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140"/>
      </w:tblGrid>
      <w:tr w:rsidR="00556DA6" w:rsidRPr="00650E00" w14:paraId="157C59E8" w14:textId="77777777" w:rsidTr="00576853">
        <w:tc>
          <w:tcPr>
            <w:tcW w:w="5328" w:type="dxa"/>
            <w:tcBorders>
              <w:bottom w:val="single" w:sz="4" w:space="0" w:color="auto"/>
            </w:tcBorders>
            <w:shd w:val="clear" w:color="auto" w:fill="DAEEF3"/>
          </w:tcPr>
          <w:p w14:paraId="3331AE88" w14:textId="77777777" w:rsidR="00556DA6" w:rsidRPr="00650E00" w:rsidRDefault="00556DA6" w:rsidP="00576853">
            <w:pPr>
              <w:rPr>
                <w:rFonts w:ascii="TH SarabunPSK" w:hAnsi="TH SarabunPSK" w:cs="TH SarabunPSK"/>
                <w:b/>
                <w:bCs/>
                <w:sz w:val="30"/>
                <w:szCs w:val="30"/>
              </w:rPr>
            </w:pPr>
            <w:r w:rsidRPr="00650E00">
              <w:rPr>
                <w:rFonts w:ascii="TH SarabunPSK" w:hAnsi="TH SarabunPSK" w:cs="TH SarabunPSK"/>
                <w:b/>
                <w:bCs/>
                <w:sz w:val="30"/>
                <w:szCs w:val="30"/>
                <w:cs/>
              </w:rPr>
              <w:t xml:space="preserve">(1) ลำดับตัวชี้วัดตามแผนที่ยุทธศาสตร์ของหน่วยงาน </w:t>
            </w:r>
            <w:r w:rsidRPr="00650E00">
              <w:rPr>
                <w:rFonts w:ascii="TH SarabunPSK" w:hAnsi="TH SarabunPSK" w:cs="TH SarabunPSK"/>
                <w:b/>
                <w:bCs/>
                <w:sz w:val="30"/>
                <w:szCs w:val="30"/>
              </w:rPr>
              <w:t>:</w:t>
            </w:r>
          </w:p>
        </w:tc>
        <w:tc>
          <w:tcPr>
            <w:tcW w:w="4140" w:type="dxa"/>
            <w:tcBorders>
              <w:bottom w:val="single" w:sz="4" w:space="0" w:color="auto"/>
            </w:tcBorders>
            <w:shd w:val="clear" w:color="auto" w:fill="DAEEF3"/>
          </w:tcPr>
          <w:p w14:paraId="14016B41" w14:textId="77777777" w:rsidR="00556DA6" w:rsidRPr="00650E00" w:rsidRDefault="00556DA6" w:rsidP="00576853">
            <w:pPr>
              <w:rPr>
                <w:rFonts w:ascii="TH SarabunPSK" w:hAnsi="TH SarabunPSK" w:cs="TH SarabunPSK"/>
                <w:b/>
                <w:bCs/>
                <w:sz w:val="30"/>
                <w:szCs w:val="30"/>
              </w:rPr>
            </w:pPr>
            <w:r w:rsidRPr="00650E00">
              <w:rPr>
                <w:rFonts w:ascii="TH SarabunPSK" w:hAnsi="TH SarabunPSK" w:cs="TH SarabunPSK"/>
                <w:b/>
                <w:bCs/>
                <w:sz w:val="30"/>
                <w:szCs w:val="30"/>
                <w:cs/>
              </w:rPr>
              <w:t xml:space="preserve">(4) มิติการประเมิน </w:t>
            </w:r>
            <w:r w:rsidRPr="00650E00">
              <w:rPr>
                <w:rFonts w:ascii="TH SarabunPSK" w:hAnsi="TH SarabunPSK" w:cs="TH SarabunPSK"/>
                <w:b/>
                <w:bCs/>
                <w:sz w:val="30"/>
                <w:szCs w:val="30"/>
              </w:rPr>
              <w:t>:</w:t>
            </w:r>
          </w:p>
        </w:tc>
      </w:tr>
      <w:tr w:rsidR="00CE307C" w:rsidRPr="00650E00" w14:paraId="272ECE9D" w14:textId="77777777" w:rsidTr="00576853">
        <w:trPr>
          <w:trHeight w:val="471"/>
        </w:trPr>
        <w:tc>
          <w:tcPr>
            <w:tcW w:w="5328" w:type="dxa"/>
            <w:shd w:val="clear" w:color="auto" w:fill="auto"/>
          </w:tcPr>
          <w:p w14:paraId="5E91E316" w14:textId="1D514F73" w:rsidR="00556DA6" w:rsidRPr="00650E00" w:rsidRDefault="00582A14" w:rsidP="0077336A">
            <w:pPr>
              <w:rPr>
                <w:rFonts w:ascii="TH SarabunPSK" w:hAnsi="TH SarabunPSK" w:cs="TH SarabunPSK"/>
                <w:b/>
                <w:bCs/>
                <w:sz w:val="30"/>
                <w:szCs w:val="30"/>
              </w:rPr>
            </w:pPr>
            <w:r w:rsidRPr="00650E00">
              <w:rPr>
                <w:rFonts w:ascii="TH SarabunPSK" w:hAnsi="TH SarabunPSK" w:cs="TH SarabunPSK"/>
                <w:b/>
                <w:bCs/>
                <w:sz w:val="30"/>
                <w:szCs w:val="30"/>
                <w:cs/>
              </w:rPr>
              <w:t xml:space="preserve">     ตัวชี้วัดที่ </w:t>
            </w:r>
            <w:r w:rsidR="00CE307C" w:rsidRPr="00650E00">
              <w:rPr>
                <w:rFonts w:ascii="TH SarabunPSK" w:hAnsi="TH SarabunPSK" w:cs="TH SarabunPSK"/>
                <w:b/>
                <w:bCs/>
                <w:sz w:val="30"/>
                <w:szCs w:val="30"/>
              </w:rPr>
              <w:t>2</w:t>
            </w:r>
            <w:r w:rsidR="00DD75CC" w:rsidRPr="00650E00">
              <w:rPr>
                <w:rFonts w:ascii="TH SarabunPSK" w:hAnsi="TH SarabunPSK" w:cs="TH SarabunPSK"/>
                <w:b/>
                <w:bCs/>
                <w:sz w:val="30"/>
                <w:szCs w:val="30"/>
                <w:cs/>
              </w:rPr>
              <w:t>4</w:t>
            </w:r>
          </w:p>
        </w:tc>
        <w:tc>
          <w:tcPr>
            <w:tcW w:w="4140" w:type="dxa"/>
            <w:shd w:val="clear" w:color="auto" w:fill="auto"/>
          </w:tcPr>
          <w:p w14:paraId="1DC1999D" w14:textId="40991192" w:rsidR="00556DA6" w:rsidRPr="00650E00" w:rsidRDefault="00556DA6" w:rsidP="0024045C">
            <w:pPr>
              <w:rPr>
                <w:rFonts w:ascii="TH SarabunPSK" w:hAnsi="TH SarabunPSK" w:cs="TH SarabunPSK"/>
                <w:b/>
                <w:bCs/>
                <w:sz w:val="30"/>
                <w:szCs w:val="30"/>
                <w:cs/>
              </w:rPr>
            </w:pPr>
            <w:r w:rsidRPr="00650E00">
              <w:rPr>
                <w:rFonts w:ascii="TH SarabunPSK" w:hAnsi="TH SarabunPSK" w:cs="TH SarabunPSK"/>
                <w:b/>
                <w:bCs/>
                <w:sz w:val="30"/>
                <w:szCs w:val="30"/>
                <w:cs/>
              </w:rPr>
              <w:t xml:space="preserve">    </w:t>
            </w:r>
            <w:r w:rsidR="00B23735" w:rsidRPr="00650E00">
              <w:rPr>
                <w:rFonts w:ascii="TH SarabunPSK" w:hAnsi="TH SarabunPSK" w:cs="TH SarabunPSK"/>
                <w:b/>
                <w:bCs/>
                <w:sz w:val="30"/>
                <w:szCs w:val="30"/>
                <w:cs/>
              </w:rPr>
              <w:t xml:space="preserve"> </w:t>
            </w:r>
            <w:r w:rsidRPr="00650E00">
              <w:rPr>
                <w:rFonts w:ascii="TH SarabunPSK" w:hAnsi="TH SarabunPSK" w:cs="TH SarabunPSK"/>
                <w:b/>
                <w:bCs/>
                <w:sz w:val="30"/>
                <w:szCs w:val="30"/>
                <w:cs/>
              </w:rPr>
              <w:t xml:space="preserve">มิติที่ </w:t>
            </w:r>
            <w:r w:rsidR="007C699F" w:rsidRPr="00650E00">
              <w:rPr>
                <w:rFonts w:ascii="TH SarabunPSK" w:hAnsi="TH SarabunPSK" w:cs="TH SarabunPSK"/>
                <w:b/>
                <w:bCs/>
                <w:sz w:val="30"/>
                <w:szCs w:val="30"/>
                <w:cs/>
              </w:rPr>
              <w:t>1</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มิติด้าน</w:t>
            </w:r>
            <w:r w:rsidR="00DD75CC" w:rsidRPr="00650E00">
              <w:rPr>
                <w:rFonts w:ascii="TH SarabunPSK" w:hAnsi="TH SarabunPSK" w:cs="TH SarabunPSK"/>
                <w:b/>
                <w:bCs/>
                <w:sz w:val="30"/>
                <w:szCs w:val="30"/>
                <w:cs/>
              </w:rPr>
              <w:t>ประสิทธิผล</w:t>
            </w:r>
          </w:p>
        </w:tc>
      </w:tr>
      <w:tr w:rsidR="00CE307C" w:rsidRPr="00650E00" w14:paraId="319ADEBA" w14:textId="77777777" w:rsidTr="00576853">
        <w:tc>
          <w:tcPr>
            <w:tcW w:w="5328" w:type="dxa"/>
            <w:shd w:val="clear" w:color="auto" w:fill="DAEEF3"/>
          </w:tcPr>
          <w:p w14:paraId="49B927D0" w14:textId="77777777" w:rsidR="00556DA6" w:rsidRPr="00650E00" w:rsidRDefault="00556DA6" w:rsidP="00576853">
            <w:pPr>
              <w:rPr>
                <w:rFonts w:ascii="TH SarabunPSK" w:hAnsi="TH SarabunPSK" w:cs="TH SarabunPSK"/>
                <w:b/>
                <w:bCs/>
                <w:sz w:val="30"/>
                <w:szCs w:val="30"/>
                <w:cs/>
              </w:rPr>
            </w:pPr>
            <w:r w:rsidRPr="00650E00">
              <w:rPr>
                <w:rFonts w:ascii="TH SarabunPSK" w:hAnsi="TH SarabunPSK" w:cs="TH SarabunPSK"/>
                <w:b/>
                <w:bCs/>
                <w:sz w:val="30"/>
                <w:szCs w:val="30"/>
                <w:cs/>
              </w:rPr>
              <w:t xml:space="preserve">(2) ชื่อตัวชี้วัด </w:t>
            </w:r>
            <w:r w:rsidRPr="00650E00">
              <w:rPr>
                <w:rFonts w:ascii="TH SarabunPSK" w:hAnsi="TH SarabunPSK" w:cs="TH SarabunPSK"/>
                <w:b/>
                <w:bCs/>
                <w:sz w:val="30"/>
                <w:szCs w:val="30"/>
              </w:rPr>
              <w:t>:</w:t>
            </w:r>
          </w:p>
        </w:tc>
        <w:tc>
          <w:tcPr>
            <w:tcW w:w="4140" w:type="dxa"/>
            <w:shd w:val="clear" w:color="auto" w:fill="DAEEF3"/>
          </w:tcPr>
          <w:p w14:paraId="5F393B0A" w14:textId="77777777" w:rsidR="00556DA6" w:rsidRPr="00650E00" w:rsidRDefault="00556DA6" w:rsidP="00576853">
            <w:pPr>
              <w:rPr>
                <w:rFonts w:ascii="TH SarabunPSK" w:hAnsi="TH SarabunPSK" w:cs="TH SarabunPSK"/>
                <w:b/>
                <w:bCs/>
                <w:sz w:val="30"/>
                <w:szCs w:val="30"/>
                <w:cs/>
              </w:rPr>
            </w:pPr>
            <w:r w:rsidRPr="00650E00">
              <w:rPr>
                <w:rFonts w:ascii="TH SarabunPSK" w:hAnsi="TH SarabunPSK" w:cs="TH SarabunPSK"/>
                <w:b/>
                <w:bCs/>
                <w:sz w:val="30"/>
                <w:szCs w:val="30"/>
                <w:cs/>
              </w:rPr>
              <w:t xml:space="preserve">(5) หน่วยบริหารและติดตามผล </w:t>
            </w:r>
            <w:r w:rsidRPr="00650E00">
              <w:rPr>
                <w:rFonts w:ascii="TH SarabunPSK" w:hAnsi="TH SarabunPSK" w:cs="TH SarabunPSK"/>
                <w:b/>
                <w:bCs/>
                <w:sz w:val="30"/>
                <w:szCs w:val="30"/>
              </w:rPr>
              <w:t>:</w:t>
            </w:r>
          </w:p>
        </w:tc>
      </w:tr>
      <w:tr w:rsidR="00CE307C" w:rsidRPr="00650E00" w14:paraId="7615BA2F" w14:textId="77777777" w:rsidTr="00734743">
        <w:trPr>
          <w:trHeight w:val="812"/>
        </w:trPr>
        <w:tc>
          <w:tcPr>
            <w:tcW w:w="5328" w:type="dxa"/>
          </w:tcPr>
          <w:p w14:paraId="1D5F5539" w14:textId="4E939FB0" w:rsidR="00556DA6" w:rsidRPr="00650E00" w:rsidRDefault="00497491" w:rsidP="009C0D4B">
            <w:pPr>
              <w:rPr>
                <w:rFonts w:ascii="TH SarabunPSK" w:hAnsi="TH SarabunPSK" w:cs="TH SarabunPSK"/>
                <w:b/>
                <w:bCs/>
                <w:sz w:val="30"/>
                <w:szCs w:val="30"/>
              </w:rPr>
            </w:pPr>
            <w:r w:rsidRPr="00650E00">
              <w:rPr>
                <w:rFonts w:ascii="TH SarabunPSK" w:hAnsi="TH SarabunPSK" w:cs="TH SarabunPSK"/>
                <w:b/>
                <w:bCs/>
                <w:sz w:val="30"/>
                <w:szCs w:val="30"/>
              </w:rPr>
              <w:t xml:space="preserve">    </w:t>
            </w:r>
            <w:r w:rsidR="00687912" w:rsidRPr="00650E00">
              <w:rPr>
                <w:rFonts w:ascii="TH SarabunPSK" w:hAnsi="TH SarabunPSK" w:cs="TH SarabunPSK"/>
                <w:b/>
                <w:bCs/>
                <w:sz w:val="30"/>
                <w:szCs w:val="30"/>
                <w:cs/>
              </w:rPr>
              <w:t xml:space="preserve">ร้อยละของความสำเร็จของการพัฒนาคุณภาพตามเกณฑ์มาตรฐาน </w:t>
            </w:r>
            <w:r w:rsidR="00687912" w:rsidRPr="00650E00">
              <w:rPr>
                <w:rFonts w:ascii="TH SarabunPSK" w:hAnsi="TH SarabunPSK" w:cs="TH SarabunPSK"/>
                <w:b/>
                <w:bCs/>
                <w:sz w:val="30"/>
                <w:szCs w:val="30"/>
              </w:rPr>
              <w:t>HA</w:t>
            </w:r>
            <w:r w:rsidR="00687912" w:rsidRPr="00650E00">
              <w:rPr>
                <w:rFonts w:ascii="TH SarabunPSK" w:hAnsi="TH SarabunPSK" w:cs="TH SarabunPSK"/>
                <w:b/>
                <w:bCs/>
                <w:sz w:val="30"/>
                <w:szCs w:val="30"/>
                <w:cs/>
              </w:rPr>
              <w:t xml:space="preserve"> /</w:t>
            </w:r>
            <w:r w:rsidR="00687912" w:rsidRPr="00650E00">
              <w:rPr>
                <w:rFonts w:ascii="TH SarabunPSK" w:hAnsi="TH SarabunPSK" w:cs="TH SarabunPSK"/>
                <w:b/>
                <w:bCs/>
                <w:sz w:val="30"/>
                <w:szCs w:val="30"/>
              </w:rPr>
              <w:t xml:space="preserve"> ISO 9001:2015</w:t>
            </w:r>
          </w:p>
        </w:tc>
        <w:tc>
          <w:tcPr>
            <w:tcW w:w="4140" w:type="dxa"/>
          </w:tcPr>
          <w:p w14:paraId="6D552267" w14:textId="74FAD9EF" w:rsidR="00556DA6" w:rsidRPr="00650E00" w:rsidRDefault="003D6330" w:rsidP="00582A14">
            <w:pPr>
              <w:rPr>
                <w:rFonts w:ascii="TH SarabunPSK" w:hAnsi="TH SarabunPSK" w:cs="TH SarabunPSK"/>
                <w:b/>
                <w:bCs/>
                <w:sz w:val="30"/>
                <w:szCs w:val="30"/>
              </w:rPr>
            </w:pPr>
            <w:r w:rsidRPr="00650E00">
              <w:rPr>
                <w:rFonts w:ascii="TH SarabunPSK" w:hAnsi="TH SarabunPSK" w:cs="TH SarabunPSK"/>
                <w:b/>
                <w:bCs/>
                <w:sz w:val="30"/>
                <w:szCs w:val="30"/>
                <w:cs/>
              </w:rPr>
              <w:t xml:space="preserve">    </w:t>
            </w:r>
            <w:r w:rsidR="00B23735" w:rsidRPr="00650E00">
              <w:rPr>
                <w:rFonts w:ascii="TH SarabunPSK" w:hAnsi="TH SarabunPSK" w:cs="TH SarabunPSK"/>
                <w:b/>
                <w:bCs/>
                <w:sz w:val="30"/>
                <w:szCs w:val="30"/>
                <w:cs/>
              </w:rPr>
              <w:t xml:space="preserve"> </w:t>
            </w:r>
            <w:r w:rsidR="00DD75CC" w:rsidRPr="00650E00">
              <w:rPr>
                <w:rFonts w:ascii="TH SarabunPSK" w:hAnsi="TH SarabunPSK" w:cs="TH SarabunPSK"/>
                <w:b/>
                <w:bCs/>
                <w:sz w:val="30"/>
                <w:szCs w:val="30"/>
                <w:cs/>
              </w:rPr>
              <w:t>ผู้ช่วยผู้อำนวยการด้านพัฒนาคุณภาพ</w:t>
            </w:r>
            <w:r w:rsidRPr="00650E00">
              <w:rPr>
                <w:rFonts w:ascii="TH SarabunPSK" w:hAnsi="TH SarabunPSK" w:cs="TH SarabunPSK"/>
                <w:b/>
                <w:bCs/>
                <w:sz w:val="30"/>
                <w:szCs w:val="30"/>
                <w:cs/>
              </w:rPr>
              <w:br/>
              <w:t xml:space="preserve">     หัวหน้าศูนย์</w:t>
            </w:r>
            <w:r w:rsidR="00582A14" w:rsidRPr="00650E00">
              <w:rPr>
                <w:rFonts w:ascii="TH SarabunPSK" w:hAnsi="TH SarabunPSK" w:cs="TH SarabunPSK"/>
                <w:b/>
                <w:bCs/>
                <w:sz w:val="30"/>
                <w:szCs w:val="30"/>
                <w:cs/>
              </w:rPr>
              <w:t>พัฒนาคุณภาพ</w:t>
            </w:r>
          </w:p>
        </w:tc>
      </w:tr>
      <w:tr w:rsidR="00CE307C" w:rsidRPr="00650E00" w14:paraId="130C23B3" w14:textId="77777777" w:rsidTr="00576853">
        <w:tc>
          <w:tcPr>
            <w:tcW w:w="5328" w:type="dxa"/>
            <w:shd w:val="clear" w:color="auto" w:fill="DAEEF3"/>
          </w:tcPr>
          <w:p w14:paraId="3A948526" w14:textId="77777777" w:rsidR="00556DA6" w:rsidRPr="00650E00" w:rsidRDefault="00556DA6" w:rsidP="00576853">
            <w:pPr>
              <w:rPr>
                <w:rFonts w:ascii="TH SarabunPSK" w:hAnsi="TH SarabunPSK" w:cs="TH SarabunPSK"/>
                <w:b/>
                <w:bCs/>
                <w:sz w:val="30"/>
                <w:szCs w:val="30"/>
                <w:cs/>
              </w:rPr>
            </w:pPr>
            <w:r w:rsidRPr="00650E00">
              <w:rPr>
                <w:rFonts w:ascii="TH SarabunPSK" w:hAnsi="TH SarabunPSK" w:cs="TH SarabunPSK"/>
                <w:b/>
                <w:bCs/>
                <w:sz w:val="30"/>
                <w:szCs w:val="30"/>
                <w:cs/>
              </w:rPr>
              <w:t xml:space="preserve">(3) หน่วยวัด  </w:t>
            </w:r>
            <w:r w:rsidRPr="00650E00">
              <w:rPr>
                <w:rFonts w:ascii="TH SarabunPSK" w:hAnsi="TH SarabunPSK" w:cs="TH SarabunPSK"/>
                <w:b/>
                <w:bCs/>
                <w:sz w:val="30"/>
                <w:szCs w:val="30"/>
              </w:rPr>
              <w:t>:</w:t>
            </w:r>
          </w:p>
        </w:tc>
        <w:tc>
          <w:tcPr>
            <w:tcW w:w="4140" w:type="dxa"/>
            <w:shd w:val="clear" w:color="auto" w:fill="DAEEF3"/>
          </w:tcPr>
          <w:p w14:paraId="6EC4E82E" w14:textId="77777777" w:rsidR="00556DA6" w:rsidRPr="00650E00" w:rsidRDefault="00556DA6" w:rsidP="005A2823">
            <w:pPr>
              <w:rPr>
                <w:rFonts w:ascii="TH SarabunPSK" w:hAnsi="TH SarabunPSK" w:cs="TH SarabunPSK"/>
                <w:b/>
                <w:bCs/>
                <w:sz w:val="30"/>
                <w:szCs w:val="30"/>
                <w:cs/>
              </w:rPr>
            </w:pPr>
            <w:r w:rsidRPr="00650E00">
              <w:rPr>
                <w:rFonts w:ascii="TH SarabunPSK" w:hAnsi="TH SarabunPSK" w:cs="TH SarabunPSK"/>
                <w:b/>
                <w:bCs/>
                <w:sz w:val="30"/>
                <w:szCs w:val="30"/>
                <w:cs/>
              </w:rPr>
              <w:t xml:space="preserve">(6) </w:t>
            </w:r>
            <w:r w:rsidR="005A2823" w:rsidRPr="00650E00">
              <w:rPr>
                <w:rFonts w:ascii="TH SarabunPSK" w:hAnsi="TH SarabunPSK" w:cs="TH SarabunPSK"/>
                <w:b/>
                <w:bCs/>
                <w:sz w:val="30"/>
                <w:szCs w:val="30"/>
                <w:cs/>
              </w:rPr>
              <w:t>ผู้ดำเนินการและรับการประเมิน :</w:t>
            </w:r>
            <w:r w:rsidRPr="00650E00">
              <w:rPr>
                <w:rFonts w:ascii="TH SarabunPSK" w:hAnsi="TH SarabunPSK" w:cs="TH SarabunPSK"/>
                <w:b/>
                <w:bCs/>
                <w:sz w:val="30"/>
                <w:szCs w:val="30"/>
                <w:cs/>
              </w:rPr>
              <w:t xml:space="preserve"> </w:t>
            </w:r>
          </w:p>
        </w:tc>
      </w:tr>
      <w:tr w:rsidR="00CE307C" w:rsidRPr="00650E00" w14:paraId="18873C26" w14:textId="77777777" w:rsidTr="00EE2ACE">
        <w:trPr>
          <w:trHeight w:val="1196"/>
        </w:trPr>
        <w:tc>
          <w:tcPr>
            <w:tcW w:w="5328" w:type="dxa"/>
          </w:tcPr>
          <w:p w14:paraId="53C24E96" w14:textId="1B70015B" w:rsidR="00687912" w:rsidRPr="00650E00" w:rsidRDefault="00C37281" w:rsidP="00687912">
            <w:pPr>
              <w:rPr>
                <w:rFonts w:ascii="TH SarabunPSK" w:hAnsi="TH SarabunPSK" w:cs="TH SarabunPSK"/>
                <w:b/>
                <w:bCs/>
                <w:sz w:val="30"/>
                <w:szCs w:val="30"/>
              </w:rPr>
            </w:pPr>
            <w:r w:rsidRPr="00650E00">
              <w:rPr>
                <w:rFonts w:ascii="TH SarabunPSK" w:hAnsi="TH SarabunPSK" w:cs="TH SarabunPSK"/>
                <w:b/>
                <w:bCs/>
                <w:sz w:val="30"/>
                <w:szCs w:val="30"/>
                <w:cs/>
              </w:rPr>
              <w:t xml:space="preserve">    </w:t>
            </w:r>
            <w:r w:rsidR="00687912" w:rsidRPr="00650E00">
              <w:rPr>
                <w:rFonts w:ascii="TH SarabunPSK" w:hAnsi="TH SarabunPSK" w:cs="TH SarabunPSK"/>
                <w:b/>
                <w:bCs/>
                <w:sz w:val="30"/>
                <w:szCs w:val="30"/>
                <w:cs/>
              </w:rPr>
              <w:t>ร้อยละ</w:t>
            </w:r>
          </w:p>
          <w:p w14:paraId="604DB20C" w14:textId="77777777" w:rsidR="00556DA6" w:rsidRPr="00650E00" w:rsidRDefault="00556DA6" w:rsidP="00687912">
            <w:pPr>
              <w:tabs>
                <w:tab w:val="left" w:pos="3553"/>
              </w:tabs>
              <w:jc w:val="both"/>
              <w:rPr>
                <w:rFonts w:ascii="TH SarabunPSK" w:hAnsi="TH SarabunPSK" w:cs="TH SarabunPSK"/>
                <w:b/>
                <w:bCs/>
                <w:sz w:val="30"/>
                <w:szCs w:val="30"/>
                <w:cs/>
              </w:rPr>
            </w:pPr>
            <w:r w:rsidRPr="00650E00">
              <w:rPr>
                <w:rFonts w:ascii="TH SarabunPSK" w:hAnsi="TH SarabunPSK" w:cs="TH SarabunPSK"/>
                <w:b/>
                <w:bCs/>
                <w:sz w:val="30"/>
                <w:szCs w:val="30"/>
                <w:cs/>
              </w:rPr>
              <w:tab/>
            </w:r>
          </w:p>
        </w:tc>
        <w:tc>
          <w:tcPr>
            <w:tcW w:w="4140" w:type="dxa"/>
          </w:tcPr>
          <w:p w14:paraId="1FB4633C" w14:textId="73D2D171" w:rsidR="003D6330" w:rsidRPr="00650E00" w:rsidRDefault="005A2823" w:rsidP="003D6330">
            <w:pPr>
              <w:rPr>
                <w:rFonts w:ascii="TH SarabunPSK" w:hAnsi="TH SarabunPSK" w:cs="TH SarabunPSK"/>
                <w:b/>
                <w:bCs/>
                <w:sz w:val="30"/>
                <w:szCs w:val="30"/>
                <w:u w:val="single"/>
              </w:rPr>
            </w:pPr>
            <w:r w:rsidRPr="00650E00">
              <w:rPr>
                <w:rFonts w:ascii="TH SarabunPSK" w:hAnsi="TH SarabunPSK" w:cs="TH SarabunPSK"/>
                <w:b/>
                <w:bCs/>
                <w:sz w:val="30"/>
                <w:szCs w:val="30"/>
                <w:cs/>
              </w:rPr>
              <w:t xml:space="preserve">ผู้ดำเนินการประเมิน : </w:t>
            </w:r>
            <w:r w:rsidR="00DD75CC" w:rsidRPr="00650E00">
              <w:rPr>
                <w:rFonts w:ascii="TH SarabunPSK" w:hAnsi="TH SarabunPSK" w:cs="TH SarabunPSK"/>
                <w:b/>
                <w:bCs/>
                <w:sz w:val="30"/>
                <w:szCs w:val="30"/>
                <w:cs/>
              </w:rPr>
              <w:t>ผู้ช่วยผู้อำนวยการด้านพัฒนาคุณภาพ</w:t>
            </w:r>
          </w:p>
          <w:p w14:paraId="664FA559" w14:textId="77777777" w:rsidR="00556DA6" w:rsidRPr="00650E00" w:rsidRDefault="00C17AFF" w:rsidP="003D6330">
            <w:pPr>
              <w:rPr>
                <w:rFonts w:ascii="TH SarabunPSK" w:hAnsi="TH SarabunPSK" w:cs="TH SarabunPSK"/>
                <w:b/>
                <w:bCs/>
                <w:sz w:val="30"/>
                <w:szCs w:val="30"/>
                <w:u w:val="single"/>
                <w:cs/>
              </w:rPr>
            </w:pPr>
            <w:r w:rsidRPr="00650E00">
              <w:rPr>
                <w:rFonts w:ascii="TH SarabunPSK" w:hAnsi="TH SarabunPSK" w:cs="TH SarabunPSK"/>
                <w:b/>
                <w:bCs/>
                <w:i/>
                <w:iCs/>
                <w:sz w:val="30"/>
                <w:szCs w:val="30"/>
                <w:cs/>
              </w:rPr>
              <w:t xml:space="preserve">ผู้รับการประเมิน </w:t>
            </w:r>
            <w:r w:rsidRPr="00650E00">
              <w:rPr>
                <w:rFonts w:ascii="TH SarabunPSK" w:hAnsi="TH SarabunPSK" w:cs="TH SarabunPSK"/>
                <w:b/>
                <w:bCs/>
                <w:i/>
                <w:iCs/>
                <w:sz w:val="30"/>
                <w:szCs w:val="30"/>
              </w:rPr>
              <w:t xml:space="preserve">: </w:t>
            </w:r>
            <w:r w:rsidRPr="00650E00">
              <w:rPr>
                <w:rFonts w:ascii="TH SarabunPSK" w:hAnsi="TH SarabunPSK" w:cs="TH SarabunPSK"/>
                <w:b/>
                <w:bCs/>
                <w:i/>
                <w:iCs/>
                <w:sz w:val="30"/>
                <w:szCs w:val="30"/>
                <w:cs/>
              </w:rPr>
              <w:t>หัวหน้าทุกกลุ่ม</w:t>
            </w:r>
            <w:r w:rsidR="00F659B0" w:rsidRPr="00650E00">
              <w:rPr>
                <w:rFonts w:ascii="TH SarabunPSK" w:hAnsi="TH SarabunPSK" w:cs="TH SarabunPSK"/>
                <w:b/>
                <w:bCs/>
                <w:i/>
                <w:iCs/>
                <w:sz w:val="30"/>
                <w:szCs w:val="30"/>
                <w:u w:val="single"/>
                <w:cs/>
              </w:rPr>
              <w:t>งาน/งาน</w:t>
            </w:r>
            <w:r w:rsidR="00556DA6" w:rsidRPr="00650E00">
              <w:rPr>
                <w:rFonts w:ascii="TH SarabunPSK" w:hAnsi="TH SarabunPSK" w:cs="TH SarabunPSK"/>
                <w:sz w:val="30"/>
                <w:szCs w:val="30"/>
                <w:u w:val="single"/>
                <w:cs/>
              </w:rPr>
              <w:t xml:space="preserve">   </w:t>
            </w:r>
            <w:r w:rsidR="00556DA6" w:rsidRPr="00650E00">
              <w:rPr>
                <w:rFonts w:ascii="TH SarabunPSK" w:hAnsi="TH SarabunPSK" w:cs="TH SarabunPSK"/>
                <w:b/>
                <w:bCs/>
                <w:sz w:val="30"/>
                <w:szCs w:val="30"/>
                <w:u w:val="single"/>
                <w:cs/>
              </w:rPr>
              <w:t xml:space="preserve"> </w:t>
            </w:r>
          </w:p>
        </w:tc>
      </w:tr>
    </w:tbl>
    <w:p w14:paraId="171B381A" w14:textId="77777777" w:rsidR="00556DA6" w:rsidRPr="00650E00" w:rsidRDefault="00556DA6" w:rsidP="00355F3C">
      <w:pPr>
        <w:pStyle w:val="FootnoteText"/>
        <w:rPr>
          <w:rFonts w:ascii="TH SarabunPSK" w:hAnsi="TH SarabunPSK" w:cs="TH SarabunPSK"/>
          <w:sz w:val="30"/>
          <w:szCs w:val="30"/>
        </w:rPr>
      </w:pPr>
    </w:p>
    <w:p w14:paraId="0A43FD10" w14:textId="6425ED0D" w:rsidR="00355F3C" w:rsidRPr="00650E00" w:rsidRDefault="00C9742A" w:rsidP="00355F3C">
      <w:pPr>
        <w:pStyle w:val="FootnoteText"/>
        <w:rPr>
          <w:rFonts w:ascii="TH SarabunPSK" w:hAnsi="TH SarabunPSK" w:cs="TH SarabunPSK"/>
          <w:b/>
          <w:bCs/>
          <w:sz w:val="30"/>
          <w:szCs w:val="30"/>
        </w:rPr>
      </w:pPr>
      <w:r w:rsidRPr="00650E00">
        <w:rPr>
          <w:rFonts w:ascii="TH SarabunPSK" w:hAnsi="TH SarabunPSK" w:cs="TH SarabunPSK"/>
          <w:b/>
          <w:bCs/>
          <w:sz w:val="30"/>
          <w:szCs w:val="30"/>
        </w:rPr>
        <w:t xml:space="preserve"> </w:t>
      </w:r>
      <w:r w:rsidR="00355F3C" w:rsidRPr="00650E00">
        <w:rPr>
          <w:rFonts w:ascii="TH SarabunPSK" w:hAnsi="TH SarabunPSK" w:cs="TH SarabunPSK"/>
          <w:b/>
          <w:bCs/>
          <w:sz w:val="30"/>
          <w:szCs w:val="30"/>
        </w:rPr>
        <w:t xml:space="preserve">(7) </w:t>
      </w:r>
      <w:r w:rsidR="00355F3C" w:rsidRPr="00650E00">
        <w:rPr>
          <w:rFonts w:ascii="TH SarabunPSK" w:hAnsi="TH SarabunPSK" w:cs="TH SarabunPSK"/>
          <w:b/>
          <w:bCs/>
          <w:sz w:val="30"/>
          <w:szCs w:val="30"/>
          <w:cs/>
        </w:rPr>
        <w:t>คำอธิบาย</w:t>
      </w:r>
      <w:r w:rsidR="00355F3C" w:rsidRPr="00650E00">
        <w:rPr>
          <w:rFonts w:ascii="TH SarabunPSK" w:hAnsi="TH SarabunPSK" w:cs="TH SarabunPSK"/>
          <w:b/>
          <w:bCs/>
          <w:sz w:val="30"/>
          <w:szCs w:val="30"/>
        </w:rPr>
        <w:t xml:space="preserve">: </w:t>
      </w:r>
    </w:p>
    <w:p w14:paraId="6D500A74" w14:textId="61BFE040" w:rsidR="00A06146" w:rsidRPr="00650E00" w:rsidRDefault="00355F3C" w:rsidP="00355F3C">
      <w:pPr>
        <w:snapToGrid w:val="0"/>
        <w:ind w:firstLine="720"/>
        <w:jc w:val="thaiDistribute"/>
        <w:rPr>
          <w:rFonts w:ascii="TH SarabunPSK" w:hAnsi="TH SarabunPSK" w:cs="TH SarabunPSK"/>
          <w:sz w:val="30"/>
          <w:szCs w:val="30"/>
        </w:rPr>
      </w:pPr>
      <w:r w:rsidRPr="00650E00">
        <w:rPr>
          <w:rFonts w:ascii="TH SarabunPSK" w:hAnsi="TH SarabunPSK" w:cs="TH SarabunPSK"/>
          <w:b/>
          <w:bCs/>
          <w:sz w:val="30"/>
          <w:szCs w:val="30"/>
          <w:cs/>
        </w:rPr>
        <w:t>การ</w:t>
      </w:r>
      <w:r w:rsidR="005C47E5" w:rsidRPr="00650E00">
        <w:rPr>
          <w:rFonts w:ascii="TH SarabunPSK" w:hAnsi="TH SarabunPSK" w:cs="TH SarabunPSK"/>
          <w:b/>
          <w:bCs/>
          <w:sz w:val="30"/>
          <w:szCs w:val="30"/>
          <w:cs/>
        </w:rPr>
        <w:t>พัฒนา</w:t>
      </w:r>
      <w:r w:rsidR="00561A89" w:rsidRPr="00650E00">
        <w:rPr>
          <w:rFonts w:ascii="TH SarabunPSK" w:hAnsi="TH SarabunPSK" w:cs="TH SarabunPSK"/>
          <w:b/>
          <w:bCs/>
          <w:sz w:val="30"/>
          <w:szCs w:val="30"/>
          <w:cs/>
        </w:rPr>
        <w:t>และรับรอง</w:t>
      </w:r>
      <w:r w:rsidRPr="00650E00">
        <w:rPr>
          <w:rFonts w:ascii="TH SarabunPSK" w:hAnsi="TH SarabunPSK" w:cs="TH SarabunPSK"/>
          <w:b/>
          <w:bCs/>
          <w:sz w:val="30"/>
          <w:szCs w:val="30"/>
          <w:cs/>
        </w:rPr>
        <w:t>คุณภาพ</w:t>
      </w:r>
      <w:r w:rsidR="005C47E5" w:rsidRPr="00650E00">
        <w:rPr>
          <w:rFonts w:ascii="TH SarabunPSK" w:hAnsi="TH SarabunPSK" w:cs="TH SarabunPSK"/>
          <w:b/>
          <w:bCs/>
          <w:sz w:val="30"/>
          <w:szCs w:val="30"/>
          <w:cs/>
        </w:rPr>
        <w:t>ตาม</w:t>
      </w:r>
      <w:r w:rsidRPr="00650E00">
        <w:rPr>
          <w:rFonts w:ascii="TH SarabunPSK" w:hAnsi="TH SarabunPSK" w:cs="TH SarabunPSK"/>
          <w:b/>
          <w:bCs/>
          <w:sz w:val="30"/>
          <w:szCs w:val="30"/>
          <w:cs/>
        </w:rPr>
        <w:t xml:space="preserve">มาตรฐาน </w:t>
      </w:r>
      <w:r w:rsidRPr="00650E00">
        <w:rPr>
          <w:rFonts w:ascii="TH SarabunPSK" w:hAnsi="TH SarabunPSK" w:cs="TH SarabunPSK"/>
          <w:b/>
          <w:bCs/>
          <w:sz w:val="30"/>
          <w:szCs w:val="30"/>
        </w:rPr>
        <w:t xml:space="preserve">HA </w:t>
      </w:r>
      <w:r w:rsidRPr="00650E00">
        <w:rPr>
          <w:rFonts w:ascii="TH SarabunPSK" w:hAnsi="TH SarabunPSK" w:cs="TH SarabunPSK"/>
          <w:sz w:val="30"/>
          <w:szCs w:val="30"/>
          <w:cs/>
        </w:rPr>
        <w:t>หมายถึง</w:t>
      </w:r>
      <w:r w:rsidRPr="00650E00">
        <w:rPr>
          <w:rFonts w:ascii="TH SarabunPSK" w:hAnsi="TH SarabunPSK" w:cs="TH SarabunPSK"/>
          <w:b/>
          <w:bCs/>
          <w:sz w:val="30"/>
          <w:szCs w:val="30"/>
          <w:cs/>
        </w:rPr>
        <w:t xml:space="preserve"> </w:t>
      </w:r>
      <w:r w:rsidRPr="00650E00">
        <w:rPr>
          <w:rFonts w:ascii="TH SarabunPSK" w:hAnsi="TH SarabunPSK" w:cs="TH SarabunPSK"/>
          <w:sz w:val="30"/>
          <w:szCs w:val="30"/>
          <w:cs/>
        </w:rPr>
        <w:t>กระบวนการ</w:t>
      </w:r>
      <w:r w:rsidR="005C47E5" w:rsidRPr="00650E00">
        <w:rPr>
          <w:rFonts w:ascii="TH SarabunPSK" w:hAnsi="TH SarabunPSK" w:cs="TH SarabunPSK"/>
          <w:sz w:val="30"/>
          <w:szCs w:val="30"/>
          <w:cs/>
        </w:rPr>
        <w:t>พัฒนา</w:t>
      </w:r>
      <w:r w:rsidRPr="00650E00">
        <w:rPr>
          <w:rFonts w:ascii="TH SarabunPSK" w:hAnsi="TH SarabunPSK" w:cs="TH SarabunPSK"/>
          <w:sz w:val="30"/>
          <w:szCs w:val="30"/>
          <w:cs/>
        </w:rPr>
        <w:t>คุณภาพ</w:t>
      </w:r>
      <w:r w:rsidR="005C47E5" w:rsidRPr="00650E00">
        <w:rPr>
          <w:rFonts w:ascii="TH SarabunPSK" w:hAnsi="TH SarabunPSK" w:cs="TH SarabunPSK"/>
          <w:sz w:val="30"/>
          <w:szCs w:val="30"/>
          <w:cs/>
        </w:rPr>
        <w:t>ตาม</w:t>
      </w:r>
      <w:r w:rsidRPr="00650E00">
        <w:rPr>
          <w:rFonts w:ascii="TH SarabunPSK" w:hAnsi="TH SarabunPSK" w:cs="TH SarabunPSK"/>
          <w:sz w:val="30"/>
          <w:szCs w:val="30"/>
          <w:cs/>
        </w:rPr>
        <w:t>มาตรฐานโรงพยาบาล</w:t>
      </w:r>
      <w:r w:rsidR="005C47E5" w:rsidRPr="00650E00">
        <w:rPr>
          <w:rFonts w:ascii="TH SarabunPSK" w:hAnsi="TH SarabunPSK" w:cs="TH SarabunPSK"/>
          <w:sz w:val="30"/>
          <w:szCs w:val="30"/>
          <w:cs/>
        </w:rPr>
        <w:t>และบริการสุขภาพ</w:t>
      </w:r>
      <w:r w:rsidRPr="00650E00">
        <w:rPr>
          <w:rFonts w:ascii="TH SarabunPSK" w:hAnsi="TH SarabunPSK" w:cs="TH SarabunPSK"/>
          <w:sz w:val="30"/>
          <w:szCs w:val="30"/>
          <w:cs/>
        </w:rPr>
        <w:t xml:space="preserve"> </w:t>
      </w:r>
      <w:r w:rsidR="005C47E5" w:rsidRPr="00650E00">
        <w:rPr>
          <w:rFonts w:ascii="TH SarabunPSK" w:hAnsi="TH SarabunPSK" w:cs="TH SarabunPSK"/>
          <w:sz w:val="30"/>
          <w:szCs w:val="30"/>
          <w:cs/>
        </w:rPr>
        <w:t>ของ</w:t>
      </w:r>
      <w:r w:rsidRPr="00650E00">
        <w:rPr>
          <w:rFonts w:ascii="TH SarabunPSK" w:hAnsi="TH SarabunPSK" w:cs="TH SarabunPSK"/>
          <w:sz w:val="30"/>
          <w:szCs w:val="30"/>
          <w:cs/>
        </w:rPr>
        <w:t xml:space="preserve">สถาบันรับรองคุณภาพสถานพยาบาล </w:t>
      </w:r>
      <w:r w:rsidRPr="00650E00">
        <w:rPr>
          <w:rFonts w:ascii="TH SarabunPSK" w:hAnsi="TH SarabunPSK" w:cs="TH SarabunPSK"/>
          <w:sz w:val="30"/>
          <w:szCs w:val="30"/>
        </w:rPr>
        <w:t>(</w:t>
      </w:r>
      <w:r w:rsidRPr="00650E00">
        <w:rPr>
          <w:rFonts w:ascii="TH SarabunPSK" w:hAnsi="TH SarabunPSK" w:cs="TH SarabunPSK"/>
          <w:sz w:val="30"/>
          <w:szCs w:val="30"/>
          <w:cs/>
        </w:rPr>
        <w:t>องค์กรมหาชน</w:t>
      </w:r>
      <w:r w:rsidRPr="00650E00">
        <w:rPr>
          <w:rFonts w:ascii="TH SarabunPSK" w:hAnsi="TH SarabunPSK" w:cs="TH SarabunPSK"/>
          <w:sz w:val="30"/>
          <w:szCs w:val="30"/>
        </w:rPr>
        <w:t xml:space="preserve">) </w:t>
      </w:r>
      <w:r w:rsidRPr="00650E00">
        <w:rPr>
          <w:rFonts w:ascii="TH SarabunPSK" w:hAnsi="TH SarabunPSK" w:cs="TH SarabunPSK"/>
          <w:sz w:val="30"/>
          <w:szCs w:val="30"/>
          <w:cs/>
        </w:rPr>
        <w:t>มาตรฐานโรงพยาบาลและบริการสุขภาพที่ใช้ในปัจจุบัน</w:t>
      </w:r>
      <w:r w:rsidR="005C47E5" w:rsidRPr="00650E00">
        <w:rPr>
          <w:rFonts w:ascii="TH SarabunPSK" w:hAnsi="TH SarabunPSK" w:cs="TH SarabunPSK"/>
          <w:sz w:val="30"/>
          <w:szCs w:val="30"/>
          <w:cs/>
        </w:rPr>
        <w:t xml:space="preserve">เป็นฉบับที่ </w:t>
      </w:r>
      <w:r w:rsidR="003D6330" w:rsidRPr="00650E00">
        <w:rPr>
          <w:rFonts w:ascii="TH SarabunPSK" w:hAnsi="TH SarabunPSK" w:cs="TH SarabunPSK"/>
          <w:sz w:val="30"/>
          <w:szCs w:val="30"/>
          <w:cs/>
        </w:rPr>
        <w:t>4</w:t>
      </w:r>
      <w:r w:rsidR="005C47E5" w:rsidRPr="00650E00">
        <w:rPr>
          <w:rFonts w:ascii="TH SarabunPSK" w:hAnsi="TH SarabunPSK" w:cs="TH SarabunPSK"/>
          <w:sz w:val="30"/>
          <w:szCs w:val="30"/>
          <w:cs/>
        </w:rPr>
        <w:t xml:space="preserve"> ซึ่ง</w:t>
      </w:r>
      <w:r w:rsidRPr="00650E00">
        <w:rPr>
          <w:rFonts w:ascii="TH SarabunPSK" w:hAnsi="TH SarabunPSK" w:cs="TH SarabunPSK"/>
          <w:sz w:val="30"/>
          <w:szCs w:val="30"/>
          <w:cs/>
        </w:rPr>
        <w:t xml:space="preserve">มีการบูรณาการมาตรฐานหรือเกณฑ์คุณภาพ ได้แก่ เกณฑ์มาตรฐาน </w:t>
      </w:r>
      <w:r w:rsidRPr="00650E00">
        <w:rPr>
          <w:rFonts w:ascii="TH SarabunPSK" w:hAnsi="TH SarabunPSK" w:cs="TH SarabunPSK"/>
          <w:sz w:val="30"/>
          <w:szCs w:val="30"/>
        </w:rPr>
        <w:t>HA ,</w:t>
      </w:r>
      <w:r w:rsidR="003D1354" w:rsidRPr="00650E00">
        <w:rPr>
          <w:rFonts w:ascii="TH SarabunPSK" w:hAnsi="TH SarabunPSK" w:cs="TH SarabunPSK"/>
          <w:sz w:val="30"/>
          <w:szCs w:val="30"/>
        </w:rPr>
        <w:t xml:space="preserve"> </w:t>
      </w:r>
      <w:r w:rsidRPr="00650E00">
        <w:rPr>
          <w:rFonts w:ascii="TH SarabunPSK" w:hAnsi="TH SarabunPSK" w:cs="TH SarabunPSK"/>
          <w:sz w:val="30"/>
          <w:szCs w:val="30"/>
        </w:rPr>
        <w:t xml:space="preserve">HPH </w:t>
      </w:r>
      <w:r w:rsidRPr="00650E00">
        <w:rPr>
          <w:rFonts w:ascii="TH SarabunPSK" w:hAnsi="TH SarabunPSK" w:cs="TH SarabunPSK"/>
          <w:sz w:val="30"/>
          <w:szCs w:val="30"/>
          <w:cs/>
        </w:rPr>
        <w:t>และเกณฑ์รางวัลคุณภาพแห่งชาติ</w:t>
      </w:r>
      <w:r w:rsidR="003D1354" w:rsidRPr="00650E00">
        <w:rPr>
          <w:rFonts w:ascii="TH SarabunPSK" w:hAnsi="TH SarabunPSK" w:cs="TH SarabunPSK"/>
          <w:sz w:val="30"/>
          <w:szCs w:val="30"/>
        </w:rPr>
        <w:t xml:space="preserve"> </w:t>
      </w:r>
      <w:r w:rsidRPr="00650E00">
        <w:rPr>
          <w:rFonts w:ascii="TH SarabunPSK" w:hAnsi="TH SarabunPSK" w:cs="TH SarabunPSK"/>
          <w:sz w:val="30"/>
          <w:szCs w:val="30"/>
          <w:cs/>
        </w:rPr>
        <w:t xml:space="preserve">เพื่อช่วยให้โรงพยาบาลสามารถนำไปปฏิบัติและเป็นการปูพื้นฐานสำหรับหน่วยงานที่มุ่งสู่ความเป็นเลิศสำหรับสถานบริการในระดับตติยภูมิ หน่วยงานที่ผ่านการรับรองมาตรฐาน </w:t>
      </w:r>
      <w:r w:rsidRPr="00650E00">
        <w:rPr>
          <w:rFonts w:ascii="TH SarabunPSK" w:hAnsi="TH SarabunPSK" w:cs="TH SarabunPSK"/>
          <w:sz w:val="30"/>
          <w:szCs w:val="30"/>
        </w:rPr>
        <w:t xml:space="preserve">HA </w:t>
      </w:r>
      <w:r w:rsidR="00562273" w:rsidRPr="00650E00">
        <w:rPr>
          <w:rFonts w:ascii="TH SarabunPSK" w:hAnsi="TH SarabunPSK" w:cs="TH SarabunPSK"/>
          <w:sz w:val="30"/>
          <w:szCs w:val="30"/>
          <w:cs/>
        </w:rPr>
        <w:t>และ</w:t>
      </w:r>
      <w:r w:rsidRPr="00650E00">
        <w:rPr>
          <w:rFonts w:ascii="TH SarabunPSK" w:hAnsi="TH SarabunPSK" w:cs="TH SarabunPSK"/>
          <w:sz w:val="30"/>
          <w:szCs w:val="30"/>
          <w:cs/>
        </w:rPr>
        <w:t xml:space="preserve">ผ่านการรับรอง </w:t>
      </w:r>
      <w:r w:rsidRPr="00650E00">
        <w:rPr>
          <w:rFonts w:ascii="TH SarabunPSK" w:hAnsi="TH SarabunPSK" w:cs="TH SarabunPSK"/>
          <w:sz w:val="30"/>
          <w:szCs w:val="30"/>
        </w:rPr>
        <w:t xml:space="preserve">Re-Accreditation </w:t>
      </w:r>
      <w:r w:rsidRPr="00650E00">
        <w:rPr>
          <w:rFonts w:ascii="TH SarabunPSK" w:hAnsi="TH SarabunPSK" w:cs="TH SarabunPSK"/>
          <w:sz w:val="30"/>
          <w:szCs w:val="30"/>
          <w:cs/>
        </w:rPr>
        <w:t xml:space="preserve">จะมีอายุการรับรอง </w:t>
      </w:r>
      <w:r w:rsidRPr="00650E00">
        <w:rPr>
          <w:rFonts w:ascii="TH SarabunPSK" w:hAnsi="TH SarabunPSK" w:cs="TH SarabunPSK"/>
          <w:sz w:val="30"/>
          <w:szCs w:val="30"/>
        </w:rPr>
        <w:t xml:space="preserve">3 </w:t>
      </w:r>
      <w:r w:rsidRPr="00650E00">
        <w:rPr>
          <w:rFonts w:ascii="TH SarabunPSK" w:hAnsi="TH SarabunPSK" w:cs="TH SarabunPSK"/>
          <w:sz w:val="30"/>
          <w:szCs w:val="30"/>
          <w:cs/>
        </w:rPr>
        <w:t xml:space="preserve">ปี </w:t>
      </w:r>
    </w:p>
    <w:p w14:paraId="32ADF476" w14:textId="31B40908" w:rsidR="008021CA" w:rsidRPr="00650E00" w:rsidRDefault="008021CA" w:rsidP="008021CA">
      <w:pPr>
        <w:ind w:firstLine="720"/>
        <w:jc w:val="thaiDistribute"/>
        <w:rPr>
          <w:rFonts w:ascii="TH SarabunPSK" w:hAnsi="TH SarabunPSK" w:cs="TH SarabunPSK"/>
          <w:sz w:val="30"/>
          <w:szCs w:val="30"/>
        </w:rPr>
      </w:pPr>
      <w:r w:rsidRPr="00650E00">
        <w:rPr>
          <w:rFonts w:ascii="TH SarabunPSK" w:hAnsi="TH SarabunPSK" w:cs="TH SarabunPSK"/>
          <w:b/>
          <w:bCs/>
          <w:color w:val="000000"/>
          <w:sz w:val="30"/>
          <w:szCs w:val="30"/>
          <w:cs/>
        </w:rPr>
        <w:t xml:space="preserve">การพัฒนาระบบบริหารคุณภาพตามมาตรฐาน </w:t>
      </w:r>
      <w:r w:rsidRPr="00650E00">
        <w:rPr>
          <w:rFonts w:ascii="TH SarabunPSK" w:hAnsi="TH SarabunPSK" w:cs="TH SarabunPSK"/>
          <w:b/>
          <w:bCs/>
          <w:color w:val="000000"/>
          <w:sz w:val="30"/>
          <w:szCs w:val="30"/>
        </w:rPr>
        <w:t>ISO</w:t>
      </w:r>
      <w:r w:rsidRPr="00650E00">
        <w:rPr>
          <w:rFonts w:ascii="TH SarabunPSK" w:hAnsi="TH SarabunPSK" w:cs="TH SarabunPSK"/>
          <w:b/>
          <w:bCs/>
          <w:color w:val="000000"/>
          <w:sz w:val="30"/>
          <w:szCs w:val="30"/>
          <w:cs/>
        </w:rPr>
        <w:t xml:space="preserve"> </w:t>
      </w:r>
      <w:r w:rsidRPr="00650E00">
        <w:rPr>
          <w:rFonts w:ascii="TH SarabunPSK" w:hAnsi="TH SarabunPSK" w:cs="TH SarabunPSK"/>
          <w:b/>
          <w:bCs/>
          <w:color w:val="000000"/>
          <w:sz w:val="30"/>
          <w:szCs w:val="30"/>
        </w:rPr>
        <w:t xml:space="preserve">9001 </w:t>
      </w:r>
      <w:r w:rsidRPr="00650E00">
        <w:rPr>
          <w:rFonts w:ascii="TH SarabunPSK" w:hAnsi="TH SarabunPSK" w:cs="TH SarabunPSK"/>
          <w:color w:val="000000"/>
          <w:sz w:val="30"/>
          <w:szCs w:val="30"/>
          <w:cs/>
        </w:rPr>
        <w:t>หมายถึง</w:t>
      </w:r>
      <w:r w:rsidRPr="00650E00">
        <w:rPr>
          <w:rFonts w:ascii="TH SarabunPSK" w:hAnsi="TH SarabunPSK" w:cs="TH SarabunPSK"/>
          <w:b/>
          <w:bCs/>
          <w:color w:val="000000"/>
          <w:sz w:val="30"/>
          <w:szCs w:val="30"/>
          <w:cs/>
        </w:rPr>
        <w:t xml:space="preserve"> </w:t>
      </w:r>
      <w:r w:rsidRPr="00650E00">
        <w:rPr>
          <w:rFonts w:ascii="TH SarabunPSK" w:hAnsi="TH SarabunPSK" w:cs="TH SarabunPSK"/>
          <w:color w:val="000000"/>
          <w:sz w:val="30"/>
          <w:szCs w:val="30"/>
          <w:cs/>
        </w:rPr>
        <w:t>การพัฒนาระบบบริหารคุณภาพของกลุ่มภารกิจ/กลุ่มงาน/งาน ในสถาบัน</w:t>
      </w:r>
      <w:proofErr w:type="spellStart"/>
      <w:r w:rsidRPr="00650E00">
        <w:rPr>
          <w:rFonts w:ascii="TH SarabunPSK" w:hAnsi="TH SarabunPSK" w:cs="TH SarabunPSK"/>
          <w:color w:val="000000"/>
          <w:sz w:val="30"/>
          <w:szCs w:val="30"/>
          <w:cs/>
        </w:rPr>
        <w:t>กัล</w:t>
      </w:r>
      <w:proofErr w:type="spellEnd"/>
      <w:r w:rsidRPr="00650E00">
        <w:rPr>
          <w:rFonts w:ascii="TH SarabunPSK" w:hAnsi="TH SarabunPSK" w:cs="TH SarabunPSK"/>
          <w:color w:val="000000"/>
          <w:sz w:val="30"/>
          <w:szCs w:val="30"/>
          <w:cs/>
        </w:rPr>
        <w:t>ยาณ์ราชนครินทร์ เพื่อทำให้เชื่อมั่นได้ว่ากระบวนการต่างๆ</w:t>
      </w:r>
      <w:r w:rsidR="00B23735" w:rsidRPr="00650E00">
        <w:rPr>
          <w:rFonts w:ascii="TH SarabunPSK" w:hAnsi="TH SarabunPSK" w:cs="TH SarabunPSK"/>
          <w:color w:val="000000"/>
          <w:sz w:val="30"/>
          <w:szCs w:val="30"/>
          <w:cs/>
        </w:rPr>
        <w:t xml:space="preserve"> </w:t>
      </w:r>
      <w:r w:rsidRPr="00650E00">
        <w:rPr>
          <w:rFonts w:ascii="TH SarabunPSK" w:hAnsi="TH SarabunPSK" w:cs="TH SarabunPSK"/>
          <w:color w:val="000000"/>
          <w:sz w:val="30"/>
          <w:szCs w:val="30"/>
          <w:cs/>
        </w:rPr>
        <w:t xml:space="preserve">ของทุกหน่วยงานมีการควบคุมและสามารถตรวจสอบได้ว่าบุคลากรในองค์กรมีการปฏิบัติตามเอกสารที่ระบุขั้นตอนและวิธีการทำงาน </w:t>
      </w:r>
      <w:r w:rsidRPr="00650E00">
        <w:rPr>
          <w:rFonts w:ascii="TH SarabunPSK" w:hAnsi="TH SarabunPSK" w:cs="TH SarabunPSK"/>
          <w:sz w:val="30"/>
          <w:szCs w:val="30"/>
          <w:cs/>
        </w:rPr>
        <w:t>ทำให้มั่นใจได้ว่าบุคลากรในองค์กรรู้หน้าที่ความรับผิดชอบและขั้นตอนต่างๆ</w:t>
      </w:r>
      <w:r w:rsidR="00A54BAA" w:rsidRPr="00650E00">
        <w:rPr>
          <w:rFonts w:ascii="TH SarabunPSK" w:hAnsi="TH SarabunPSK" w:cs="TH SarabunPSK"/>
          <w:sz w:val="30"/>
          <w:szCs w:val="30"/>
          <w:cs/>
        </w:rPr>
        <w:t xml:space="preserve"> </w:t>
      </w:r>
      <w:r w:rsidRPr="00650E00">
        <w:rPr>
          <w:rFonts w:ascii="TH SarabunPSK" w:hAnsi="TH SarabunPSK" w:cs="TH SarabunPSK"/>
          <w:sz w:val="30"/>
          <w:szCs w:val="30"/>
          <w:cs/>
        </w:rPr>
        <w:t xml:space="preserve">ในการปฏิบัติงานตามมาตรฐาน </w:t>
      </w:r>
      <w:r w:rsidRPr="00650E00">
        <w:rPr>
          <w:rFonts w:ascii="TH SarabunPSK" w:hAnsi="TH SarabunPSK" w:cs="TH SarabunPSK"/>
          <w:sz w:val="30"/>
          <w:szCs w:val="30"/>
          <w:shd w:val="clear" w:color="auto" w:fill="FFFFFF"/>
        </w:rPr>
        <w:t xml:space="preserve">ISO 9001 </w:t>
      </w:r>
      <w:r w:rsidRPr="00650E00">
        <w:rPr>
          <w:rFonts w:ascii="TH SarabunPSK" w:hAnsi="TH SarabunPSK" w:cs="TH SarabunPSK"/>
          <w:sz w:val="30"/>
          <w:szCs w:val="30"/>
          <w:shd w:val="clear" w:color="auto" w:fill="FFFFFF"/>
          <w:cs/>
        </w:rPr>
        <w:t xml:space="preserve">ยึดหลักการ </w:t>
      </w:r>
      <w:r w:rsidRPr="00650E00">
        <w:rPr>
          <w:rFonts w:ascii="TH SarabunPSK" w:hAnsi="TH SarabunPSK" w:cs="TH SarabunPSK"/>
          <w:sz w:val="30"/>
          <w:szCs w:val="30"/>
          <w:shd w:val="clear" w:color="auto" w:fill="FFFFFF"/>
        </w:rPr>
        <w:t xml:space="preserve">Process Approach </w:t>
      </w:r>
      <w:r w:rsidRPr="00650E00">
        <w:rPr>
          <w:rFonts w:ascii="TH SarabunPSK" w:hAnsi="TH SarabunPSK" w:cs="TH SarabunPSK"/>
          <w:sz w:val="30"/>
          <w:szCs w:val="30"/>
          <w:shd w:val="clear" w:color="auto" w:fill="FFFFFF"/>
          <w:cs/>
        </w:rPr>
        <w:t xml:space="preserve">ซึ่งเน้นการบริหารงานแบบ </w:t>
      </w:r>
      <w:r w:rsidRPr="00650E00">
        <w:rPr>
          <w:rFonts w:ascii="TH SarabunPSK" w:hAnsi="TH SarabunPSK" w:cs="TH SarabunPSK"/>
          <w:sz w:val="30"/>
          <w:szCs w:val="30"/>
          <w:shd w:val="clear" w:color="auto" w:fill="FFFFFF"/>
        </w:rPr>
        <w:t>PDCA (Plan-Do-Check-Action)</w:t>
      </w:r>
    </w:p>
    <w:p w14:paraId="56881122" w14:textId="1E523936" w:rsidR="008021CA" w:rsidRPr="00650E00" w:rsidRDefault="008021CA" w:rsidP="008021CA">
      <w:pPr>
        <w:snapToGrid w:val="0"/>
        <w:ind w:firstLine="720"/>
        <w:jc w:val="thaiDistribute"/>
        <w:rPr>
          <w:rFonts w:ascii="TH SarabunPSK" w:hAnsi="TH SarabunPSK" w:cs="TH SarabunPSK"/>
          <w:color w:val="000000" w:themeColor="text1"/>
          <w:sz w:val="30"/>
          <w:szCs w:val="30"/>
          <w:cs/>
        </w:rPr>
      </w:pPr>
      <w:r w:rsidRPr="00650E00">
        <w:rPr>
          <w:rFonts w:ascii="TH SarabunPSK" w:hAnsi="TH SarabunPSK" w:cs="TH SarabunPSK"/>
          <w:b/>
          <w:bCs/>
          <w:color w:val="000000" w:themeColor="text1"/>
          <w:sz w:val="30"/>
          <w:szCs w:val="30"/>
          <w:cs/>
        </w:rPr>
        <w:t xml:space="preserve">การธำรงคุณภาพตามมาตรฐาน ISO 9001 </w:t>
      </w:r>
      <w:r w:rsidRPr="00650E00">
        <w:rPr>
          <w:rFonts w:ascii="TH SarabunPSK" w:hAnsi="TH SarabunPSK" w:cs="TH SarabunPSK"/>
          <w:color w:val="000000" w:themeColor="text1"/>
          <w:sz w:val="30"/>
          <w:szCs w:val="30"/>
          <w:cs/>
        </w:rPr>
        <w:t>หมายถึง ทุกกลุ่มภารกิจ/กลุ่มงาน/งานของสถาบัน</w:t>
      </w:r>
      <w:proofErr w:type="spellStart"/>
      <w:r w:rsidRPr="00650E00">
        <w:rPr>
          <w:rFonts w:ascii="TH SarabunPSK" w:hAnsi="TH SarabunPSK" w:cs="TH SarabunPSK"/>
          <w:color w:val="000000" w:themeColor="text1"/>
          <w:sz w:val="30"/>
          <w:szCs w:val="30"/>
          <w:cs/>
        </w:rPr>
        <w:t>กัล</w:t>
      </w:r>
      <w:proofErr w:type="spellEnd"/>
      <w:r w:rsidRPr="00650E00">
        <w:rPr>
          <w:rFonts w:ascii="TH SarabunPSK" w:hAnsi="TH SarabunPSK" w:cs="TH SarabunPSK"/>
          <w:color w:val="000000" w:themeColor="text1"/>
          <w:sz w:val="30"/>
          <w:szCs w:val="30"/>
          <w:cs/>
        </w:rPr>
        <w:t>ยาณ์ราชนครินทร์</w:t>
      </w:r>
      <w:r w:rsidRPr="00650E00">
        <w:rPr>
          <w:rFonts w:ascii="TH SarabunPSK" w:hAnsi="TH SarabunPSK" w:cs="TH SarabunPSK"/>
          <w:b/>
          <w:bCs/>
          <w:color w:val="000000" w:themeColor="text1"/>
          <w:sz w:val="30"/>
          <w:szCs w:val="30"/>
          <w:cs/>
        </w:rPr>
        <w:t xml:space="preserve"> </w:t>
      </w:r>
      <w:r w:rsidRPr="00650E00">
        <w:rPr>
          <w:rFonts w:ascii="TH SarabunPSK" w:hAnsi="TH SarabunPSK" w:cs="TH SarabunPSK"/>
          <w:color w:val="000000" w:themeColor="text1"/>
          <w:sz w:val="30"/>
          <w:szCs w:val="30"/>
          <w:cs/>
        </w:rPr>
        <w:t xml:space="preserve">มีการดำเนินงานพัฒนาคุณภาพระบบงานตามมาตรฐาน </w:t>
      </w:r>
      <w:r w:rsidRPr="00650E00">
        <w:rPr>
          <w:rFonts w:ascii="TH SarabunPSK" w:hAnsi="TH SarabunPSK" w:cs="TH SarabunPSK"/>
          <w:color w:val="000000" w:themeColor="text1"/>
          <w:sz w:val="30"/>
          <w:szCs w:val="30"/>
        </w:rPr>
        <w:t xml:space="preserve">ISO 9001 </w:t>
      </w:r>
      <w:r w:rsidRPr="00650E00">
        <w:rPr>
          <w:rFonts w:ascii="TH SarabunPSK" w:hAnsi="TH SarabunPSK" w:cs="TH SarabunPSK"/>
          <w:color w:val="000000" w:themeColor="text1"/>
          <w:sz w:val="30"/>
          <w:szCs w:val="30"/>
          <w:cs/>
        </w:rPr>
        <w:t>และผ่านการตรวจประเมินจากองค์กรภายนอก เพื่อธำรงรักษาการรับรองตามมาตรฐาน</w:t>
      </w:r>
      <w:r w:rsidRPr="00650E00">
        <w:rPr>
          <w:rFonts w:ascii="TH SarabunPSK" w:hAnsi="TH SarabunPSK" w:cs="TH SarabunPSK"/>
          <w:color w:val="000000" w:themeColor="text1"/>
          <w:sz w:val="30"/>
          <w:szCs w:val="30"/>
        </w:rPr>
        <w:t xml:space="preserve"> ISO 9001 </w:t>
      </w:r>
      <w:r w:rsidRPr="00650E00">
        <w:rPr>
          <w:rFonts w:ascii="TH SarabunPSK" w:hAnsi="TH SarabunPSK" w:cs="TH SarabunPSK"/>
          <w:color w:val="000000" w:themeColor="text1"/>
          <w:sz w:val="30"/>
          <w:szCs w:val="30"/>
          <w:cs/>
        </w:rPr>
        <w:t xml:space="preserve">ทุก </w:t>
      </w:r>
      <w:r w:rsidRPr="00650E00">
        <w:rPr>
          <w:rFonts w:ascii="TH SarabunPSK" w:hAnsi="TH SarabunPSK" w:cs="TH SarabunPSK"/>
          <w:color w:val="000000" w:themeColor="text1"/>
          <w:sz w:val="30"/>
          <w:szCs w:val="30"/>
        </w:rPr>
        <w:t xml:space="preserve">1 </w:t>
      </w:r>
      <w:r w:rsidRPr="00650E00">
        <w:rPr>
          <w:rFonts w:ascii="TH SarabunPSK" w:hAnsi="TH SarabunPSK" w:cs="TH SarabunPSK"/>
          <w:color w:val="000000" w:themeColor="text1"/>
          <w:sz w:val="30"/>
          <w:szCs w:val="30"/>
          <w:cs/>
        </w:rPr>
        <w:t xml:space="preserve">ปี รวมทั้งได้รับการตรวจประเมินเพื่อรับรองระบบ </w:t>
      </w:r>
      <w:r w:rsidRPr="00650E00">
        <w:rPr>
          <w:rFonts w:ascii="TH SarabunPSK" w:hAnsi="TH SarabunPSK" w:cs="TH SarabunPSK"/>
          <w:color w:val="000000" w:themeColor="text1"/>
          <w:sz w:val="30"/>
          <w:szCs w:val="30"/>
        </w:rPr>
        <w:t xml:space="preserve">(Re-Certification) </w:t>
      </w:r>
      <w:r w:rsidRPr="00650E00">
        <w:rPr>
          <w:rFonts w:ascii="TH SarabunPSK" w:hAnsi="TH SarabunPSK" w:cs="TH SarabunPSK"/>
          <w:color w:val="000000" w:themeColor="text1"/>
          <w:sz w:val="30"/>
          <w:szCs w:val="30"/>
          <w:cs/>
        </w:rPr>
        <w:t xml:space="preserve">ให้ได้รับการรับรองที่มีอายุ 3 ปี </w:t>
      </w:r>
    </w:p>
    <w:p w14:paraId="3D061D05" w14:textId="0B7ACE26" w:rsidR="008C1ADB" w:rsidRPr="00650E00" w:rsidRDefault="00CE0CAF" w:rsidP="00A54BAA">
      <w:pPr>
        <w:tabs>
          <w:tab w:val="left" w:pos="0"/>
        </w:tabs>
        <w:jc w:val="thaiDistribute"/>
        <w:rPr>
          <w:rFonts w:ascii="TH SarabunPSK" w:eastAsia="Times New Roman" w:hAnsi="TH SarabunPSK" w:cs="TH SarabunPSK"/>
          <w:color w:val="000000" w:themeColor="text1"/>
          <w:sz w:val="30"/>
          <w:szCs w:val="30"/>
        </w:rPr>
      </w:pPr>
      <w:r w:rsidRPr="00650E00">
        <w:rPr>
          <w:rFonts w:ascii="TH SarabunPSK" w:hAnsi="TH SarabunPSK" w:cs="TH SarabunPSK"/>
          <w:b/>
          <w:bCs/>
          <w:color w:val="000000" w:themeColor="text1"/>
          <w:sz w:val="30"/>
          <w:szCs w:val="30"/>
          <w:cs/>
          <w:lang w:val="en"/>
        </w:rPr>
        <w:tab/>
      </w:r>
      <w:r w:rsidR="008021CA" w:rsidRPr="00650E00">
        <w:rPr>
          <w:rFonts w:ascii="TH SarabunPSK" w:hAnsi="TH SarabunPSK" w:cs="TH SarabunPSK"/>
          <w:b/>
          <w:bCs/>
          <w:color w:val="000000" w:themeColor="text1"/>
          <w:sz w:val="30"/>
          <w:szCs w:val="30"/>
          <w:cs/>
          <w:lang w:val="en"/>
        </w:rPr>
        <w:t>หน่วยงาน</w:t>
      </w:r>
      <w:r w:rsidR="008021CA" w:rsidRPr="00650E00">
        <w:rPr>
          <w:rFonts w:ascii="TH SarabunPSK" w:hAnsi="TH SarabunPSK" w:cs="TH SarabunPSK"/>
          <w:color w:val="000000" w:themeColor="text1"/>
          <w:sz w:val="30"/>
          <w:szCs w:val="30"/>
          <w:cs/>
          <w:lang w:val="en"/>
        </w:rPr>
        <w:t xml:space="preserve"> หมายถึง กลุ่มภารกิจ/กลุ่มงาน/งาน ในแผนผังโครงสร้างการบริหารองค์กรตามประกาศของสถาบัน</w:t>
      </w:r>
      <w:proofErr w:type="spellStart"/>
      <w:r w:rsidR="008021CA" w:rsidRPr="00650E00">
        <w:rPr>
          <w:rFonts w:ascii="TH SarabunPSK" w:hAnsi="TH SarabunPSK" w:cs="TH SarabunPSK"/>
          <w:color w:val="000000" w:themeColor="text1"/>
          <w:sz w:val="30"/>
          <w:szCs w:val="30"/>
          <w:cs/>
          <w:lang w:val="en"/>
        </w:rPr>
        <w:t>กัล</w:t>
      </w:r>
      <w:proofErr w:type="spellEnd"/>
      <w:r w:rsidR="008021CA" w:rsidRPr="00650E00">
        <w:rPr>
          <w:rFonts w:ascii="TH SarabunPSK" w:hAnsi="TH SarabunPSK" w:cs="TH SarabunPSK"/>
          <w:color w:val="000000" w:themeColor="text1"/>
          <w:sz w:val="30"/>
          <w:szCs w:val="30"/>
          <w:cs/>
          <w:lang w:val="en"/>
        </w:rPr>
        <w:t>ยาณ์ราชนครินทร์</w:t>
      </w:r>
      <w:r w:rsidR="008C1ADB" w:rsidRPr="00650E00">
        <w:rPr>
          <w:rFonts w:ascii="TH SarabunPSK" w:hAnsi="TH SarabunPSK" w:cs="TH SarabunPSK"/>
          <w:color w:val="000000" w:themeColor="text1"/>
          <w:sz w:val="30"/>
          <w:szCs w:val="30"/>
          <w:cs/>
        </w:rPr>
        <w:t xml:space="preserve"> </w:t>
      </w:r>
      <w:r w:rsidR="008C1ADB" w:rsidRPr="00650E00">
        <w:rPr>
          <w:rFonts w:ascii="TH SarabunPSK" w:eastAsia="Times New Roman" w:hAnsi="TH SarabunPSK" w:cs="TH SarabunPSK"/>
          <w:color w:val="000000" w:themeColor="text1"/>
          <w:sz w:val="30"/>
          <w:szCs w:val="30"/>
          <w:cs/>
        </w:rPr>
        <w:t>ตามโคร</w:t>
      </w:r>
      <w:r w:rsidRPr="00650E00">
        <w:rPr>
          <w:rFonts w:ascii="TH SarabunPSK" w:eastAsia="Times New Roman" w:hAnsi="TH SarabunPSK" w:cs="TH SarabunPSK"/>
          <w:color w:val="000000" w:themeColor="text1"/>
          <w:sz w:val="30"/>
          <w:szCs w:val="30"/>
          <w:cs/>
        </w:rPr>
        <w:t>ง</w:t>
      </w:r>
      <w:r w:rsidR="008C1ADB" w:rsidRPr="00650E00">
        <w:rPr>
          <w:rFonts w:ascii="TH SarabunPSK" w:eastAsia="Times New Roman" w:hAnsi="TH SarabunPSK" w:cs="TH SarabunPSK"/>
          <w:color w:val="000000" w:themeColor="text1"/>
          <w:sz w:val="30"/>
          <w:szCs w:val="30"/>
          <w:cs/>
        </w:rPr>
        <w:t>สร้างองค์กร ในคำสั่งสถาบัน</w:t>
      </w:r>
      <w:proofErr w:type="spellStart"/>
      <w:r w:rsidR="008C1ADB" w:rsidRPr="00650E00">
        <w:rPr>
          <w:rFonts w:ascii="TH SarabunPSK" w:eastAsia="Times New Roman" w:hAnsi="TH SarabunPSK" w:cs="TH SarabunPSK"/>
          <w:color w:val="000000" w:themeColor="text1"/>
          <w:sz w:val="30"/>
          <w:szCs w:val="30"/>
          <w:cs/>
        </w:rPr>
        <w:t>กัล</w:t>
      </w:r>
      <w:proofErr w:type="spellEnd"/>
      <w:r w:rsidR="008C1ADB" w:rsidRPr="00650E00">
        <w:rPr>
          <w:rFonts w:ascii="TH SarabunPSK" w:eastAsia="Times New Roman" w:hAnsi="TH SarabunPSK" w:cs="TH SarabunPSK"/>
          <w:color w:val="000000" w:themeColor="text1"/>
          <w:sz w:val="30"/>
          <w:szCs w:val="30"/>
          <w:cs/>
        </w:rPr>
        <w:t xml:space="preserve">ยาณ์ราชนครินทร์ </w:t>
      </w:r>
      <w:r w:rsidR="00DA43E3" w:rsidRPr="00650E00">
        <w:rPr>
          <w:rFonts w:ascii="TH SarabunPSK" w:eastAsia="Times New Roman" w:hAnsi="TH SarabunPSK" w:cs="TH SarabunPSK"/>
          <w:color w:val="000000" w:themeColor="text1"/>
          <w:sz w:val="30"/>
          <w:szCs w:val="30"/>
          <w:cs/>
        </w:rPr>
        <w:t xml:space="preserve">        </w:t>
      </w:r>
      <w:r w:rsidR="008C1ADB" w:rsidRPr="00650E00">
        <w:rPr>
          <w:rFonts w:ascii="TH SarabunPSK" w:eastAsia="Times New Roman" w:hAnsi="TH SarabunPSK" w:cs="TH SarabunPSK"/>
          <w:color w:val="000000" w:themeColor="text1"/>
          <w:sz w:val="30"/>
          <w:szCs w:val="30"/>
          <w:cs/>
        </w:rPr>
        <w:t xml:space="preserve">ที่ </w:t>
      </w:r>
      <w:r w:rsidR="00DA43E3" w:rsidRPr="00650E00">
        <w:rPr>
          <w:rFonts w:ascii="TH SarabunPSK" w:eastAsia="Times New Roman" w:hAnsi="TH SarabunPSK" w:cs="TH SarabunPSK"/>
          <w:color w:val="000000" w:themeColor="text1"/>
          <w:sz w:val="30"/>
          <w:szCs w:val="30"/>
          <w:cs/>
        </w:rPr>
        <w:t>208</w:t>
      </w:r>
      <w:r w:rsidR="008C1ADB" w:rsidRPr="00650E00">
        <w:rPr>
          <w:rFonts w:ascii="TH SarabunPSK" w:eastAsia="Times New Roman" w:hAnsi="TH SarabunPSK" w:cs="TH SarabunPSK"/>
          <w:color w:val="000000" w:themeColor="text1"/>
          <w:sz w:val="30"/>
          <w:szCs w:val="30"/>
        </w:rPr>
        <w:t>/256</w:t>
      </w:r>
      <w:r w:rsidR="00DA43E3" w:rsidRPr="00650E00">
        <w:rPr>
          <w:rFonts w:ascii="TH SarabunPSK" w:eastAsia="Times New Roman" w:hAnsi="TH SarabunPSK" w:cs="TH SarabunPSK"/>
          <w:color w:val="000000" w:themeColor="text1"/>
          <w:sz w:val="30"/>
          <w:szCs w:val="30"/>
          <w:cs/>
        </w:rPr>
        <w:t>4</w:t>
      </w:r>
      <w:r w:rsidR="008C1ADB" w:rsidRPr="00650E00">
        <w:rPr>
          <w:rFonts w:ascii="TH SarabunPSK" w:eastAsia="Times New Roman" w:hAnsi="TH SarabunPSK" w:cs="TH SarabunPSK"/>
          <w:color w:val="000000" w:themeColor="text1"/>
          <w:sz w:val="30"/>
          <w:szCs w:val="30"/>
        </w:rPr>
        <w:t xml:space="preserve"> </w:t>
      </w:r>
      <w:r w:rsidR="008C1ADB" w:rsidRPr="00650E00">
        <w:rPr>
          <w:rFonts w:ascii="TH SarabunPSK" w:eastAsia="Times New Roman" w:hAnsi="TH SarabunPSK" w:cs="TH SarabunPSK"/>
          <w:color w:val="000000" w:themeColor="text1"/>
          <w:sz w:val="30"/>
          <w:szCs w:val="30"/>
          <w:cs/>
        </w:rPr>
        <w:t xml:space="preserve">ลงวันที่ </w:t>
      </w:r>
      <w:r w:rsidR="00DA43E3" w:rsidRPr="00650E00">
        <w:rPr>
          <w:rFonts w:ascii="TH SarabunPSK" w:eastAsia="Times New Roman" w:hAnsi="TH SarabunPSK" w:cs="TH SarabunPSK"/>
          <w:color w:val="000000" w:themeColor="text1"/>
          <w:sz w:val="30"/>
          <w:szCs w:val="30"/>
          <w:cs/>
        </w:rPr>
        <w:t>10</w:t>
      </w:r>
      <w:r w:rsidR="008C1ADB" w:rsidRPr="00650E00">
        <w:rPr>
          <w:rFonts w:ascii="TH SarabunPSK" w:eastAsia="Times New Roman" w:hAnsi="TH SarabunPSK" w:cs="TH SarabunPSK"/>
          <w:color w:val="000000" w:themeColor="text1"/>
          <w:sz w:val="30"/>
          <w:szCs w:val="30"/>
          <w:cs/>
        </w:rPr>
        <w:t xml:space="preserve"> พฤศจิกายน </w:t>
      </w:r>
      <w:r w:rsidR="008C1ADB" w:rsidRPr="00650E00">
        <w:rPr>
          <w:rFonts w:ascii="TH SarabunPSK" w:eastAsia="Times New Roman" w:hAnsi="TH SarabunPSK" w:cs="TH SarabunPSK"/>
          <w:color w:val="000000" w:themeColor="text1"/>
          <w:sz w:val="30"/>
          <w:szCs w:val="30"/>
        </w:rPr>
        <w:t>256</w:t>
      </w:r>
      <w:r w:rsidR="00DA43E3" w:rsidRPr="00650E00">
        <w:rPr>
          <w:rFonts w:ascii="TH SarabunPSK" w:eastAsia="Times New Roman" w:hAnsi="TH SarabunPSK" w:cs="TH SarabunPSK"/>
          <w:color w:val="000000" w:themeColor="text1"/>
          <w:sz w:val="30"/>
          <w:szCs w:val="30"/>
          <w:cs/>
        </w:rPr>
        <w:t>4</w:t>
      </w:r>
    </w:p>
    <w:p w14:paraId="014337B0" w14:textId="2554A263" w:rsidR="00B24416" w:rsidRPr="00650E00" w:rsidRDefault="00B24416" w:rsidP="00A54BAA">
      <w:pPr>
        <w:tabs>
          <w:tab w:val="left" w:pos="0"/>
        </w:tabs>
        <w:jc w:val="thaiDistribute"/>
        <w:rPr>
          <w:rFonts w:ascii="TH SarabunPSK" w:eastAsia="Times New Roman" w:hAnsi="TH SarabunPSK" w:cs="TH SarabunPSK"/>
          <w:color w:val="000000" w:themeColor="text1"/>
          <w:sz w:val="30"/>
          <w:szCs w:val="30"/>
        </w:rPr>
      </w:pPr>
    </w:p>
    <w:p w14:paraId="514537DA" w14:textId="6A854C7E" w:rsidR="00041989" w:rsidRPr="00650E00" w:rsidRDefault="00041989" w:rsidP="00041989">
      <w:pPr>
        <w:jc w:val="thaiDistribute"/>
        <w:rPr>
          <w:rFonts w:ascii="TH SarabunPSK" w:hAnsi="TH SarabunPSK" w:cs="TH SarabunPSK"/>
          <w:b/>
          <w:bCs/>
          <w:sz w:val="30"/>
          <w:szCs w:val="30"/>
        </w:rPr>
      </w:pPr>
      <w:r w:rsidRPr="00650E00">
        <w:rPr>
          <w:rFonts w:ascii="TH SarabunPSK" w:hAnsi="TH SarabunPSK" w:cs="TH SarabunPSK"/>
          <w:b/>
          <w:bCs/>
          <w:sz w:val="30"/>
          <w:szCs w:val="30"/>
          <w:cs/>
        </w:rPr>
        <w:t>(</w:t>
      </w:r>
      <w:r w:rsidRPr="00650E00">
        <w:rPr>
          <w:rFonts w:ascii="TH SarabunPSK" w:hAnsi="TH SarabunPSK" w:cs="TH SarabunPSK"/>
          <w:b/>
          <w:bCs/>
          <w:sz w:val="30"/>
          <w:szCs w:val="30"/>
        </w:rPr>
        <w:t>8</w:t>
      </w:r>
      <w:r w:rsidRPr="00650E00">
        <w:rPr>
          <w:rFonts w:ascii="TH SarabunPSK" w:hAnsi="TH SarabunPSK" w:cs="TH SarabunPSK"/>
          <w:b/>
          <w:bCs/>
          <w:sz w:val="30"/>
          <w:szCs w:val="30"/>
          <w:cs/>
        </w:rPr>
        <w:t xml:space="preserve">) สูตร/วิธีการคำนวณ  </w:t>
      </w:r>
      <w:r w:rsidRPr="00650E00">
        <w:rPr>
          <w:rFonts w:ascii="TH SarabunPSK" w:hAnsi="TH SarabunPSK" w:cs="TH SarabunPSK"/>
          <w:b/>
          <w:bCs/>
          <w:sz w:val="30"/>
          <w:szCs w:val="30"/>
        </w:rPr>
        <w:t>:</w:t>
      </w:r>
      <w:r w:rsidRPr="00650E00">
        <w:rPr>
          <w:rFonts w:ascii="TH SarabunPSK" w:hAnsi="TH SarabunPSK" w:cs="TH SarabunPSK"/>
          <w:b/>
          <w:bCs/>
          <w:sz w:val="30"/>
          <w:szCs w:val="30"/>
          <w:cs/>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1440"/>
      </w:tblGrid>
      <w:tr w:rsidR="00041989" w:rsidRPr="00650E00" w14:paraId="245FC291" w14:textId="77777777" w:rsidTr="00A413F1">
        <w:trPr>
          <w:trHeight w:val="283"/>
        </w:trPr>
        <w:tc>
          <w:tcPr>
            <w:tcW w:w="6660" w:type="dxa"/>
          </w:tcPr>
          <w:p w14:paraId="677C8607" w14:textId="77777777" w:rsidR="00041989" w:rsidRPr="00650E00" w:rsidRDefault="00041989" w:rsidP="00A413F1">
            <w:pPr>
              <w:contextualSpacing/>
              <w:jc w:val="center"/>
              <w:rPr>
                <w:rFonts w:ascii="TH SarabunPSK" w:hAnsi="TH SarabunPSK" w:cs="TH SarabunPSK"/>
                <w:b/>
                <w:bCs/>
                <w:color w:val="000000"/>
                <w:sz w:val="30"/>
                <w:szCs w:val="30"/>
              </w:rPr>
            </w:pPr>
          </w:p>
          <w:p w14:paraId="2F2EA099" w14:textId="68AE8D97" w:rsidR="00041989" w:rsidRPr="00650E00" w:rsidRDefault="00A413F1" w:rsidP="00A413F1">
            <w:pPr>
              <w:contextualSpacing/>
              <w:jc w:val="center"/>
              <w:rPr>
                <w:rFonts w:ascii="TH SarabunPSK" w:hAnsi="TH SarabunPSK" w:cs="TH SarabunPSK"/>
                <w:b/>
                <w:bCs/>
                <w:color w:val="000000"/>
                <w:sz w:val="30"/>
                <w:szCs w:val="30"/>
                <w:cs/>
              </w:rPr>
            </w:pPr>
            <w:r w:rsidRPr="00650E00">
              <w:rPr>
                <w:rFonts w:ascii="TH SarabunPSK" w:hAnsi="TH SarabunPSK" w:cs="TH SarabunPSK"/>
                <w:b/>
                <w:bCs/>
                <w:sz w:val="30"/>
                <w:szCs w:val="30"/>
                <w:cs/>
              </w:rPr>
              <w:t xml:space="preserve">จำนวนหน่วยงานที่มีการพัฒนาคุณภาพตามเกณฑ์มาตรฐาน </w:t>
            </w:r>
            <w:r w:rsidRPr="00650E00">
              <w:rPr>
                <w:rFonts w:ascii="TH SarabunPSK" w:hAnsi="TH SarabunPSK" w:cs="TH SarabunPSK"/>
                <w:b/>
                <w:bCs/>
                <w:sz w:val="30"/>
                <w:szCs w:val="30"/>
              </w:rPr>
              <w:t xml:space="preserve">HA / ISO </w:t>
            </w:r>
            <w:r w:rsidRPr="00650E00">
              <w:rPr>
                <w:rFonts w:ascii="TH SarabunPSK" w:hAnsi="TH SarabunPSK" w:cs="TH SarabunPSK"/>
                <w:b/>
                <w:bCs/>
                <w:sz w:val="30"/>
                <w:szCs w:val="30"/>
                <w:cs/>
              </w:rPr>
              <w:t>9001:2015</w:t>
            </w:r>
            <w:r w:rsidR="00B24416" w:rsidRPr="00650E00">
              <w:rPr>
                <w:rFonts w:ascii="TH SarabunPSK" w:hAnsi="TH SarabunPSK" w:cs="TH SarabunPSK"/>
                <w:b/>
                <w:bCs/>
                <w:sz w:val="30"/>
                <w:szCs w:val="30"/>
              </w:rPr>
              <w:t xml:space="preserve"> </w:t>
            </w:r>
            <w:r w:rsidR="00B24416" w:rsidRPr="00650E00">
              <w:rPr>
                <w:rFonts w:ascii="TH SarabunPSK" w:hAnsi="TH SarabunPSK" w:cs="TH SarabunPSK"/>
                <w:b/>
                <w:bCs/>
                <w:sz w:val="30"/>
                <w:szCs w:val="30"/>
                <w:cs/>
              </w:rPr>
              <w:t xml:space="preserve">ที่ได้ระดับ </w:t>
            </w:r>
            <w:r w:rsidR="00B24416" w:rsidRPr="00650E00">
              <w:rPr>
                <w:rFonts w:ascii="TH SarabunPSK" w:hAnsi="TH SarabunPSK" w:cs="TH SarabunPSK"/>
                <w:b/>
                <w:bCs/>
                <w:sz w:val="30"/>
                <w:szCs w:val="30"/>
              </w:rPr>
              <w:t xml:space="preserve">5 </w:t>
            </w:r>
            <w:r w:rsidR="00B24416" w:rsidRPr="00650E00">
              <w:rPr>
                <w:rFonts w:ascii="TH SarabunPSK" w:hAnsi="TH SarabunPSK" w:cs="TH SarabunPSK"/>
                <w:b/>
                <w:bCs/>
                <w:sz w:val="30"/>
                <w:szCs w:val="30"/>
                <w:cs/>
              </w:rPr>
              <w:t>คะแนน</w:t>
            </w:r>
          </w:p>
        </w:tc>
        <w:tc>
          <w:tcPr>
            <w:tcW w:w="1440" w:type="dxa"/>
            <w:vMerge w:val="restart"/>
          </w:tcPr>
          <w:p w14:paraId="2AD3D032" w14:textId="49DA54D9" w:rsidR="00041989" w:rsidRPr="00650E00" w:rsidRDefault="00041989" w:rsidP="00A413F1">
            <w:pPr>
              <w:contextualSpacing/>
              <w:jc w:val="thaiDistribute"/>
              <w:rPr>
                <w:rFonts w:ascii="TH SarabunPSK" w:hAnsi="TH SarabunPSK" w:cs="TH SarabunPSK"/>
                <w:b/>
                <w:bCs/>
                <w:color w:val="000000"/>
                <w:sz w:val="30"/>
                <w:szCs w:val="30"/>
              </w:rPr>
            </w:pPr>
          </w:p>
          <w:p w14:paraId="57F5D63B" w14:textId="77777777" w:rsidR="00B24416" w:rsidRPr="00650E00" w:rsidRDefault="00B24416" w:rsidP="00A413F1">
            <w:pPr>
              <w:contextualSpacing/>
              <w:jc w:val="thaiDistribute"/>
              <w:rPr>
                <w:rFonts w:ascii="TH SarabunPSK" w:hAnsi="TH SarabunPSK" w:cs="TH SarabunPSK"/>
                <w:b/>
                <w:bCs/>
                <w:color w:val="000000"/>
                <w:sz w:val="30"/>
                <w:szCs w:val="30"/>
              </w:rPr>
            </w:pPr>
          </w:p>
          <w:p w14:paraId="1AE6D400" w14:textId="77777777" w:rsidR="00041989" w:rsidRPr="00650E00" w:rsidRDefault="00041989" w:rsidP="00A413F1">
            <w:pPr>
              <w:contextualSpacing/>
              <w:jc w:val="thaiDistribute"/>
              <w:rPr>
                <w:rFonts w:ascii="TH SarabunPSK" w:hAnsi="TH SarabunPSK" w:cs="TH SarabunPSK"/>
                <w:b/>
                <w:bCs/>
                <w:color w:val="000000"/>
                <w:sz w:val="30"/>
                <w:szCs w:val="30"/>
              </w:rPr>
            </w:pPr>
            <w:r w:rsidRPr="00650E00">
              <w:rPr>
                <w:rFonts w:ascii="TH SarabunPSK" w:hAnsi="TH SarabunPSK" w:cs="TH SarabunPSK"/>
                <w:b/>
                <w:bCs/>
                <w:color w:val="000000"/>
                <w:sz w:val="30"/>
                <w:szCs w:val="30"/>
              </w:rPr>
              <w:t>X 100</w:t>
            </w:r>
          </w:p>
        </w:tc>
      </w:tr>
      <w:tr w:rsidR="00041989" w:rsidRPr="00650E00" w14:paraId="4687B1E9" w14:textId="77777777" w:rsidTr="00043033">
        <w:trPr>
          <w:trHeight w:val="495"/>
        </w:trPr>
        <w:tc>
          <w:tcPr>
            <w:tcW w:w="6660" w:type="dxa"/>
          </w:tcPr>
          <w:p w14:paraId="162BE57C" w14:textId="77DB0793" w:rsidR="00041989" w:rsidRPr="00650E00" w:rsidRDefault="00A413F1" w:rsidP="0076082B">
            <w:pPr>
              <w:jc w:val="center"/>
              <w:rPr>
                <w:rFonts w:ascii="TH SarabunPSK" w:hAnsi="TH SarabunPSK" w:cs="TH SarabunPSK"/>
                <w:color w:val="000000"/>
                <w:sz w:val="30"/>
                <w:szCs w:val="30"/>
              </w:rPr>
            </w:pPr>
            <w:r w:rsidRPr="00650E00">
              <w:rPr>
                <w:rFonts w:ascii="TH SarabunPSK" w:hAnsi="TH SarabunPSK" w:cs="TH SarabunPSK"/>
                <w:b/>
                <w:bCs/>
                <w:sz w:val="30"/>
                <w:szCs w:val="30"/>
                <w:cs/>
              </w:rPr>
              <w:t>จำนวนหน่วยงานตามโครงสร้างองค์กรทั้งหมด</w:t>
            </w:r>
          </w:p>
        </w:tc>
        <w:tc>
          <w:tcPr>
            <w:tcW w:w="1440" w:type="dxa"/>
            <w:vMerge/>
          </w:tcPr>
          <w:p w14:paraId="2D0F7EFE" w14:textId="77777777" w:rsidR="00041989" w:rsidRPr="00650E00" w:rsidRDefault="00041989" w:rsidP="0076082B">
            <w:pPr>
              <w:jc w:val="thaiDistribute"/>
              <w:rPr>
                <w:rFonts w:ascii="TH SarabunPSK" w:hAnsi="TH SarabunPSK" w:cs="TH SarabunPSK"/>
                <w:color w:val="000000"/>
                <w:sz w:val="30"/>
                <w:szCs w:val="30"/>
              </w:rPr>
            </w:pPr>
          </w:p>
        </w:tc>
      </w:tr>
    </w:tbl>
    <w:p w14:paraId="106EDFA9" w14:textId="77777777" w:rsidR="00043033" w:rsidRPr="00650E00" w:rsidRDefault="00043033" w:rsidP="00355F3C">
      <w:pPr>
        <w:pStyle w:val="FootnoteText"/>
        <w:rPr>
          <w:rFonts w:ascii="TH SarabunPSK" w:hAnsi="TH SarabunPSK" w:cs="TH SarabunPSK"/>
          <w:b/>
          <w:bCs/>
          <w:sz w:val="30"/>
          <w:szCs w:val="30"/>
        </w:rPr>
      </w:pPr>
    </w:p>
    <w:p w14:paraId="2E59EC83" w14:textId="366D0BEA" w:rsidR="00355F3C" w:rsidRPr="00650E00" w:rsidRDefault="00355F3C" w:rsidP="00355F3C">
      <w:pPr>
        <w:pStyle w:val="FootnoteText"/>
        <w:rPr>
          <w:rFonts w:ascii="TH SarabunPSK" w:hAnsi="TH SarabunPSK" w:cs="TH SarabunPSK"/>
          <w:snapToGrid w:val="0"/>
          <w:sz w:val="30"/>
          <w:szCs w:val="30"/>
        </w:rPr>
      </w:pPr>
      <w:r w:rsidRPr="00650E00">
        <w:rPr>
          <w:rFonts w:ascii="TH SarabunPSK" w:hAnsi="TH SarabunPSK" w:cs="TH SarabunPSK"/>
          <w:b/>
          <w:bCs/>
          <w:sz w:val="30"/>
          <w:szCs w:val="30"/>
        </w:rPr>
        <w:lastRenderedPageBreak/>
        <w:t>(</w:t>
      </w:r>
      <w:r w:rsidR="00041989" w:rsidRPr="00650E00">
        <w:rPr>
          <w:rFonts w:ascii="TH SarabunPSK" w:hAnsi="TH SarabunPSK" w:cs="TH SarabunPSK"/>
          <w:b/>
          <w:bCs/>
          <w:sz w:val="30"/>
          <w:szCs w:val="30"/>
        </w:rPr>
        <w:t>9</w:t>
      </w:r>
      <w:r w:rsidRPr="00650E00">
        <w:rPr>
          <w:rFonts w:ascii="TH SarabunPSK" w:hAnsi="TH SarabunPSK" w:cs="TH SarabunPSK"/>
          <w:b/>
          <w:bCs/>
          <w:sz w:val="30"/>
          <w:szCs w:val="30"/>
        </w:rPr>
        <w:t xml:space="preserve">) </w:t>
      </w:r>
      <w:proofErr w:type="gramStart"/>
      <w:r w:rsidRPr="00650E00">
        <w:rPr>
          <w:rFonts w:ascii="TH SarabunPSK" w:hAnsi="TH SarabunPSK" w:cs="TH SarabunPSK"/>
          <w:b/>
          <w:bCs/>
          <w:sz w:val="30"/>
          <w:szCs w:val="30"/>
          <w:cs/>
        </w:rPr>
        <w:t xml:space="preserve">เกณฑ์การให้คะแนน </w:t>
      </w:r>
      <w:r w:rsidRPr="00650E00">
        <w:rPr>
          <w:rFonts w:ascii="TH SarabunPSK" w:hAnsi="TH SarabunPSK" w:cs="TH SarabunPSK"/>
          <w:b/>
          <w:bCs/>
          <w:sz w:val="30"/>
          <w:szCs w:val="30"/>
        </w:rPr>
        <w:t>:</w:t>
      </w:r>
      <w:proofErr w:type="gramEnd"/>
      <w:r w:rsidRPr="00650E00">
        <w:rPr>
          <w:rFonts w:ascii="TH SarabunPSK" w:hAnsi="TH SarabunPSK" w:cs="TH SarabunPSK"/>
          <w:snapToGrid w:val="0"/>
          <w:sz w:val="30"/>
          <w:szCs w:val="30"/>
        </w:rPr>
        <w:tab/>
      </w:r>
      <w:r w:rsidRPr="00650E00">
        <w:rPr>
          <w:rFonts w:ascii="TH SarabunPSK" w:hAnsi="TH SarabunPSK" w:cs="TH SarabunPSK"/>
          <w:snapToGrid w:val="0"/>
          <w:sz w:val="30"/>
          <w:szCs w:val="30"/>
          <w:cs/>
        </w:rPr>
        <w:t xml:space="preserve"> </w:t>
      </w:r>
    </w:p>
    <w:p w14:paraId="4AD32D3D" w14:textId="77777777" w:rsidR="00440A97" w:rsidRPr="00650E00" w:rsidRDefault="00440A97" w:rsidP="00440A97">
      <w:pPr>
        <w:ind w:firstLine="720"/>
        <w:rPr>
          <w:rFonts w:ascii="TH SarabunPSK" w:hAnsi="TH SarabunPSK" w:cs="TH SarabunPSK"/>
          <w:sz w:val="30"/>
          <w:szCs w:val="30"/>
        </w:rPr>
      </w:pPr>
      <w:r w:rsidRPr="00650E00">
        <w:rPr>
          <w:rFonts w:ascii="TH SarabunPSK" w:hAnsi="TH SarabunPSK" w:cs="TH SarabunPSK"/>
          <w:sz w:val="30"/>
          <w:szCs w:val="30"/>
          <w:cs/>
        </w:rPr>
        <w:t>กำหนดเป็นระดับขั้นของความสำเร็จ</w:t>
      </w:r>
      <w:r w:rsidR="00E569EF" w:rsidRPr="00650E00">
        <w:rPr>
          <w:rFonts w:ascii="TH SarabunPSK" w:hAnsi="TH SarabunPSK" w:cs="TH SarabunPSK"/>
          <w:sz w:val="30"/>
          <w:szCs w:val="30"/>
          <w:cs/>
        </w:rPr>
        <w:t xml:space="preserve"> </w:t>
      </w:r>
      <w:r w:rsidRPr="00650E00">
        <w:rPr>
          <w:rFonts w:ascii="TH SarabunPSK" w:hAnsi="TH SarabunPSK" w:cs="TH SarabunPSK"/>
          <w:sz w:val="30"/>
          <w:szCs w:val="30"/>
          <w:cs/>
        </w:rPr>
        <w:t>(</w:t>
      </w:r>
      <w:r w:rsidRPr="00650E00">
        <w:rPr>
          <w:rFonts w:ascii="TH SarabunPSK" w:hAnsi="TH SarabunPSK" w:cs="TH SarabunPSK"/>
          <w:sz w:val="30"/>
          <w:szCs w:val="30"/>
        </w:rPr>
        <w:t>Milestone</w:t>
      </w:r>
      <w:r w:rsidRPr="00650E00">
        <w:rPr>
          <w:rFonts w:ascii="TH SarabunPSK" w:hAnsi="TH SarabunPSK" w:cs="TH SarabunPSK"/>
          <w:sz w:val="30"/>
          <w:szCs w:val="30"/>
          <w:cs/>
        </w:rPr>
        <w:t>) โดยแบ่งเกณฑ์การให้คะแนนเป็น 5 ระดับ</w:t>
      </w:r>
      <w:r w:rsidR="00E569EF" w:rsidRPr="00650E00">
        <w:rPr>
          <w:rFonts w:ascii="TH SarabunPSK" w:hAnsi="TH SarabunPSK" w:cs="TH SarabunPSK"/>
          <w:sz w:val="30"/>
          <w:szCs w:val="30"/>
          <w:cs/>
        </w:rPr>
        <w:t xml:space="preserve"> </w:t>
      </w:r>
      <w:r w:rsidR="00561A89" w:rsidRPr="00650E00">
        <w:rPr>
          <w:rFonts w:ascii="TH SarabunPSK" w:hAnsi="TH SarabunPSK" w:cs="TH SarabunPSK"/>
          <w:sz w:val="30"/>
          <w:szCs w:val="30"/>
          <w:cs/>
        </w:rPr>
        <w:br/>
      </w:r>
      <w:r w:rsidRPr="00650E00">
        <w:rPr>
          <w:rFonts w:ascii="TH SarabunPSK" w:hAnsi="TH SarabunPSK" w:cs="TH SarabunPSK"/>
          <w:sz w:val="30"/>
          <w:szCs w:val="30"/>
          <w:cs/>
        </w:rPr>
        <w:t>พิจารณาจากความก้าวหน้าของขั้นตอนการดำเนินงานตามเป้าหมายแต่ละระดับ ดังนี้</w:t>
      </w:r>
    </w:p>
    <w:tbl>
      <w:tblPr>
        <w:tblW w:w="9034" w:type="dxa"/>
        <w:jc w:val="center"/>
        <w:tblLayout w:type="fixed"/>
        <w:tblLook w:val="0000" w:firstRow="0" w:lastRow="0" w:firstColumn="0" w:lastColumn="0" w:noHBand="0" w:noVBand="0"/>
      </w:tblPr>
      <w:tblGrid>
        <w:gridCol w:w="1843"/>
        <w:gridCol w:w="1730"/>
        <w:gridCol w:w="1843"/>
        <w:gridCol w:w="1843"/>
        <w:gridCol w:w="1775"/>
      </w:tblGrid>
      <w:tr w:rsidR="00440A97" w:rsidRPr="00650E00" w14:paraId="66BAA52C" w14:textId="77777777" w:rsidTr="00B23735">
        <w:trPr>
          <w:trHeight w:val="365"/>
          <w:jc w:val="center"/>
        </w:trPr>
        <w:tc>
          <w:tcPr>
            <w:tcW w:w="1843" w:type="dxa"/>
            <w:vMerge w:val="restart"/>
            <w:tcBorders>
              <w:top w:val="single" w:sz="4" w:space="0" w:color="000000"/>
              <w:left w:val="single" w:sz="4" w:space="0" w:color="000000"/>
            </w:tcBorders>
            <w:shd w:val="clear" w:color="auto" w:fill="B6DDE8"/>
            <w:vAlign w:val="center"/>
          </w:tcPr>
          <w:p w14:paraId="227B5A39" w14:textId="77777777" w:rsidR="00440A97" w:rsidRPr="00650E00" w:rsidRDefault="00440A97" w:rsidP="00304FF5">
            <w:pPr>
              <w:snapToGrid w:val="0"/>
              <w:jc w:val="center"/>
              <w:rPr>
                <w:rFonts w:ascii="TH SarabunPSK" w:hAnsi="TH SarabunPSK" w:cs="TH SarabunPSK"/>
                <w:b/>
                <w:bCs/>
                <w:sz w:val="30"/>
                <w:szCs w:val="30"/>
                <w:cs/>
              </w:rPr>
            </w:pPr>
            <w:r w:rsidRPr="00650E00">
              <w:rPr>
                <w:rFonts w:ascii="TH SarabunPSK" w:hAnsi="TH SarabunPSK" w:cs="TH SarabunPSK"/>
                <w:b/>
                <w:bCs/>
                <w:sz w:val="30"/>
                <w:szCs w:val="30"/>
                <w:cs/>
              </w:rPr>
              <w:t>ระดับขั้นความสำเร็จ</w:t>
            </w:r>
          </w:p>
        </w:tc>
        <w:tc>
          <w:tcPr>
            <w:tcW w:w="7191" w:type="dxa"/>
            <w:gridSpan w:val="4"/>
            <w:tcBorders>
              <w:top w:val="single" w:sz="4" w:space="0" w:color="000000"/>
              <w:left w:val="single" w:sz="4" w:space="0" w:color="000000"/>
              <w:bottom w:val="single" w:sz="4" w:space="0" w:color="000000"/>
              <w:right w:val="single" w:sz="4" w:space="0" w:color="000000"/>
            </w:tcBorders>
            <w:shd w:val="clear" w:color="auto" w:fill="B6DDE8"/>
          </w:tcPr>
          <w:p w14:paraId="7141071C" w14:textId="77777777" w:rsidR="00440A97" w:rsidRPr="00650E00" w:rsidRDefault="00440A97" w:rsidP="00304FF5">
            <w:pPr>
              <w:snapToGrid w:val="0"/>
              <w:jc w:val="center"/>
              <w:rPr>
                <w:rFonts w:ascii="TH SarabunPSK" w:hAnsi="TH SarabunPSK" w:cs="TH SarabunPSK"/>
                <w:b/>
                <w:bCs/>
                <w:sz w:val="30"/>
                <w:szCs w:val="30"/>
                <w:cs/>
              </w:rPr>
            </w:pPr>
            <w:r w:rsidRPr="00650E00">
              <w:rPr>
                <w:rFonts w:ascii="TH SarabunPSK" w:hAnsi="TH SarabunPSK" w:cs="TH SarabunPSK"/>
                <w:b/>
                <w:bCs/>
                <w:sz w:val="30"/>
                <w:szCs w:val="30"/>
                <w:cs/>
              </w:rPr>
              <w:t>รอบการประเมิน / คะแนนการประเมิน</w:t>
            </w:r>
          </w:p>
        </w:tc>
      </w:tr>
      <w:tr w:rsidR="00440A97" w:rsidRPr="00650E00" w14:paraId="059F14BC" w14:textId="77777777" w:rsidTr="00B23735">
        <w:trPr>
          <w:trHeight w:val="350"/>
          <w:jc w:val="center"/>
        </w:trPr>
        <w:tc>
          <w:tcPr>
            <w:tcW w:w="1843" w:type="dxa"/>
            <w:vMerge/>
            <w:tcBorders>
              <w:left w:val="single" w:sz="4" w:space="0" w:color="000000"/>
            </w:tcBorders>
            <w:shd w:val="clear" w:color="auto" w:fill="B6DDE8"/>
          </w:tcPr>
          <w:p w14:paraId="215F6752" w14:textId="77777777" w:rsidR="00440A97" w:rsidRPr="00650E00" w:rsidRDefault="00440A97" w:rsidP="00304FF5">
            <w:pPr>
              <w:snapToGrid w:val="0"/>
              <w:jc w:val="center"/>
              <w:rPr>
                <w:rFonts w:ascii="TH SarabunPSK" w:hAnsi="TH SarabunPSK" w:cs="TH SarabunPSK"/>
                <w:b/>
                <w:bCs/>
                <w:sz w:val="30"/>
                <w:szCs w:val="30"/>
              </w:rPr>
            </w:pPr>
          </w:p>
        </w:tc>
        <w:tc>
          <w:tcPr>
            <w:tcW w:w="1730" w:type="dxa"/>
            <w:tcBorders>
              <w:top w:val="single" w:sz="4" w:space="0" w:color="000000"/>
              <w:left w:val="single" w:sz="4" w:space="0" w:color="000000"/>
              <w:bottom w:val="single" w:sz="4" w:space="0" w:color="000000"/>
            </w:tcBorders>
            <w:shd w:val="clear" w:color="auto" w:fill="B6DDE8"/>
          </w:tcPr>
          <w:p w14:paraId="640B8290" w14:textId="77777777" w:rsidR="00440A97" w:rsidRPr="00650E00" w:rsidRDefault="00440A97" w:rsidP="00304FF5">
            <w:pPr>
              <w:snapToGrid w:val="0"/>
              <w:jc w:val="center"/>
              <w:rPr>
                <w:rFonts w:ascii="TH SarabunPSK" w:hAnsi="TH SarabunPSK" w:cs="TH SarabunPSK"/>
                <w:b/>
                <w:bCs/>
                <w:sz w:val="30"/>
                <w:szCs w:val="30"/>
                <w:cs/>
              </w:rPr>
            </w:pPr>
            <w:r w:rsidRPr="00650E00">
              <w:rPr>
                <w:rFonts w:ascii="TH SarabunPSK" w:hAnsi="TH SarabunPSK" w:cs="TH SarabunPSK"/>
                <w:b/>
                <w:bCs/>
                <w:sz w:val="30"/>
                <w:szCs w:val="30"/>
                <w:cs/>
              </w:rPr>
              <w:t xml:space="preserve">รอบ </w:t>
            </w:r>
            <w:r w:rsidRPr="00650E00">
              <w:rPr>
                <w:rFonts w:ascii="TH SarabunPSK" w:hAnsi="TH SarabunPSK" w:cs="TH SarabunPSK"/>
                <w:b/>
                <w:bCs/>
                <w:sz w:val="30"/>
                <w:szCs w:val="30"/>
              </w:rPr>
              <w:t xml:space="preserve">6 </w:t>
            </w:r>
            <w:r w:rsidRPr="00650E00">
              <w:rPr>
                <w:rFonts w:ascii="TH SarabunPSK" w:hAnsi="TH SarabunPSK" w:cs="TH SarabunPSK"/>
                <w:b/>
                <w:bCs/>
                <w:sz w:val="30"/>
                <w:szCs w:val="30"/>
                <w:cs/>
              </w:rPr>
              <w:t xml:space="preserve">เดือนแรก </w:t>
            </w:r>
          </w:p>
        </w:tc>
        <w:tc>
          <w:tcPr>
            <w:tcW w:w="1843" w:type="dxa"/>
            <w:tcBorders>
              <w:top w:val="single" w:sz="4" w:space="0" w:color="000000"/>
              <w:left w:val="single" w:sz="4" w:space="0" w:color="000000"/>
              <w:bottom w:val="single" w:sz="4" w:space="0" w:color="000000"/>
            </w:tcBorders>
            <w:shd w:val="clear" w:color="auto" w:fill="B6DDE8"/>
          </w:tcPr>
          <w:p w14:paraId="289CBCFC" w14:textId="77777777" w:rsidR="00440A97" w:rsidRPr="00650E00" w:rsidRDefault="00440A97" w:rsidP="00304FF5">
            <w:pPr>
              <w:snapToGrid w:val="0"/>
              <w:jc w:val="center"/>
              <w:rPr>
                <w:rFonts w:ascii="TH SarabunPSK" w:hAnsi="TH SarabunPSK" w:cs="TH SarabunPSK"/>
                <w:b/>
                <w:bCs/>
                <w:sz w:val="30"/>
                <w:szCs w:val="30"/>
                <w:cs/>
              </w:rPr>
            </w:pPr>
            <w:r w:rsidRPr="00650E00">
              <w:rPr>
                <w:rFonts w:ascii="TH SarabunPSK" w:hAnsi="TH SarabunPSK" w:cs="TH SarabunPSK"/>
                <w:b/>
                <w:bCs/>
                <w:sz w:val="30"/>
                <w:szCs w:val="30"/>
                <w:cs/>
              </w:rPr>
              <w:t>คะแนน</w:t>
            </w:r>
          </w:p>
        </w:tc>
        <w:tc>
          <w:tcPr>
            <w:tcW w:w="1843" w:type="dxa"/>
            <w:tcBorders>
              <w:top w:val="single" w:sz="4" w:space="0" w:color="000000"/>
              <w:left w:val="single" w:sz="4" w:space="0" w:color="000000"/>
              <w:bottom w:val="single" w:sz="4" w:space="0" w:color="000000"/>
            </w:tcBorders>
            <w:shd w:val="clear" w:color="auto" w:fill="B6DDE8"/>
          </w:tcPr>
          <w:p w14:paraId="200ACDE4" w14:textId="77777777" w:rsidR="00440A97" w:rsidRPr="00650E00" w:rsidRDefault="00440A97" w:rsidP="00304FF5">
            <w:pPr>
              <w:snapToGrid w:val="0"/>
              <w:jc w:val="center"/>
              <w:rPr>
                <w:rFonts w:ascii="TH SarabunPSK" w:hAnsi="TH SarabunPSK" w:cs="TH SarabunPSK"/>
                <w:b/>
                <w:bCs/>
                <w:sz w:val="30"/>
                <w:szCs w:val="30"/>
                <w:cs/>
              </w:rPr>
            </w:pPr>
            <w:r w:rsidRPr="00650E00">
              <w:rPr>
                <w:rFonts w:ascii="TH SarabunPSK" w:hAnsi="TH SarabunPSK" w:cs="TH SarabunPSK"/>
                <w:b/>
                <w:bCs/>
                <w:sz w:val="30"/>
                <w:szCs w:val="30"/>
                <w:cs/>
              </w:rPr>
              <w:t xml:space="preserve">รอบ </w:t>
            </w:r>
            <w:r w:rsidRPr="00650E00">
              <w:rPr>
                <w:rFonts w:ascii="TH SarabunPSK" w:hAnsi="TH SarabunPSK" w:cs="TH SarabunPSK"/>
                <w:b/>
                <w:bCs/>
                <w:sz w:val="30"/>
                <w:szCs w:val="30"/>
              </w:rPr>
              <w:t xml:space="preserve">6 </w:t>
            </w:r>
            <w:r w:rsidRPr="00650E00">
              <w:rPr>
                <w:rFonts w:ascii="TH SarabunPSK" w:hAnsi="TH SarabunPSK" w:cs="TH SarabunPSK"/>
                <w:b/>
                <w:bCs/>
                <w:sz w:val="30"/>
                <w:szCs w:val="30"/>
                <w:cs/>
              </w:rPr>
              <w:t>เดือนหลัง</w:t>
            </w:r>
          </w:p>
        </w:tc>
        <w:tc>
          <w:tcPr>
            <w:tcW w:w="1770" w:type="dxa"/>
            <w:tcBorders>
              <w:top w:val="single" w:sz="4" w:space="0" w:color="000000"/>
              <w:left w:val="single" w:sz="4" w:space="0" w:color="000000"/>
              <w:bottom w:val="single" w:sz="4" w:space="0" w:color="000000"/>
              <w:right w:val="single" w:sz="4" w:space="0" w:color="000000"/>
            </w:tcBorders>
            <w:shd w:val="clear" w:color="auto" w:fill="B6DDE8"/>
          </w:tcPr>
          <w:p w14:paraId="59895C19" w14:textId="77777777" w:rsidR="00440A97" w:rsidRPr="00650E00" w:rsidRDefault="00440A97" w:rsidP="00304FF5">
            <w:pPr>
              <w:snapToGrid w:val="0"/>
              <w:jc w:val="center"/>
              <w:rPr>
                <w:rFonts w:ascii="TH SarabunPSK" w:hAnsi="TH SarabunPSK" w:cs="TH SarabunPSK"/>
                <w:b/>
                <w:bCs/>
                <w:sz w:val="30"/>
                <w:szCs w:val="30"/>
                <w:cs/>
              </w:rPr>
            </w:pPr>
            <w:r w:rsidRPr="00650E00">
              <w:rPr>
                <w:rFonts w:ascii="TH SarabunPSK" w:hAnsi="TH SarabunPSK" w:cs="TH SarabunPSK"/>
                <w:b/>
                <w:bCs/>
                <w:sz w:val="30"/>
                <w:szCs w:val="30"/>
                <w:cs/>
              </w:rPr>
              <w:t>คะแนน</w:t>
            </w:r>
          </w:p>
        </w:tc>
      </w:tr>
      <w:tr w:rsidR="00440A97" w:rsidRPr="00650E00" w14:paraId="59004418" w14:textId="77777777" w:rsidTr="00B23735">
        <w:trPr>
          <w:jc w:val="center"/>
        </w:trPr>
        <w:tc>
          <w:tcPr>
            <w:tcW w:w="1843" w:type="dxa"/>
            <w:vMerge/>
            <w:tcBorders>
              <w:left w:val="single" w:sz="4" w:space="0" w:color="000000"/>
              <w:bottom w:val="single" w:sz="4" w:space="0" w:color="000000"/>
            </w:tcBorders>
            <w:shd w:val="clear" w:color="auto" w:fill="B6DDE8"/>
          </w:tcPr>
          <w:p w14:paraId="42EB281E" w14:textId="77777777" w:rsidR="00440A97" w:rsidRPr="00650E00" w:rsidRDefault="00440A97" w:rsidP="00304FF5">
            <w:pPr>
              <w:snapToGrid w:val="0"/>
              <w:jc w:val="center"/>
              <w:rPr>
                <w:rFonts w:ascii="TH SarabunPSK" w:hAnsi="TH SarabunPSK" w:cs="TH SarabunPSK"/>
                <w:sz w:val="30"/>
                <w:szCs w:val="30"/>
              </w:rPr>
            </w:pPr>
          </w:p>
        </w:tc>
        <w:tc>
          <w:tcPr>
            <w:tcW w:w="1730" w:type="dxa"/>
            <w:tcBorders>
              <w:top w:val="single" w:sz="4" w:space="0" w:color="000000"/>
              <w:left w:val="single" w:sz="4" w:space="0" w:color="000000"/>
              <w:bottom w:val="single" w:sz="4" w:space="0" w:color="000000"/>
            </w:tcBorders>
            <w:shd w:val="clear" w:color="auto" w:fill="B6DDE8"/>
          </w:tcPr>
          <w:p w14:paraId="526EED1A" w14:textId="77777777" w:rsidR="00440A97" w:rsidRPr="00650E00" w:rsidRDefault="00440A97" w:rsidP="00304FF5">
            <w:pPr>
              <w:snapToGrid w:val="0"/>
              <w:jc w:val="center"/>
              <w:rPr>
                <w:rFonts w:ascii="TH SarabunPSK" w:hAnsi="TH SarabunPSK" w:cs="TH SarabunPSK"/>
                <w:i/>
                <w:iCs/>
                <w:sz w:val="30"/>
                <w:szCs w:val="30"/>
              </w:rPr>
            </w:pPr>
            <w:r w:rsidRPr="00650E00">
              <w:rPr>
                <w:rFonts w:ascii="TH SarabunPSK" w:hAnsi="TH SarabunPSK" w:cs="TH SarabunPSK"/>
                <w:i/>
                <w:iCs/>
                <w:sz w:val="30"/>
                <w:szCs w:val="30"/>
                <w:cs/>
              </w:rPr>
              <w:t xml:space="preserve">(ทำเครื่องหมาย </w:t>
            </w:r>
            <w:r w:rsidRPr="00650E00">
              <w:rPr>
                <w:rFonts w:ascii="TH SarabunPSK" w:hAnsi="TH SarabunPSK" w:cs="TH SarabunPSK"/>
                <w:i/>
                <w:iCs/>
                <w:sz w:val="30"/>
                <w:szCs w:val="30"/>
              </w:rPr>
              <w:sym w:font="Wingdings 2" w:char="F050"/>
            </w:r>
          </w:p>
          <w:p w14:paraId="048ACEFF" w14:textId="77777777" w:rsidR="00386BA4" w:rsidRPr="00650E00" w:rsidRDefault="00440A97" w:rsidP="00386BA4">
            <w:pPr>
              <w:snapToGrid w:val="0"/>
              <w:jc w:val="center"/>
              <w:rPr>
                <w:rFonts w:ascii="TH SarabunPSK" w:hAnsi="TH SarabunPSK" w:cs="TH SarabunPSK"/>
                <w:i/>
                <w:iCs/>
                <w:sz w:val="30"/>
                <w:szCs w:val="30"/>
              </w:rPr>
            </w:pPr>
            <w:r w:rsidRPr="00650E00">
              <w:rPr>
                <w:rFonts w:ascii="TH SarabunPSK" w:hAnsi="TH SarabunPSK" w:cs="TH SarabunPSK"/>
                <w:i/>
                <w:iCs/>
                <w:sz w:val="30"/>
                <w:szCs w:val="30"/>
              </w:rPr>
              <w:t xml:space="preserve"> </w:t>
            </w:r>
            <w:r w:rsidRPr="00650E00">
              <w:rPr>
                <w:rFonts w:ascii="TH SarabunPSK" w:hAnsi="TH SarabunPSK" w:cs="TH SarabunPSK"/>
                <w:i/>
                <w:iCs/>
                <w:sz w:val="30"/>
                <w:szCs w:val="30"/>
                <w:cs/>
              </w:rPr>
              <w:t>ในขั้นตอนที่จะประเมินใน</w:t>
            </w:r>
          </w:p>
          <w:p w14:paraId="5C33CA3A" w14:textId="77777777" w:rsidR="00440A97" w:rsidRPr="00650E00" w:rsidRDefault="00440A97" w:rsidP="00386BA4">
            <w:pPr>
              <w:snapToGrid w:val="0"/>
              <w:jc w:val="center"/>
              <w:rPr>
                <w:rFonts w:ascii="TH SarabunPSK" w:hAnsi="TH SarabunPSK" w:cs="TH SarabunPSK"/>
                <w:i/>
                <w:iCs/>
                <w:sz w:val="30"/>
                <w:szCs w:val="30"/>
                <w:cs/>
              </w:rPr>
            </w:pPr>
            <w:r w:rsidRPr="00650E00">
              <w:rPr>
                <w:rFonts w:ascii="TH SarabunPSK" w:hAnsi="TH SarabunPSK" w:cs="TH SarabunPSK"/>
                <w:i/>
                <w:iCs/>
                <w:sz w:val="30"/>
                <w:szCs w:val="30"/>
                <w:cs/>
              </w:rPr>
              <w:t>รอบ 6 เดือนแรก)</w:t>
            </w:r>
          </w:p>
        </w:tc>
        <w:tc>
          <w:tcPr>
            <w:tcW w:w="1843" w:type="dxa"/>
            <w:tcBorders>
              <w:top w:val="single" w:sz="4" w:space="0" w:color="000000"/>
              <w:left w:val="single" w:sz="4" w:space="0" w:color="000000"/>
              <w:bottom w:val="single" w:sz="4" w:space="0" w:color="000000"/>
            </w:tcBorders>
            <w:shd w:val="clear" w:color="auto" w:fill="B6DDE8"/>
          </w:tcPr>
          <w:p w14:paraId="7549CB80" w14:textId="77777777" w:rsidR="00B23735" w:rsidRPr="00650E00" w:rsidRDefault="00E569EF" w:rsidP="00E569EF">
            <w:pPr>
              <w:snapToGrid w:val="0"/>
              <w:jc w:val="center"/>
              <w:rPr>
                <w:rFonts w:ascii="TH SarabunPSK" w:hAnsi="TH SarabunPSK" w:cs="TH SarabunPSK"/>
                <w:i/>
                <w:iCs/>
                <w:sz w:val="30"/>
                <w:szCs w:val="30"/>
              </w:rPr>
            </w:pPr>
            <w:r w:rsidRPr="00650E00">
              <w:rPr>
                <w:rFonts w:ascii="TH SarabunPSK" w:hAnsi="TH SarabunPSK" w:cs="TH SarabunPSK"/>
                <w:i/>
                <w:iCs/>
                <w:sz w:val="30"/>
                <w:szCs w:val="30"/>
                <w:cs/>
              </w:rPr>
              <w:t>(ระบุ</w:t>
            </w:r>
            <w:r w:rsidR="00440A97" w:rsidRPr="00650E00">
              <w:rPr>
                <w:rFonts w:ascii="TH SarabunPSK" w:hAnsi="TH SarabunPSK" w:cs="TH SarabunPSK"/>
                <w:i/>
                <w:iCs/>
                <w:sz w:val="30"/>
                <w:szCs w:val="30"/>
                <w:cs/>
              </w:rPr>
              <w:t>คะแนน</w:t>
            </w:r>
            <w:r w:rsidRPr="00650E00">
              <w:rPr>
                <w:rFonts w:ascii="TH SarabunPSK" w:hAnsi="TH SarabunPSK" w:cs="TH SarabunPSK"/>
                <w:i/>
                <w:iCs/>
                <w:sz w:val="30"/>
                <w:szCs w:val="30"/>
              </w:rPr>
              <w:t xml:space="preserve"> </w:t>
            </w:r>
          </w:p>
          <w:p w14:paraId="49E1F8BF" w14:textId="684D3727" w:rsidR="00440A97" w:rsidRPr="00650E00" w:rsidRDefault="00440A97" w:rsidP="00E569EF">
            <w:pPr>
              <w:snapToGrid w:val="0"/>
              <w:jc w:val="center"/>
              <w:rPr>
                <w:rFonts w:ascii="TH SarabunPSK" w:hAnsi="TH SarabunPSK" w:cs="TH SarabunPSK"/>
                <w:i/>
                <w:iCs/>
                <w:sz w:val="30"/>
                <w:szCs w:val="30"/>
              </w:rPr>
            </w:pPr>
            <w:r w:rsidRPr="00650E00">
              <w:rPr>
                <w:rFonts w:ascii="TH SarabunPSK" w:hAnsi="TH SarabunPSK" w:cs="TH SarabunPSK"/>
                <w:i/>
                <w:iCs/>
                <w:sz w:val="30"/>
                <w:szCs w:val="30"/>
                <w:cs/>
              </w:rPr>
              <w:t>ในขั้นตอนที่ประเมิน โดยให้ผลรวมเท่ากับ 5 คะแนน)</w:t>
            </w:r>
          </w:p>
        </w:tc>
        <w:tc>
          <w:tcPr>
            <w:tcW w:w="1843" w:type="dxa"/>
            <w:tcBorders>
              <w:top w:val="single" w:sz="4" w:space="0" w:color="000000"/>
              <w:left w:val="single" w:sz="4" w:space="0" w:color="000000"/>
              <w:bottom w:val="single" w:sz="4" w:space="0" w:color="000000"/>
            </w:tcBorders>
            <w:shd w:val="clear" w:color="auto" w:fill="B6DDE8"/>
          </w:tcPr>
          <w:p w14:paraId="7D10A3E1" w14:textId="77777777" w:rsidR="00440A97" w:rsidRPr="00650E00" w:rsidRDefault="00440A97" w:rsidP="00304FF5">
            <w:pPr>
              <w:snapToGrid w:val="0"/>
              <w:jc w:val="center"/>
              <w:rPr>
                <w:rFonts w:ascii="TH SarabunPSK" w:hAnsi="TH SarabunPSK" w:cs="TH SarabunPSK"/>
                <w:i/>
                <w:iCs/>
                <w:sz w:val="30"/>
                <w:szCs w:val="30"/>
              </w:rPr>
            </w:pPr>
            <w:r w:rsidRPr="00650E00">
              <w:rPr>
                <w:rFonts w:ascii="TH SarabunPSK" w:hAnsi="TH SarabunPSK" w:cs="TH SarabunPSK"/>
                <w:i/>
                <w:iCs/>
                <w:sz w:val="30"/>
                <w:szCs w:val="30"/>
                <w:cs/>
              </w:rPr>
              <w:t xml:space="preserve">(ทำเครื่องหมาย </w:t>
            </w:r>
            <w:r w:rsidRPr="00650E00">
              <w:rPr>
                <w:rFonts w:ascii="TH SarabunPSK" w:hAnsi="TH SarabunPSK" w:cs="TH SarabunPSK"/>
                <w:i/>
                <w:iCs/>
                <w:sz w:val="30"/>
                <w:szCs w:val="30"/>
              </w:rPr>
              <w:sym w:font="Wingdings 2" w:char="F050"/>
            </w:r>
          </w:p>
          <w:p w14:paraId="026BEF8B" w14:textId="77777777" w:rsidR="00440A97" w:rsidRPr="00650E00" w:rsidRDefault="00440A97" w:rsidP="00304FF5">
            <w:pPr>
              <w:snapToGrid w:val="0"/>
              <w:jc w:val="center"/>
              <w:rPr>
                <w:rFonts w:ascii="TH SarabunPSK" w:hAnsi="TH SarabunPSK" w:cs="TH SarabunPSK"/>
                <w:i/>
                <w:iCs/>
                <w:sz w:val="30"/>
                <w:szCs w:val="30"/>
              </w:rPr>
            </w:pPr>
            <w:r w:rsidRPr="00650E00">
              <w:rPr>
                <w:rFonts w:ascii="TH SarabunPSK" w:hAnsi="TH SarabunPSK" w:cs="TH SarabunPSK"/>
                <w:i/>
                <w:iCs/>
                <w:sz w:val="30"/>
                <w:szCs w:val="30"/>
              </w:rPr>
              <w:t xml:space="preserve"> </w:t>
            </w:r>
            <w:r w:rsidRPr="00650E00">
              <w:rPr>
                <w:rFonts w:ascii="TH SarabunPSK" w:hAnsi="TH SarabunPSK" w:cs="TH SarabunPSK"/>
                <w:i/>
                <w:iCs/>
                <w:sz w:val="30"/>
                <w:szCs w:val="30"/>
                <w:cs/>
              </w:rPr>
              <w:t>ในขั้นตอนที่จะประเมินในรอบ 6 เดือนหลัง)</w:t>
            </w:r>
          </w:p>
        </w:tc>
        <w:tc>
          <w:tcPr>
            <w:tcW w:w="1770" w:type="dxa"/>
            <w:tcBorders>
              <w:top w:val="single" w:sz="4" w:space="0" w:color="000000"/>
              <w:left w:val="single" w:sz="4" w:space="0" w:color="000000"/>
              <w:bottom w:val="single" w:sz="4" w:space="0" w:color="000000"/>
              <w:right w:val="single" w:sz="4" w:space="0" w:color="000000"/>
            </w:tcBorders>
            <w:shd w:val="clear" w:color="auto" w:fill="B6DDE8"/>
          </w:tcPr>
          <w:p w14:paraId="01D16444" w14:textId="77777777" w:rsidR="00440A97" w:rsidRPr="00650E00" w:rsidRDefault="00E569EF" w:rsidP="00E569EF">
            <w:pPr>
              <w:snapToGrid w:val="0"/>
              <w:jc w:val="center"/>
              <w:rPr>
                <w:rFonts w:ascii="TH SarabunPSK" w:hAnsi="TH SarabunPSK" w:cs="TH SarabunPSK"/>
                <w:i/>
                <w:iCs/>
                <w:sz w:val="30"/>
                <w:szCs w:val="30"/>
              </w:rPr>
            </w:pPr>
            <w:r w:rsidRPr="00650E00">
              <w:rPr>
                <w:rFonts w:ascii="TH SarabunPSK" w:hAnsi="TH SarabunPSK" w:cs="TH SarabunPSK"/>
                <w:i/>
                <w:iCs/>
                <w:sz w:val="30"/>
                <w:szCs w:val="30"/>
                <w:cs/>
              </w:rPr>
              <w:t>(ระบุ</w:t>
            </w:r>
            <w:r w:rsidR="00440A97" w:rsidRPr="00650E00">
              <w:rPr>
                <w:rFonts w:ascii="TH SarabunPSK" w:hAnsi="TH SarabunPSK" w:cs="TH SarabunPSK"/>
                <w:i/>
                <w:iCs/>
                <w:sz w:val="30"/>
                <w:szCs w:val="30"/>
                <w:cs/>
              </w:rPr>
              <w:t>คะแนนในขั้นตอนที่ประเมิน โดยให้ผลรวมเท่ากับ 5 คะแนน)</w:t>
            </w:r>
          </w:p>
        </w:tc>
      </w:tr>
      <w:tr w:rsidR="00440A97" w:rsidRPr="00650E00" w14:paraId="44713D37"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7A4130D1" w14:textId="77777777" w:rsidR="00440A97" w:rsidRPr="00650E00" w:rsidRDefault="00440A97" w:rsidP="00304FF5">
            <w:pPr>
              <w:snapToGrid w:val="0"/>
              <w:jc w:val="center"/>
              <w:rPr>
                <w:rFonts w:ascii="TH SarabunPSK" w:hAnsi="TH SarabunPSK" w:cs="TH SarabunPSK"/>
                <w:sz w:val="30"/>
                <w:szCs w:val="30"/>
                <w:cs/>
              </w:rPr>
            </w:pPr>
            <w:r w:rsidRPr="00650E00">
              <w:rPr>
                <w:rFonts w:ascii="TH SarabunPSK" w:hAnsi="TH SarabunPSK" w:cs="TH SarabunPSK"/>
                <w:sz w:val="30"/>
                <w:szCs w:val="30"/>
                <w:cs/>
              </w:rPr>
              <w:t>ขั้นตอนที่ 1</w:t>
            </w:r>
          </w:p>
        </w:tc>
        <w:tc>
          <w:tcPr>
            <w:tcW w:w="1730" w:type="dxa"/>
            <w:tcBorders>
              <w:top w:val="single" w:sz="4" w:space="0" w:color="000000"/>
              <w:left w:val="single" w:sz="4" w:space="0" w:color="000000"/>
              <w:bottom w:val="single" w:sz="4" w:space="0" w:color="000000"/>
            </w:tcBorders>
            <w:shd w:val="clear" w:color="auto" w:fill="auto"/>
          </w:tcPr>
          <w:p w14:paraId="31FAADE6" w14:textId="77777777" w:rsidR="00440A97" w:rsidRPr="00650E00" w:rsidRDefault="00E569EF"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78EE20A6" w14:textId="77777777" w:rsidR="00440A97" w:rsidRPr="00650E00" w:rsidRDefault="00440A97" w:rsidP="00304FF5">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6267872D" w14:textId="77777777" w:rsidR="00440A97" w:rsidRPr="00650E00" w:rsidRDefault="00DA5207"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38B9A164" w14:textId="77777777" w:rsidR="00440A97" w:rsidRPr="00650E00" w:rsidRDefault="00DA5207" w:rsidP="00304FF5">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r>
      <w:tr w:rsidR="00440A97" w:rsidRPr="00650E00" w14:paraId="0913E9EF"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4746302F" w14:textId="77777777" w:rsidR="00440A97" w:rsidRPr="00650E00" w:rsidRDefault="00440A97" w:rsidP="00304FF5">
            <w:pPr>
              <w:snapToGrid w:val="0"/>
              <w:jc w:val="center"/>
              <w:rPr>
                <w:rFonts w:ascii="TH SarabunPSK" w:hAnsi="TH SarabunPSK" w:cs="TH SarabunPSK"/>
                <w:sz w:val="30"/>
                <w:szCs w:val="30"/>
              </w:rPr>
            </w:pPr>
            <w:r w:rsidRPr="00650E00">
              <w:rPr>
                <w:rFonts w:ascii="TH SarabunPSK" w:hAnsi="TH SarabunPSK" w:cs="TH SarabunPSK"/>
                <w:sz w:val="30"/>
                <w:szCs w:val="30"/>
                <w:cs/>
              </w:rPr>
              <w:t xml:space="preserve">ขั้นตอนที่ </w:t>
            </w:r>
            <w:r w:rsidRPr="00650E00">
              <w:rPr>
                <w:rFonts w:ascii="TH SarabunPSK" w:hAnsi="TH SarabunPSK" w:cs="TH SarabunPSK"/>
                <w:sz w:val="30"/>
                <w:szCs w:val="30"/>
              </w:rPr>
              <w:t>2</w:t>
            </w:r>
          </w:p>
        </w:tc>
        <w:tc>
          <w:tcPr>
            <w:tcW w:w="1730" w:type="dxa"/>
            <w:tcBorders>
              <w:top w:val="single" w:sz="4" w:space="0" w:color="000000"/>
              <w:left w:val="single" w:sz="4" w:space="0" w:color="000000"/>
              <w:bottom w:val="single" w:sz="4" w:space="0" w:color="000000"/>
            </w:tcBorders>
            <w:shd w:val="clear" w:color="auto" w:fill="auto"/>
          </w:tcPr>
          <w:p w14:paraId="6AB366AB" w14:textId="77777777" w:rsidR="00440A97" w:rsidRPr="00650E00" w:rsidRDefault="00440A97"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7F76A807" w14:textId="77777777" w:rsidR="00440A97" w:rsidRPr="00650E00" w:rsidRDefault="00440A97" w:rsidP="00304FF5">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61902B1" w14:textId="77777777" w:rsidR="00440A97" w:rsidRPr="00650E00" w:rsidRDefault="00DA5207"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0888F461" w14:textId="77777777" w:rsidR="00440A97" w:rsidRPr="00650E00" w:rsidRDefault="00DA5207" w:rsidP="00304FF5">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r>
      <w:tr w:rsidR="00440A97" w:rsidRPr="00650E00" w14:paraId="6B69BCDB"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5C022E3E" w14:textId="77777777" w:rsidR="00440A97" w:rsidRPr="00650E00" w:rsidRDefault="00440A97" w:rsidP="00304FF5">
            <w:pPr>
              <w:snapToGrid w:val="0"/>
              <w:jc w:val="center"/>
              <w:rPr>
                <w:rFonts w:ascii="TH SarabunPSK" w:hAnsi="TH SarabunPSK" w:cs="TH SarabunPSK"/>
                <w:sz w:val="30"/>
                <w:szCs w:val="30"/>
              </w:rPr>
            </w:pPr>
            <w:r w:rsidRPr="00650E00">
              <w:rPr>
                <w:rFonts w:ascii="TH SarabunPSK" w:hAnsi="TH SarabunPSK" w:cs="TH SarabunPSK"/>
                <w:sz w:val="30"/>
                <w:szCs w:val="30"/>
                <w:cs/>
              </w:rPr>
              <w:t xml:space="preserve">ขั้นตอนที่ </w:t>
            </w:r>
            <w:r w:rsidRPr="00650E00">
              <w:rPr>
                <w:rFonts w:ascii="TH SarabunPSK" w:hAnsi="TH SarabunPSK" w:cs="TH SarabunPSK"/>
                <w:sz w:val="30"/>
                <w:szCs w:val="30"/>
              </w:rPr>
              <w:t>3</w:t>
            </w:r>
          </w:p>
        </w:tc>
        <w:tc>
          <w:tcPr>
            <w:tcW w:w="1730" w:type="dxa"/>
            <w:tcBorders>
              <w:top w:val="single" w:sz="4" w:space="0" w:color="000000"/>
              <w:left w:val="single" w:sz="4" w:space="0" w:color="000000"/>
              <w:bottom w:val="single" w:sz="4" w:space="0" w:color="000000"/>
            </w:tcBorders>
            <w:shd w:val="clear" w:color="auto" w:fill="auto"/>
          </w:tcPr>
          <w:p w14:paraId="5AB4F81C" w14:textId="77777777" w:rsidR="00440A97" w:rsidRPr="00650E00" w:rsidRDefault="00440A97"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6B9F201D" w14:textId="77777777" w:rsidR="00440A97" w:rsidRPr="00650E00" w:rsidRDefault="00E569EF" w:rsidP="00304FF5">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529FDF7C" w14:textId="77777777" w:rsidR="00440A97" w:rsidRPr="00650E00" w:rsidRDefault="00DA5207"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5A4D8810" w14:textId="77777777" w:rsidR="00440A97" w:rsidRPr="00650E00" w:rsidRDefault="00DA5207" w:rsidP="00304FF5">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r>
      <w:tr w:rsidR="00440A97" w:rsidRPr="00650E00" w14:paraId="45B05AA2"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527EFEBD" w14:textId="77777777" w:rsidR="00440A97" w:rsidRPr="00650E00" w:rsidRDefault="00440A97" w:rsidP="00304FF5">
            <w:pPr>
              <w:snapToGrid w:val="0"/>
              <w:jc w:val="center"/>
              <w:rPr>
                <w:rFonts w:ascii="TH SarabunPSK" w:hAnsi="TH SarabunPSK" w:cs="TH SarabunPSK"/>
                <w:sz w:val="30"/>
                <w:szCs w:val="30"/>
              </w:rPr>
            </w:pPr>
            <w:r w:rsidRPr="00650E00">
              <w:rPr>
                <w:rFonts w:ascii="TH SarabunPSK" w:hAnsi="TH SarabunPSK" w:cs="TH SarabunPSK"/>
                <w:sz w:val="30"/>
                <w:szCs w:val="30"/>
                <w:cs/>
              </w:rPr>
              <w:t xml:space="preserve">ขั้นตอนที่ </w:t>
            </w:r>
            <w:r w:rsidRPr="00650E00">
              <w:rPr>
                <w:rFonts w:ascii="TH SarabunPSK" w:hAnsi="TH SarabunPSK" w:cs="TH SarabunPSK"/>
                <w:sz w:val="30"/>
                <w:szCs w:val="30"/>
              </w:rPr>
              <w:t>4</w:t>
            </w:r>
          </w:p>
        </w:tc>
        <w:tc>
          <w:tcPr>
            <w:tcW w:w="1730" w:type="dxa"/>
            <w:tcBorders>
              <w:top w:val="single" w:sz="4" w:space="0" w:color="000000"/>
              <w:left w:val="single" w:sz="4" w:space="0" w:color="000000"/>
              <w:bottom w:val="single" w:sz="4" w:space="0" w:color="000000"/>
            </w:tcBorders>
            <w:shd w:val="clear" w:color="auto" w:fill="auto"/>
          </w:tcPr>
          <w:p w14:paraId="6CFF8920" w14:textId="77777777" w:rsidR="00440A97" w:rsidRPr="00650E00" w:rsidRDefault="00E569EF"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223C831E" w14:textId="77777777" w:rsidR="00440A97" w:rsidRPr="00650E00" w:rsidRDefault="00E569EF" w:rsidP="00304FF5">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67EDE5C" w14:textId="77777777" w:rsidR="00440A97" w:rsidRPr="00650E00" w:rsidRDefault="00440A97"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51556" w14:textId="77777777" w:rsidR="00440A97" w:rsidRPr="00650E00" w:rsidRDefault="00DA5207" w:rsidP="00DA5207">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r w:rsidR="00440A97" w:rsidRPr="00650E00">
              <w:rPr>
                <w:rFonts w:ascii="TH SarabunPSK" w:hAnsi="TH SarabunPSK" w:cs="TH SarabunPSK"/>
                <w:sz w:val="30"/>
                <w:szCs w:val="30"/>
                <w:cs/>
              </w:rPr>
              <w:t xml:space="preserve"> </w:t>
            </w:r>
          </w:p>
        </w:tc>
      </w:tr>
      <w:tr w:rsidR="00440A97" w:rsidRPr="00650E00" w14:paraId="45AEA110" w14:textId="77777777" w:rsidTr="00B23735">
        <w:trPr>
          <w:jc w:val="center"/>
        </w:trPr>
        <w:tc>
          <w:tcPr>
            <w:tcW w:w="1843" w:type="dxa"/>
            <w:tcBorders>
              <w:top w:val="single" w:sz="4" w:space="0" w:color="000000"/>
              <w:left w:val="single" w:sz="4" w:space="0" w:color="000000"/>
              <w:bottom w:val="single" w:sz="4" w:space="0" w:color="000000"/>
            </w:tcBorders>
            <w:shd w:val="clear" w:color="auto" w:fill="auto"/>
          </w:tcPr>
          <w:p w14:paraId="1991E341" w14:textId="77777777" w:rsidR="00440A97" w:rsidRPr="00650E00" w:rsidRDefault="00440A97" w:rsidP="00304FF5">
            <w:pPr>
              <w:snapToGrid w:val="0"/>
              <w:jc w:val="center"/>
              <w:rPr>
                <w:rFonts w:ascii="TH SarabunPSK" w:hAnsi="TH SarabunPSK" w:cs="TH SarabunPSK"/>
                <w:sz w:val="30"/>
                <w:szCs w:val="30"/>
                <w:cs/>
              </w:rPr>
            </w:pPr>
            <w:r w:rsidRPr="00650E00">
              <w:rPr>
                <w:rFonts w:ascii="TH SarabunPSK" w:hAnsi="TH SarabunPSK" w:cs="TH SarabunPSK"/>
                <w:sz w:val="30"/>
                <w:szCs w:val="30"/>
                <w:cs/>
              </w:rPr>
              <w:t xml:space="preserve">ขั้นตอนที่ </w:t>
            </w:r>
            <w:r w:rsidRPr="00650E00">
              <w:rPr>
                <w:rFonts w:ascii="TH SarabunPSK" w:hAnsi="TH SarabunPSK" w:cs="TH SarabunPSK"/>
                <w:sz w:val="30"/>
                <w:szCs w:val="30"/>
              </w:rPr>
              <w:t>5</w:t>
            </w:r>
          </w:p>
        </w:tc>
        <w:tc>
          <w:tcPr>
            <w:tcW w:w="1730" w:type="dxa"/>
            <w:tcBorders>
              <w:top w:val="single" w:sz="4" w:space="0" w:color="000000"/>
              <w:left w:val="single" w:sz="4" w:space="0" w:color="000000"/>
              <w:bottom w:val="single" w:sz="4" w:space="0" w:color="000000"/>
            </w:tcBorders>
            <w:shd w:val="clear" w:color="auto" w:fill="auto"/>
          </w:tcPr>
          <w:p w14:paraId="0CC7E565" w14:textId="77777777" w:rsidR="00440A97" w:rsidRPr="00650E00" w:rsidRDefault="00E569EF"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843" w:type="dxa"/>
            <w:tcBorders>
              <w:top w:val="single" w:sz="4" w:space="0" w:color="000000"/>
              <w:left w:val="single" w:sz="4" w:space="0" w:color="000000"/>
              <w:bottom w:val="single" w:sz="4" w:space="0" w:color="000000"/>
            </w:tcBorders>
          </w:tcPr>
          <w:p w14:paraId="6BB810AE" w14:textId="77777777" w:rsidR="00440A97" w:rsidRPr="00650E00" w:rsidRDefault="00E569EF" w:rsidP="00304FF5">
            <w:pPr>
              <w:jc w:val="center"/>
              <w:rPr>
                <w:rFonts w:ascii="TH SarabunPSK" w:hAnsi="TH SarabunPSK" w:cs="TH SarabunPSK"/>
                <w:sz w:val="30"/>
                <w:szCs w:val="30"/>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c>
          <w:tcPr>
            <w:tcW w:w="1843" w:type="dxa"/>
            <w:tcBorders>
              <w:top w:val="single" w:sz="4" w:space="0" w:color="000000"/>
              <w:left w:val="single" w:sz="4" w:space="0" w:color="000000"/>
              <w:bottom w:val="single" w:sz="4" w:space="0" w:color="000000"/>
            </w:tcBorders>
          </w:tcPr>
          <w:p w14:paraId="0F64DDDF" w14:textId="77777777" w:rsidR="00440A97" w:rsidRPr="00650E00" w:rsidRDefault="00440A97" w:rsidP="00304FF5">
            <w:pPr>
              <w:jc w:val="center"/>
              <w:rPr>
                <w:rFonts w:ascii="TH SarabunPSK" w:hAnsi="TH SarabunPSK" w:cs="TH SarabunPSK"/>
                <w:sz w:val="30"/>
                <w:szCs w:val="30"/>
                <w:cs/>
              </w:rPr>
            </w:pPr>
            <w:r w:rsidRPr="00650E00">
              <w:rPr>
                <w:rFonts w:ascii="TH SarabunPSK" w:hAnsi="TH SarabunPSK" w:cs="TH SarabunPSK"/>
                <w:snapToGrid w:val="0"/>
                <w:sz w:val="30"/>
                <w:szCs w:val="30"/>
              </w:rPr>
              <w:sym w:font="Wingdings 2" w:char="F050"/>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2BA074D4" w14:textId="77777777" w:rsidR="00440A97" w:rsidRPr="00650E00" w:rsidRDefault="00DA5207" w:rsidP="00304FF5">
            <w:pPr>
              <w:jc w:val="center"/>
              <w:rPr>
                <w:rFonts w:ascii="TH SarabunPSK" w:hAnsi="TH SarabunPSK" w:cs="TH SarabunPSK"/>
                <w:sz w:val="30"/>
                <w:szCs w:val="30"/>
                <w:cs/>
              </w:rPr>
            </w:pPr>
            <w:r w:rsidRPr="00650E00">
              <w:rPr>
                <w:rFonts w:ascii="TH SarabunPSK" w:hAnsi="TH SarabunPSK" w:cs="TH SarabunPSK"/>
                <w:sz w:val="30"/>
                <w:szCs w:val="30"/>
              </w:rPr>
              <w:t>1</w:t>
            </w:r>
            <w:r w:rsidRPr="00650E00">
              <w:rPr>
                <w:rFonts w:ascii="TH SarabunPSK" w:hAnsi="TH SarabunPSK" w:cs="TH SarabunPSK"/>
                <w:sz w:val="30"/>
                <w:szCs w:val="30"/>
                <w:cs/>
              </w:rPr>
              <w:t xml:space="preserve"> คะแนน</w:t>
            </w:r>
          </w:p>
        </w:tc>
      </w:tr>
      <w:tr w:rsidR="00440A97" w:rsidRPr="00650E00" w14:paraId="50B4E3DD" w14:textId="77777777" w:rsidTr="00B23735">
        <w:trPr>
          <w:jc w:val="center"/>
        </w:trPr>
        <w:tc>
          <w:tcPr>
            <w:tcW w:w="1843" w:type="dxa"/>
            <w:tcBorders>
              <w:top w:val="single" w:sz="4" w:space="0" w:color="000000"/>
              <w:left w:val="single" w:sz="4" w:space="0" w:color="000000"/>
              <w:bottom w:val="single" w:sz="4" w:space="0" w:color="000000"/>
            </w:tcBorders>
            <w:shd w:val="clear" w:color="auto" w:fill="B6DDE8"/>
          </w:tcPr>
          <w:p w14:paraId="5765B78E" w14:textId="77777777" w:rsidR="00440A97" w:rsidRPr="00650E00" w:rsidRDefault="00440A97" w:rsidP="00304FF5">
            <w:pPr>
              <w:snapToGrid w:val="0"/>
              <w:jc w:val="center"/>
              <w:rPr>
                <w:rFonts w:ascii="TH SarabunPSK" w:hAnsi="TH SarabunPSK" w:cs="TH SarabunPSK"/>
                <w:b/>
                <w:bCs/>
                <w:sz w:val="30"/>
                <w:szCs w:val="30"/>
              </w:rPr>
            </w:pPr>
            <w:r w:rsidRPr="00650E00">
              <w:rPr>
                <w:rFonts w:ascii="TH SarabunPSK" w:hAnsi="TH SarabunPSK" w:cs="TH SarabunPSK"/>
                <w:b/>
                <w:bCs/>
                <w:sz w:val="30"/>
                <w:szCs w:val="30"/>
                <w:cs/>
              </w:rPr>
              <w:t>คะแนนรวม</w:t>
            </w:r>
          </w:p>
        </w:tc>
        <w:tc>
          <w:tcPr>
            <w:tcW w:w="1730" w:type="dxa"/>
            <w:tcBorders>
              <w:top w:val="single" w:sz="4" w:space="0" w:color="000000"/>
              <w:left w:val="single" w:sz="4" w:space="0" w:color="000000"/>
              <w:bottom w:val="single" w:sz="4" w:space="0" w:color="000000"/>
            </w:tcBorders>
            <w:shd w:val="clear" w:color="auto" w:fill="B6DDE8"/>
          </w:tcPr>
          <w:p w14:paraId="743FAD22" w14:textId="77777777" w:rsidR="00440A97" w:rsidRPr="00650E00" w:rsidRDefault="00440A97" w:rsidP="00304FF5">
            <w:pPr>
              <w:snapToGrid w:val="0"/>
              <w:jc w:val="center"/>
              <w:rPr>
                <w:rFonts w:ascii="TH SarabunPSK" w:hAnsi="TH SarabunPSK" w:cs="TH SarabunPSK"/>
                <w:b/>
                <w:bCs/>
                <w:sz w:val="30"/>
                <w:szCs w:val="30"/>
              </w:rPr>
            </w:pPr>
          </w:p>
        </w:tc>
        <w:tc>
          <w:tcPr>
            <w:tcW w:w="1843" w:type="dxa"/>
            <w:tcBorders>
              <w:top w:val="single" w:sz="4" w:space="0" w:color="000000"/>
              <w:left w:val="single" w:sz="4" w:space="0" w:color="000000"/>
              <w:bottom w:val="single" w:sz="4" w:space="0" w:color="000000"/>
            </w:tcBorders>
            <w:shd w:val="clear" w:color="auto" w:fill="B6DDE8"/>
          </w:tcPr>
          <w:p w14:paraId="49E1D66E" w14:textId="5DBC12BD" w:rsidR="00440A97" w:rsidRPr="00650E00" w:rsidRDefault="00440A97" w:rsidP="00304FF5">
            <w:pPr>
              <w:snapToGrid w:val="0"/>
              <w:jc w:val="center"/>
              <w:rPr>
                <w:rFonts w:ascii="TH SarabunPSK" w:hAnsi="TH SarabunPSK" w:cs="TH SarabunPSK"/>
                <w:b/>
                <w:bCs/>
                <w:sz w:val="30"/>
                <w:szCs w:val="30"/>
              </w:rPr>
            </w:pPr>
            <w:r w:rsidRPr="00650E00">
              <w:rPr>
                <w:rFonts w:ascii="TH SarabunPSK" w:hAnsi="TH SarabunPSK" w:cs="TH SarabunPSK"/>
                <w:b/>
                <w:bCs/>
                <w:sz w:val="30"/>
                <w:szCs w:val="30"/>
                <w:cs/>
              </w:rPr>
              <w:t>5 คะแนน</w:t>
            </w:r>
            <w:r w:rsidR="0023303F" w:rsidRPr="00650E00">
              <w:rPr>
                <w:rFonts w:ascii="TH SarabunPSK" w:hAnsi="TH SarabunPSK" w:cs="TH SarabunPSK"/>
                <w:b/>
                <w:bCs/>
                <w:sz w:val="30"/>
                <w:szCs w:val="30"/>
              </w:rPr>
              <w:t xml:space="preserve"> </w:t>
            </w:r>
          </w:p>
        </w:tc>
        <w:tc>
          <w:tcPr>
            <w:tcW w:w="1843" w:type="dxa"/>
            <w:tcBorders>
              <w:top w:val="single" w:sz="4" w:space="0" w:color="000000"/>
              <w:left w:val="single" w:sz="4" w:space="0" w:color="000000"/>
              <w:bottom w:val="single" w:sz="4" w:space="0" w:color="000000"/>
            </w:tcBorders>
            <w:shd w:val="clear" w:color="auto" w:fill="B6DDE8"/>
          </w:tcPr>
          <w:p w14:paraId="77EC1525" w14:textId="77777777" w:rsidR="00440A97" w:rsidRPr="00650E00" w:rsidRDefault="00440A97" w:rsidP="00304FF5">
            <w:pPr>
              <w:snapToGrid w:val="0"/>
              <w:jc w:val="center"/>
              <w:rPr>
                <w:rFonts w:ascii="TH SarabunPSK" w:hAnsi="TH SarabunPSK" w:cs="TH SarabunPSK"/>
                <w:b/>
                <w:bCs/>
                <w:sz w:val="30"/>
                <w:szCs w:val="30"/>
              </w:rPr>
            </w:pPr>
          </w:p>
        </w:tc>
        <w:tc>
          <w:tcPr>
            <w:tcW w:w="1770" w:type="dxa"/>
            <w:tcBorders>
              <w:top w:val="single" w:sz="4" w:space="0" w:color="000000"/>
              <w:left w:val="single" w:sz="4" w:space="0" w:color="000000"/>
              <w:bottom w:val="single" w:sz="4" w:space="0" w:color="000000"/>
              <w:right w:val="single" w:sz="4" w:space="0" w:color="000000"/>
            </w:tcBorders>
            <w:shd w:val="clear" w:color="auto" w:fill="B6DDE8"/>
          </w:tcPr>
          <w:p w14:paraId="36F42ED1" w14:textId="77777777" w:rsidR="00440A97" w:rsidRPr="00650E00" w:rsidRDefault="00440A97" w:rsidP="00304FF5">
            <w:pPr>
              <w:snapToGrid w:val="0"/>
              <w:jc w:val="center"/>
              <w:rPr>
                <w:rFonts w:ascii="TH SarabunPSK" w:hAnsi="TH SarabunPSK" w:cs="TH SarabunPSK"/>
                <w:b/>
                <w:bCs/>
                <w:sz w:val="30"/>
                <w:szCs w:val="30"/>
              </w:rPr>
            </w:pPr>
            <w:r w:rsidRPr="00650E00">
              <w:rPr>
                <w:rFonts w:ascii="TH SarabunPSK" w:hAnsi="TH SarabunPSK" w:cs="TH SarabunPSK"/>
                <w:b/>
                <w:bCs/>
                <w:sz w:val="30"/>
                <w:szCs w:val="30"/>
                <w:cs/>
              </w:rPr>
              <w:t>5 คะแนน</w:t>
            </w:r>
          </w:p>
        </w:tc>
      </w:tr>
    </w:tbl>
    <w:p w14:paraId="6D3C6F19" w14:textId="77777777" w:rsidR="00014069" w:rsidRPr="00650E00" w:rsidRDefault="0023303F" w:rsidP="00355F3C">
      <w:pPr>
        <w:pStyle w:val="FootnoteText"/>
        <w:rPr>
          <w:rFonts w:ascii="TH SarabunPSK" w:hAnsi="TH SarabunPSK" w:cs="TH SarabunPSK"/>
          <w:sz w:val="30"/>
          <w:szCs w:val="30"/>
        </w:rPr>
      </w:pPr>
      <w:r w:rsidRPr="00650E00">
        <w:rPr>
          <w:rFonts w:ascii="TH SarabunPSK" w:hAnsi="TH SarabunPSK" w:cs="TH SarabunPSK"/>
          <w:b/>
          <w:bCs/>
          <w:sz w:val="30"/>
          <w:szCs w:val="30"/>
          <w:cs/>
        </w:rPr>
        <w:tab/>
      </w:r>
      <w:r w:rsidR="00014069" w:rsidRPr="00650E00">
        <w:rPr>
          <w:rFonts w:ascii="TH SarabunPSK" w:hAnsi="TH SarabunPSK" w:cs="TH SarabunPSK"/>
          <w:sz w:val="30"/>
          <w:szCs w:val="30"/>
          <w:cs/>
        </w:rPr>
        <w:t xml:space="preserve"> </w:t>
      </w:r>
    </w:p>
    <w:p w14:paraId="50B832FC" w14:textId="44634867" w:rsidR="00014069" w:rsidRPr="00650E00" w:rsidRDefault="00014069" w:rsidP="00014069">
      <w:pPr>
        <w:pStyle w:val="FootnoteText"/>
        <w:ind w:firstLine="720"/>
        <w:rPr>
          <w:rFonts w:ascii="TH SarabunPSK" w:hAnsi="TH SarabunPSK" w:cs="TH SarabunPSK"/>
          <w:sz w:val="30"/>
          <w:szCs w:val="30"/>
          <w:cs/>
        </w:rPr>
      </w:pPr>
      <w:r w:rsidRPr="00650E00">
        <w:rPr>
          <w:rFonts w:ascii="TH SarabunPSK" w:hAnsi="TH SarabunPSK" w:cs="TH SarabunPSK"/>
          <w:sz w:val="30"/>
          <w:szCs w:val="30"/>
          <w:cs/>
        </w:rPr>
        <w:t>โดย</w:t>
      </w:r>
      <w:r w:rsidR="00942538" w:rsidRPr="00650E00">
        <w:rPr>
          <w:rFonts w:ascii="TH SarabunPSK" w:hAnsi="TH SarabunPSK" w:cs="TH SarabunPSK"/>
          <w:sz w:val="30"/>
          <w:szCs w:val="30"/>
          <w:cs/>
        </w:rPr>
        <w:t>สามารถนำผลคะแนนรวมมาคิดเป็นร้อยละ</w:t>
      </w:r>
      <w:r w:rsidR="00571BE1" w:rsidRPr="00650E00">
        <w:rPr>
          <w:rFonts w:ascii="TH SarabunPSK" w:hAnsi="TH SarabunPSK" w:cs="TH SarabunPSK"/>
          <w:sz w:val="30"/>
          <w:szCs w:val="30"/>
          <w:cs/>
        </w:rPr>
        <w:t xml:space="preserve"> </w:t>
      </w:r>
      <w:r w:rsidR="00942538" w:rsidRPr="00650E00">
        <w:rPr>
          <w:rFonts w:ascii="TH SarabunPSK" w:hAnsi="TH SarabunPSK" w:cs="TH SarabunPSK"/>
          <w:sz w:val="30"/>
          <w:szCs w:val="30"/>
          <w:cs/>
        </w:rPr>
        <w:t>ได้ด</w:t>
      </w:r>
      <w:r w:rsidR="00C015D1" w:rsidRPr="00650E00">
        <w:rPr>
          <w:rFonts w:ascii="TH SarabunPSK" w:hAnsi="TH SarabunPSK" w:cs="TH SarabunPSK"/>
          <w:sz w:val="30"/>
          <w:szCs w:val="30"/>
          <w:cs/>
        </w:rPr>
        <w:t>ั</w:t>
      </w:r>
      <w:r w:rsidR="00942538" w:rsidRPr="00650E00">
        <w:rPr>
          <w:rFonts w:ascii="TH SarabunPSK" w:hAnsi="TH SarabunPSK" w:cs="TH SarabunPSK"/>
          <w:sz w:val="30"/>
          <w:szCs w:val="30"/>
          <w:cs/>
        </w:rPr>
        <w:t xml:space="preserve">งนี้ </w:t>
      </w:r>
    </w:p>
    <w:tbl>
      <w:tblPr>
        <w:tblStyle w:val="TableGrid"/>
        <w:tblW w:w="0" w:type="auto"/>
        <w:jc w:val="center"/>
        <w:tblLook w:val="04A0" w:firstRow="1" w:lastRow="0" w:firstColumn="1" w:lastColumn="0" w:noHBand="0" w:noVBand="1"/>
      </w:tblPr>
      <w:tblGrid>
        <w:gridCol w:w="1696"/>
        <w:gridCol w:w="2410"/>
        <w:gridCol w:w="2926"/>
      </w:tblGrid>
      <w:tr w:rsidR="00014069" w:rsidRPr="00650E00" w14:paraId="49E85B77" w14:textId="77777777" w:rsidTr="006E6C24">
        <w:trPr>
          <w:jc w:val="center"/>
        </w:trPr>
        <w:tc>
          <w:tcPr>
            <w:tcW w:w="1696" w:type="dxa"/>
            <w:shd w:val="clear" w:color="auto" w:fill="B6DDE8"/>
          </w:tcPr>
          <w:p w14:paraId="1331A04C" w14:textId="778BAB12" w:rsidR="00014069" w:rsidRPr="00650E00" w:rsidRDefault="00942538" w:rsidP="00014069">
            <w:pPr>
              <w:pStyle w:val="FootnoteText"/>
              <w:jc w:val="center"/>
              <w:rPr>
                <w:rFonts w:ascii="TH SarabunPSK" w:hAnsi="TH SarabunPSK" w:cs="TH SarabunPSK"/>
                <w:b/>
                <w:bCs/>
                <w:sz w:val="30"/>
                <w:szCs w:val="30"/>
              </w:rPr>
            </w:pPr>
            <w:r w:rsidRPr="00650E00">
              <w:rPr>
                <w:rFonts w:ascii="TH SarabunPSK" w:hAnsi="TH SarabunPSK" w:cs="TH SarabunPSK"/>
                <w:b/>
                <w:bCs/>
                <w:sz w:val="30"/>
                <w:szCs w:val="30"/>
                <w:cs/>
              </w:rPr>
              <w:t>ผล</w:t>
            </w:r>
            <w:r w:rsidR="00014069" w:rsidRPr="00650E00">
              <w:rPr>
                <w:rFonts w:ascii="TH SarabunPSK" w:hAnsi="TH SarabunPSK" w:cs="TH SarabunPSK"/>
                <w:b/>
                <w:bCs/>
                <w:sz w:val="30"/>
                <w:szCs w:val="30"/>
                <w:cs/>
              </w:rPr>
              <w:t>คะแนนรวม</w:t>
            </w:r>
          </w:p>
        </w:tc>
        <w:tc>
          <w:tcPr>
            <w:tcW w:w="2410" w:type="dxa"/>
            <w:shd w:val="clear" w:color="auto" w:fill="B6DDE8"/>
          </w:tcPr>
          <w:p w14:paraId="71DF45FE" w14:textId="0449490B" w:rsidR="00014069" w:rsidRPr="00650E00" w:rsidRDefault="00014069" w:rsidP="00014069">
            <w:pPr>
              <w:pStyle w:val="FootnoteText"/>
              <w:jc w:val="center"/>
              <w:rPr>
                <w:rFonts w:ascii="TH SarabunPSK" w:hAnsi="TH SarabunPSK" w:cs="TH SarabunPSK"/>
                <w:b/>
                <w:bCs/>
                <w:sz w:val="30"/>
                <w:szCs w:val="30"/>
                <w:cs/>
              </w:rPr>
            </w:pPr>
            <w:r w:rsidRPr="00650E00">
              <w:rPr>
                <w:rFonts w:ascii="TH SarabunPSK" w:hAnsi="TH SarabunPSK" w:cs="TH SarabunPSK"/>
                <w:b/>
                <w:bCs/>
                <w:sz w:val="30"/>
                <w:szCs w:val="30"/>
                <w:cs/>
              </w:rPr>
              <w:t xml:space="preserve">รอบ </w:t>
            </w:r>
            <w:r w:rsidRPr="00650E00">
              <w:rPr>
                <w:rFonts w:ascii="TH SarabunPSK" w:hAnsi="TH SarabunPSK" w:cs="TH SarabunPSK"/>
                <w:b/>
                <w:bCs/>
                <w:sz w:val="30"/>
                <w:szCs w:val="30"/>
              </w:rPr>
              <w:t xml:space="preserve">6 </w:t>
            </w:r>
            <w:r w:rsidRPr="00650E00">
              <w:rPr>
                <w:rFonts w:ascii="TH SarabunPSK" w:hAnsi="TH SarabunPSK" w:cs="TH SarabunPSK"/>
                <w:b/>
                <w:bCs/>
                <w:sz w:val="30"/>
                <w:szCs w:val="30"/>
                <w:cs/>
              </w:rPr>
              <w:t>เดือนแรก</w:t>
            </w:r>
          </w:p>
        </w:tc>
        <w:tc>
          <w:tcPr>
            <w:tcW w:w="2926" w:type="dxa"/>
            <w:shd w:val="clear" w:color="auto" w:fill="B6DDE8"/>
          </w:tcPr>
          <w:p w14:paraId="1D8D1EEE" w14:textId="4716EF4D" w:rsidR="00014069" w:rsidRPr="00650E00" w:rsidRDefault="00014069" w:rsidP="00014069">
            <w:pPr>
              <w:pStyle w:val="FootnoteText"/>
              <w:jc w:val="center"/>
              <w:rPr>
                <w:rFonts w:ascii="TH SarabunPSK" w:hAnsi="TH SarabunPSK" w:cs="TH SarabunPSK"/>
                <w:b/>
                <w:bCs/>
                <w:sz w:val="30"/>
                <w:szCs w:val="30"/>
                <w:cs/>
              </w:rPr>
            </w:pPr>
            <w:r w:rsidRPr="00650E00">
              <w:rPr>
                <w:rFonts w:ascii="TH SarabunPSK" w:hAnsi="TH SarabunPSK" w:cs="TH SarabunPSK"/>
                <w:b/>
                <w:bCs/>
                <w:sz w:val="30"/>
                <w:szCs w:val="30"/>
                <w:cs/>
              </w:rPr>
              <w:t xml:space="preserve">รอบ </w:t>
            </w:r>
            <w:r w:rsidRPr="00650E00">
              <w:rPr>
                <w:rFonts w:ascii="TH SarabunPSK" w:hAnsi="TH SarabunPSK" w:cs="TH SarabunPSK"/>
                <w:b/>
                <w:bCs/>
                <w:sz w:val="30"/>
                <w:szCs w:val="30"/>
              </w:rPr>
              <w:t xml:space="preserve">6 </w:t>
            </w:r>
            <w:r w:rsidRPr="00650E00">
              <w:rPr>
                <w:rFonts w:ascii="TH SarabunPSK" w:hAnsi="TH SarabunPSK" w:cs="TH SarabunPSK"/>
                <w:b/>
                <w:bCs/>
                <w:sz w:val="30"/>
                <w:szCs w:val="30"/>
                <w:cs/>
              </w:rPr>
              <w:t>เดือนหลัง</w:t>
            </w:r>
          </w:p>
        </w:tc>
      </w:tr>
      <w:tr w:rsidR="00942538" w:rsidRPr="00650E00" w14:paraId="01945F73" w14:textId="77777777" w:rsidTr="00942538">
        <w:trPr>
          <w:jc w:val="center"/>
        </w:trPr>
        <w:tc>
          <w:tcPr>
            <w:tcW w:w="1696" w:type="dxa"/>
          </w:tcPr>
          <w:p w14:paraId="7209B740" w14:textId="2750F3D1"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rPr>
              <w:t>1</w:t>
            </w:r>
          </w:p>
        </w:tc>
        <w:tc>
          <w:tcPr>
            <w:tcW w:w="2410" w:type="dxa"/>
          </w:tcPr>
          <w:p w14:paraId="79C7F5FA" w14:textId="75871921"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20</w:t>
            </w:r>
          </w:p>
        </w:tc>
        <w:tc>
          <w:tcPr>
            <w:tcW w:w="2926" w:type="dxa"/>
          </w:tcPr>
          <w:p w14:paraId="07346F09" w14:textId="0DCF775E"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20</w:t>
            </w:r>
          </w:p>
        </w:tc>
      </w:tr>
      <w:tr w:rsidR="00942538" w:rsidRPr="00650E00" w14:paraId="4392314E" w14:textId="77777777" w:rsidTr="00942538">
        <w:trPr>
          <w:jc w:val="center"/>
        </w:trPr>
        <w:tc>
          <w:tcPr>
            <w:tcW w:w="1696" w:type="dxa"/>
          </w:tcPr>
          <w:p w14:paraId="341E7494" w14:textId="13A3D6E4"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rPr>
              <w:t>2</w:t>
            </w:r>
          </w:p>
        </w:tc>
        <w:tc>
          <w:tcPr>
            <w:tcW w:w="2410" w:type="dxa"/>
          </w:tcPr>
          <w:p w14:paraId="0F6B1548" w14:textId="65B8ADF5"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40</w:t>
            </w:r>
          </w:p>
        </w:tc>
        <w:tc>
          <w:tcPr>
            <w:tcW w:w="2926" w:type="dxa"/>
          </w:tcPr>
          <w:p w14:paraId="1A1C1D06" w14:textId="6B230AEA"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40</w:t>
            </w:r>
          </w:p>
        </w:tc>
      </w:tr>
      <w:tr w:rsidR="00942538" w:rsidRPr="00650E00" w14:paraId="5845758C" w14:textId="77777777" w:rsidTr="00942538">
        <w:trPr>
          <w:jc w:val="center"/>
        </w:trPr>
        <w:tc>
          <w:tcPr>
            <w:tcW w:w="1696" w:type="dxa"/>
          </w:tcPr>
          <w:p w14:paraId="5A7A4F6B" w14:textId="0F77AD3E"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rPr>
              <w:t>3</w:t>
            </w:r>
          </w:p>
        </w:tc>
        <w:tc>
          <w:tcPr>
            <w:tcW w:w="2410" w:type="dxa"/>
          </w:tcPr>
          <w:p w14:paraId="2145A85F" w14:textId="24E1E01E"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60</w:t>
            </w:r>
          </w:p>
        </w:tc>
        <w:tc>
          <w:tcPr>
            <w:tcW w:w="2926" w:type="dxa"/>
          </w:tcPr>
          <w:p w14:paraId="0858F897" w14:textId="3A66B4EF"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60</w:t>
            </w:r>
          </w:p>
        </w:tc>
      </w:tr>
      <w:tr w:rsidR="00942538" w:rsidRPr="00650E00" w14:paraId="7BFF6D7A" w14:textId="77777777" w:rsidTr="00942538">
        <w:trPr>
          <w:jc w:val="center"/>
        </w:trPr>
        <w:tc>
          <w:tcPr>
            <w:tcW w:w="1696" w:type="dxa"/>
          </w:tcPr>
          <w:p w14:paraId="7BBB5AA4" w14:textId="7D3DD0C7"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rPr>
              <w:t>4</w:t>
            </w:r>
          </w:p>
        </w:tc>
        <w:tc>
          <w:tcPr>
            <w:tcW w:w="2410" w:type="dxa"/>
          </w:tcPr>
          <w:p w14:paraId="5D913D2A" w14:textId="5AEE7FF4"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80</w:t>
            </w:r>
          </w:p>
        </w:tc>
        <w:tc>
          <w:tcPr>
            <w:tcW w:w="2926" w:type="dxa"/>
          </w:tcPr>
          <w:p w14:paraId="27E44A34" w14:textId="11380D78"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80</w:t>
            </w:r>
          </w:p>
        </w:tc>
      </w:tr>
      <w:tr w:rsidR="00942538" w:rsidRPr="00650E00" w14:paraId="2E45A31A" w14:textId="77777777" w:rsidTr="00942538">
        <w:trPr>
          <w:jc w:val="center"/>
        </w:trPr>
        <w:tc>
          <w:tcPr>
            <w:tcW w:w="1696" w:type="dxa"/>
          </w:tcPr>
          <w:p w14:paraId="69726C1C" w14:textId="408EE919"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rPr>
              <w:t>5</w:t>
            </w:r>
          </w:p>
        </w:tc>
        <w:tc>
          <w:tcPr>
            <w:tcW w:w="2410" w:type="dxa"/>
          </w:tcPr>
          <w:p w14:paraId="65AA5EB6" w14:textId="63319E87"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100</w:t>
            </w:r>
          </w:p>
        </w:tc>
        <w:tc>
          <w:tcPr>
            <w:tcW w:w="2926" w:type="dxa"/>
          </w:tcPr>
          <w:p w14:paraId="54006593" w14:textId="2E696380" w:rsidR="00942538" w:rsidRPr="00650E00" w:rsidRDefault="00942538" w:rsidP="00942538">
            <w:pPr>
              <w:pStyle w:val="FootnoteText"/>
              <w:jc w:val="center"/>
              <w:rPr>
                <w:rFonts w:ascii="TH SarabunPSK" w:hAnsi="TH SarabunPSK" w:cs="TH SarabunPSK"/>
                <w:sz w:val="30"/>
                <w:szCs w:val="30"/>
              </w:rPr>
            </w:pPr>
            <w:r w:rsidRPr="00650E00">
              <w:rPr>
                <w:rFonts w:ascii="TH SarabunPSK" w:hAnsi="TH SarabunPSK" w:cs="TH SarabunPSK"/>
                <w:sz w:val="30"/>
                <w:szCs w:val="30"/>
                <w:cs/>
              </w:rPr>
              <w:t xml:space="preserve">คิดเป็นร้อยละ </w:t>
            </w:r>
            <w:r w:rsidRPr="00650E00">
              <w:rPr>
                <w:rFonts w:ascii="TH SarabunPSK" w:hAnsi="TH SarabunPSK" w:cs="TH SarabunPSK"/>
                <w:sz w:val="30"/>
                <w:szCs w:val="30"/>
              </w:rPr>
              <w:t>100</w:t>
            </w:r>
          </w:p>
        </w:tc>
      </w:tr>
    </w:tbl>
    <w:p w14:paraId="594C7596" w14:textId="77777777" w:rsidR="00014069" w:rsidRPr="00650E00" w:rsidRDefault="00014069" w:rsidP="00355F3C">
      <w:pPr>
        <w:rPr>
          <w:rFonts w:ascii="TH SarabunPSK" w:hAnsi="TH SarabunPSK" w:cs="TH SarabunPSK"/>
          <w:b/>
          <w:bCs/>
          <w:sz w:val="30"/>
          <w:szCs w:val="30"/>
        </w:rPr>
      </w:pPr>
    </w:p>
    <w:p w14:paraId="137718B5" w14:textId="27393900" w:rsidR="00355F3C" w:rsidRPr="00650E00" w:rsidRDefault="00355F3C" w:rsidP="00355F3C">
      <w:pPr>
        <w:rPr>
          <w:rFonts w:ascii="TH SarabunPSK" w:hAnsi="TH SarabunPSK" w:cs="TH SarabunPSK"/>
          <w:sz w:val="30"/>
          <w:szCs w:val="30"/>
        </w:rPr>
      </w:pPr>
      <w:r w:rsidRPr="00650E00">
        <w:rPr>
          <w:rFonts w:ascii="TH SarabunPSK" w:hAnsi="TH SarabunPSK" w:cs="TH SarabunPSK"/>
          <w:b/>
          <w:bCs/>
          <w:sz w:val="30"/>
          <w:szCs w:val="30"/>
        </w:rPr>
        <w:t>(</w:t>
      </w:r>
      <w:r w:rsidR="00A413F1" w:rsidRPr="00650E00">
        <w:rPr>
          <w:rFonts w:ascii="TH SarabunPSK" w:hAnsi="TH SarabunPSK" w:cs="TH SarabunPSK"/>
          <w:b/>
          <w:bCs/>
          <w:sz w:val="30"/>
          <w:szCs w:val="30"/>
        </w:rPr>
        <w:t>10</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 xml:space="preserve">เงื่อนไข </w:t>
      </w:r>
      <w:r w:rsidRPr="00650E00">
        <w:rPr>
          <w:rFonts w:ascii="TH SarabunPSK" w:hAnsi="TH SarabunPSK" w:cs="TH SarabunPSK"/>
          <w:b/>
          <w:bCs/>
          <w:sz w:val="30"/>
          <w:szCs w:val="30"/>
        </w:rPr>
        <w:t>(</w:t>
      </w:r>
      <w:r w:rsidRPr="00650E00">
        <w:rPr>
          <w:rFonts w:ascii="TH SarabunPSK" w:hAnsi="TH SarabunPSK" w:cs="TH SarabunPSK"/>
          <w:b/>
          <w:bCs/>
          <w:sz w:val="30"/>
          <w:szCs w:val="30"/>
          <w:cs/>
        </w:rPr>
        <w:t>โดยที่</w:t>
      </w:r>
      <w:r w:rsidR="00FD2C3A" w:rsidRPr="00650E00">
        <w:rPr>
          <w:rFonts w:ascii="TH SarabunPSK" w:hAnsi="TH SarabunPSK" w:cs="TH SarabunPSK"/>
          <w:b/>
          <w:bCs/>
          <w:sz w:val="30"/>
          <w:szCs w:val="30"/>
        </w:rPr>
        <w:t>)</w:t>
      </w:r>
      <w:r w:rsidRPr="00650E00">
        <w:rPr>
          <w:rFonts w:ascii="TH SarabunPSK" w:hAnsi="TH SarabunPSK" w:cs="TH SarabunPSK"/>
          <w:b/>
          <w:bCs/>
          <w:sz w:val="30"/>
          <w:szCs w:val="30"/>
        </w:rPr>
        <w:t xml:space="preserve">: </w:t>
      </w:r>
    </w:p>
    <w:p w14:paraId="5AFB8A1B" w14:textId="4A85A4D2" w:rsidR="008545F9" w:rsidRPr="00650E00" w:rsidRDefault="008545F9" w:rsidP="00C46EE8">
      <w:pPr>
        <w:jc w:val="both"/>
        <w:rPr>
          <w:rFonts w:ascii="TH SarabunPSK" w:hAnsi="TH SarabunPSK" w:cs="TH SarabunPSK"/>
          <w:sz w:val="30"/>
          <w:szCs w:val="30"/>
          <w:cs/>
        </w:rPr>
      </w:pPr>
      <w:r w:rsidRPr="00650E00">
        <w:rPr>
          <w:rFonts w:ascii="TH SarabunPSK" w:hAnsi="TH SarabunPSK" w:cs="TH SarabunPSK"/>
          <w:sz w:val="30"/>
          <w:szCs w:val="30"/>
        </w:rPr>
        <w:tab/>
      </w:r>
      <w:r w:rsidRPr="00650E00">
        <w:rPr>
          <w:rFonts w:ascii="TH SarabunPSK" w:hAnsi="TH SarabunPSK" w:cs="TH SarabunPSK"/>
          <w:sz w:val="30"/>
          <w:szCs w:val="30"/>
          <w:cs/>
        </w:rPr>
        <w:t>ใช้</w:t>
      </w:r>
      <w:r w:rsidR="00C35A29" w:rsidRPr="00650E00">
        <w:rPr>
          <w:rFonts w:ascii="TH SarabunPSK" w:hAnsi="TH SarabunPSK" w:cs="TH SarabunPSK"/>
          <w:sz w:val="30"/>
          <w:szCs w:val="30"/>
          <w:cs/>
        </w:rPr>
        <w:t xml:space="preserve">มาตรฐานโรงพยาบาลและบริการสุขภาพ ฉบับที่ </w:t>
      </w:r>
      <w:r w:rsidR="00833DFF" w:rsidRPr="00650E00">
        <w:rPr>
          <w:rFonts w:ascii="TH SarabunPSK" w:hAnsi="TH SarabunPSK" w:cs="TH SarabunPSK"/>
          <w:sz w:val="30"/>
          <w:szCs w:val="30"/>
          <w:cs/>
        </w:rPr>
        <w:t>4</w:t>
      </w:r>
      <w:r w:rsidR="00C35A29" w:rsidRPr="00650E00">
        <w:rPr>
          <w:rFonts w:ascii="TH SarabunPSK" w:hAnsi="TH SarabunPSK" w:cs="TH SarabunPSK"/>
          <w:sz w:val="30"/>
          <w:szCs w:val="30"/>
        </w:rPr>
        <w:t xml:space="preserve"> </w:t>
      </w:r>
      <w:r w:rsidR="00C35A29" w:rsidRPr="00650E00">
        <w:rPr>
          <w:rFonts w:ascii="TH SarabunPSK" w:hAnsi="TH SarabunPSK" w:cs="TH SarabunPSK"/>
          <w:sz w:val="30"/>
          <w:szCs w:val="30"/>
          <w:cs/>
        </w:rPr>
        <w:t>ของสถาบันรับรองคุณภาพสถานพยาบาล (</w:t>
      </w:r>
      <w:proofErr w:type="spellStart"/>
      <w:r w:rsidR="00C35A29" w:rsidRPr="00650E00">
        <w:rPr>
          <w:rFonts w:ascii="TH SarabunPSK" w:hAnsi="TH SarabunPSK" w:cs="TH SarabunPSK"/>
          <w:sz w:val="30"/>
          <w:szCs w:val="30"/>
          <w:cs/>
        </w:rPr>
        <w:t>สรพ</w:t>
      </w:r>
      <w:proofErr w:type="spellEnd"/>
      <w:r w:rsidR="00C35A29" w:rsidRPr="00650E00">
        <w:rPr>
          <w:rFonts w:ascii="TH SarabunPSK" w:hAnsi="TH SarabunPSK" w:cs="TH SarabunPSK"/>
          <w:sz w:val="30"/>
          <w:szCs w:val="30"/>
          <w:cs/>
        </w:rPr>
        <w:t>)</w:t>
      </w:r>
      <w:r w:rsidR="00C35A29" w:rsidRPr="00650E00">
        <w:rPr>
          <w:rFonts w:ascii="TH SarabunPSK" w:hAnsi="TH SarabunPSK" w:cs="TH SarabunPSK"/>
          <w:sz w:val="30"/>
          <w:szCs w:val="30"/>
          <w:cs/>
        </w:rPr>
        <w:br/>
        <w:t>ให้ทุก</w:t>
      </w:r>
      <w:r w:rsidR="00C46EE8" w:rsidRPr="00650E00">
        <w:rPr>
          <w:rFonts w:ascii="TH SarabunPSK" w:hAnsi="TH SarabunPSK" w:cs="TH SarabunPSK"/>
          <w:sz w:val="30"/>
          <w:szCs w:val="30"/>
          <w:cs/>
        </w:rPr>
        <w:t>กลุ่มภารกิจ</w:t>
      </w:r>
      <w:r w:rsidR="00BD0837" w:rsidRPr="00650E00">
        <w:rPr>
          <w:rFonts w:ascii="TH SarabunPSK" w:hAnsi="TH SarabunPSK" w:cs="TH SarabunPSK"/>
          <w:sz w:val="30"/>
          <w:szCs w:val="30"/>
          <w:cs/>
        </w:rPr>
        <w:t>/</w:t>
      </w:r>
      <w:r w:rsidR="00852206" w:rsidRPr="00650E00">
        <w:rPr>
          <w:rFonts w:ascii="TH SarabunPSK" w:hAnsi="TH SarabunPSK" w:cs="TH SarabunPSK"/>
          <w:sz w:val="30"/>
          <w:szCs w:val="30"/>
          <w:cs/>
        </w:rPr>
        <w:t xml:space="preserve">กลุ่มงาน/งาน </w:t>
      </w:r>
      <w:r w:rsidR="00FE5A24" w:rsidRPr="00650E00">
        <w:rPr>
          <w:rFonts w:ascii="TH SarabunPSK" w:hAnsi="TH SarabunPSK" w:cs="TH SarabunPSK"/>
          <w:sz w:val="30"/>
          <w:szCs w:val="30"/>
          <w:cs/>
        </w:rPr>
        <w:t>ศึกษาทำความเข้าใจและนำมาใช้</w:t>
      </w:r>
      <w:r w:rsidR="00FD2C3A" w:rsidRPr="00650E00">
        <w:rPr>
          <w:rFonts w:ascii="TH SarabunPSK" w:hAnsi="TH SarabunPSK" w:cs="TH SarabunPSK"/>
          <w:sz w:val="30"/>
          <w:szCs w:val="30"/>
          <w:cs/>
        </w:rPr>
        <w:t>ในการพัฒนาคุณภาพต่อไปด้วย</w:t>
      </w:r>
    </w:p>
    <w:tbl>
      <w:tblPr>
        <w:tblW w:w="54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6"/>
        <w:gridCol w:w="877"/>
        <w:gridCol w:w="7371"/>
      </w:tblGrid>
      <w:tr w:rsidR="00CE307C" w:rsidRPr="00650E00" w14:paraId="462ED812" w14:textId="77777777" w:rsidTr="00B23735">
        <w:trPr>
          <w:tblHeader/>
          <w:jc w:val="center"/>
        </w:trPr>
        <w:tc>
          <w:tcPr>
            <w:tcW w:w="1386" w:type="dxa"/>
            <w:shd w:val="clear" w:color="auto" w:fill="B6DDE8"/>
            <w:vAlign w:val="center"/>
          </w:tcPr>
          <w:p w14:paraId="711B91B9" w14:textId="77777777" w:rsidR="00B23735" w:rsidRPr="00650E00" w:rsidRDefault="00DD5466" w:rsidP="00B23735">
            <w:pPr>
              <w:jc w:val="center"/>
              <w:rPr>
                <w:rFonts w:ascii="TH SarabunPSK" w:hAnsi="TH SarabunPSK" w:cs="TH SarabunPSK"/>
                <w:b/>
                <w:bCs/>
                <w:sz w:val="30"/>
                <w:szCs w:val="30"/>
              </w:rPr>
            </w:pPr>
            <w:r w:rsidRPr="00650E00">
              <w:rPr>
                <w:rFonts w:ascii="TH SarabunPSK" w:hAnsi="TH SarabunPSK" w:cs="TH SarabunPSK"/>
                <w:b/>
                <w:bCs/>
                <w:sz w:val="30"/>
                <w:szCs w:val="30"/>
                <w:cs/>
              </w:rPr>
              <w:t>กรอบ</w:t>
            </w:r>
          </w:p>
          <w:p w14:paraId="7EEE0A0B" w14:textId="22494CFF" w:rsidR="00DD5466" w:rsidRPr="00650E00" w:rsidRDefault="00DD5466" w:rsidP="00B23735">
            <w:pPr>
              <w:jc w:val="center"/>
              <w:rPr>
                <w:rFonts w:ascii="TH SarabunPSK" w:hAnsi="TH SarabunPSK" w:cs="TH SarabunPSK"/>
                <w:b/>
                <w:bCs/>
                <w:sz w:val="30"/>
                <w:szCs w:val="30"/>
                <w:cs/>
              </w:rPr>
            </w:pPr>
            <w:r w:rsidRPr="00650E00">
              <w:rPr>
                <w:rFonts w:ascii="TH SarabunPSK" w:hAnsi="TH SarabunPSK" w:cs="TH SarabunPSK"/>
                <w:b/>
                <w:bCs/>
                <w:sz w:val="30"/>
                <w:szCs w:val="30"/>
                <w:cs/>
              </w:rPr>
              <w:t>การประเมิ</w:t>
            </w:r>
            <w:r w:rsidR="00B42E85" w:rsidRPr="00650E00">
              <w:rPr>
                <w:rFonts w:ascii="TH SarabunPSK" w:hAnsi="TH SarabunPSK" w:cs="TH SarabunPSK"/>
                <w:b/>
                <w:bCs/>
                <w:sz w:val="30"/>
                <w:szCs w:val="30"/>
                <w:cs/>
              </w:rPr>
              <w:t>น</w:t>
            </w:r>
          </w:p>
        </w:tc>
        <w:tc>
          <w:tcPr>
            <w:tcW w:w="877" w:type="dxa"/>
            <w:shd w:val="clear" w:color="auto" w:fill="B6DDE8"/>
            <w:vAlign w:val="center"/>
          </w:tcPr>
          <w:p w14:paraId="0D0438D7" w14:textId="77777777" w:rsidR="00DD5466" w:rsidRPr="00650E00" w:rsidRDefault="00DD5466" w:rsidP="00B23735">
            <w:pPr>
              <w:jc w:val="center"/>
              <w:rPr>
                <w:rFonts w:ascii="TH SarabunPSK" w:hAnsi="TH SarabunPSK" w:cs="TH SarabunPSK"/>
                <w:b/>
                <w:bCs/>
                <w:sz w:val="30"/>
                <w:szCs w:val="30"/>
                <w:cs/>
              </w:rPr>
            </w:pPr>
            <w:r w:rsidRPr="00650E00">
              <w:rPr>
                <w:rFonts w:ascii="TH SarabunPSK" w:hAnsi="TH SarabunPSK" w:cs="TH SarabunPSK"/>
                <w:b/>
                <w:bCs/>
                <w:sz w:val="30"/>
                <w:szCs w:val="30"/>
                <w:cs/>
              </w:rPr>
              <w:t>ข</w:t>
            </w:r>
            <w:r w:rsidR="00B42E85" w:rsidRPr="00650E00">
              <w:rPr>
                <w:rFonts w:ascii="TH SarabunPSK" w:hAnsi="TH SarabunPSK" w:cs="TH SarabunPSK"/>
                <w:b/>
                <w:bCs/>
                <w:sz w:val="30"/>
                <w:szCs w:val="30"/>
                <w:cs/>
              </w:rPr>
              <w:t>ั้นตอน</w:t>
            </w:r>
          </w:p>
        </w:tc>
        <w:tc>
          <w:tcPr>
            <w:tcW w:w="7371" w:type="dxa"/>
            <w:shd w:val="clear" w:color="auto" w:fill="B6DDE8"/>
            <w:vAlign w:val="center"/>
          </w:tcPr>
          <w:p w14:paraId="760558DC" w14:textId="77777777" w:rsidR="00DD5466" w:rsidRPr="00650E00" w:rsidRDefault="00B42E85" w:rsidP="00B23735">
            <w:pPr>
              <w:jc w:val="center"/>
              <w:rPr>
                <w:rFonts w:ascii="TH SarabunPSK" w:hAnsi="TH SarabunPSK" w:cs="TH SarabunPSK"/>
                <w:b/>
                <w:bCs/>
                <w:sz w:val="30"/>
                <w:szCs w:val="30"/>
                <w:cs/>
              </w:rPr>
            </w:pPr>
            <w:r w:rsidRPr="00650E00">
              <w:rPr>
                <w:rFonts w:ascii="TH SarabunPSK" w:hAnsi="TH SarabunPSK" w:cs="TH SarabunPSK"/>
                <w:b/>
                <w:bCs/>
                <w:sz w:val="30"/>
                <w:szCs w:val="30"/>
                <w:cs/>
              </w:rPr>
              <w:t>แนวทางการดำเนินงานในแต่ละขั้นตอน</w:t>
            </w:r>
          </w:p>
        </w:tc>
      </w:tr>
      <w:tr w:rsidR="00CE307C" w:rsidRPr="00650E00" w14:paraId="151AFB4B" w14:textId="77777777" w:rsidTr="00B23735">
        <w:trPr>
          <w:trHeight w:val="504"/>
          <w:jc w:val="center"/>
        </w:trPr>
        <w:tc>
          <w:tcPr>
            <w:tcW w:w="1386" w:type="dxa"/>
            <w:vMerge w:val="restart"/>
          </w:tcPr>
          <w:p w14:paraId="0E2416F7" w14:textId="77777777" w:rsidR="008F59F6" w:rsidRPr="00650E00" w:rsidRDefault="00B42E85" w:rsidP="00B23735">
            <w:pPr>
              <w:jc w:val="center"/>
              <w:outlineLvl w:val="0"/>
              <w:rPr>
                <w:rFonts w:ascii="TH SarabunPSK" w:hAnsi="TH SarabunPSK" w:cs="TH SarabunPSK"/>
                <w:b/>
                <w:bCs/>
                <w:sz w:val="30"/>
                <w:szCs w:val="30"/>
              </w:rPr>
            </w:pPr>
            <w:r w:rsidRPr="00650E00">
              <w:rPr>
                <w:rFonts w:ascii="TH SarabunPSK" w:hAnsi="TH SarabunPSK" w:cs="TH SarabunPSK"/>
                <w:b/>
                <w:bCs/>
                <w:sz w:val="30"/>
                <w:szCs w:val="30"/>
                <w:cs/>
              </w:rPr>
              <w:t>รอบ</w:t>
            </w:r>
          </w:p>
          <w:p w14:paraId="1991AED7" w14:textId="77777777" w:rsidR="008F59F6" w:rsidRPr="00650E00" w:rsidRDefault="008F59F6" w:rsidP="00B23735">
            <w:pPr>
              <w:jc w:val="center"/>
              <w:outlineLvl w:val="0"/>
              <w:rPr>
                <w:rFonts w:ascii="TH SarabunPSK" w:hAnsi="TH SarabunPSK" w:cs="TH SarabunPSK"/>
                <w:sz w:val="30"/>
                <w:szCs w:val="30"/>
                <w:cs/>
              </w:rPr>
            </w:pPr>
            <w:r w:rsidRPr="00650E00">
              <w:rPr>
                <w:rFonts w:ascii="TH SarabunPSK" w:hAnsi="TH SarabunPSK" w:cs="TH SarabunPSK"/>
                <w:b/>
                <w:bCs/>
                <w:sz w:val="30"/>
                <w:szCs w:val="30"/>
                <w:cs/>
              </w:rPr>
              <w:t xml:space="preserve">6 เดือนแรก </w:t>
            </w:r>
          </w:p>
        </w:tc>
        <w:tc>
          <w:tcPr>
            <w:tcW w:w="877" w:type="dxa"/>
          </w:tcPr>
          <w:p w14:paraId="04ED2EEC" w14:textId="77777777" w:rsidR="008F59F6" w:rsidRPr="00650E00" w:rsidRDefault="00B42E85"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1</w:t>
            </w:r>
          </w:p>
        </w:tc>
        <w:tc>
          <w:tcPr>
            <w:tcW w:w="7371" w:type="dxa"/>
          </w:tcPr>
          <w:p w14:paraId="1A2DCBC9" w14:textId="77777777" w:rsidR="004F6C56" w:rsidRPr="00650E00" w:rsidRDefault="004F6C56" w:rsidP="00B23735">
            <w:pPr>
              <w:snapToGrid w:val="0"/>
              <w:ind w:left="325" w:hanging="325"/>
              <w:rPr>
                <w:rFonts w:ascii="TH SarabunPSK" w:hAnsi="TH SarabunPSK" w:cs="TH SarabunPSK"/>
                <w:spacing w:val="-8"/>
                <w:sz w:val="30"/>
                <w:szCs w:val="30"/>
              </w:rPr>
            </w:pPr>
            <w:r w:rsidRPr="00650E00">
              <w:rPr>
                <w:rFonts w:ascii="TH SarabunPSK" w:hAnsi="TH SarabunPSK" w:cs="TH SarabunPSK"/>
                <w:spacing w:val="-8"/>
                <w:sz w:val="30"/>
                <w:szCs w:val="30"/>
                <w:cs/>
              </w:rPr>
              <w:t xml:space="preserve">1.1 </w:t>
            </w:r>
            <w:r w:rsidR="008F59F6" w:rsidRPr="00650E00">
              <w:rPr>
                <w:rFonts w:ascii="TH SarabunPSK" w:hAnsi="TH SarabunPSK" w:cs="TH SarabunPSK"/>
                <w:spacing w:val="-8"/>
                <w:sz w:val="30"/>
                <w:szCs w:val="30"/>
                <w:cs/>
              </w:rPr>
              <w:t>ทบทวน</w:t>
            </w:r>
            <w:r w:rsidR="004D3993" w:rsidRPr="00650E00">
              <w:rPr>
                <w:rFonts w:ascii="TH SarabunPSK" w:hAnsi="TH SarabunPSK" w:cs="TH SarabunPSK"/>
                <w:spacing w:val="-8"/>
                <w:sz w:val="30"/>
                <w:szCs w:val="30"/>
              </w:rPr>
              <w:t xml:space="preserve"> Service Profile/</w:t>
            </w:r>
            <w:r w:rsidR="008F59F6" w:rsidRPr="00650E00">
              <w:rPr>
                <w:rFonts w:ascii="TH SarabunPSK" w:hAnsi="TH SarabunPSK" w:cs="TH SarabunPSK"/>
                <w:spacing w:val="-8"/>
                <w:sz w:val="30"/>
                <w:szCs w:val="30"/>
                <w:cs/>
              </w:rPr>
              <w:t>ผลการดำเนินงาน/ โอกาสในการพัฒนา</w:t>
            </w:r>
            <w:r w:rsidR="00B42E85" w:rsidRPr="00650E00">
              <w:rPr>
                <w:rFonts w:ascii="TH SarabunPSK" w:hAnsi="TH SarabunPSK" w:cs="TH SarabunPSK"/>
                <w:spacing w:val="-8"/>
                <w:sz w:val="30"/>
                <w:szCs w:val="30"/>
                <w:cs/>
              </w:rPr>
              <w:t>/</w:t>
            </w:r>
            <w:r w:rsidR="008F59F6" w:rsidRPr="00650E00">
              <w:rPr>
                <w:rFonts w:ascii="TH SarabunPSK" w:hAnsi="TH SarabunPSK" w:cs="TH SarabunPSK"/>
                <w:spacing w:val="-8"/>
                <w:sz w:val="30"/>
                <w:szCs w:val="30"/>
                <w:cs/>
              </w:rPr>
              <w:t>ข้อเสนอแนะของคณะเยี่ยมสำรวจ</w:t>
            </w:r>
            <w:r w:rsidR="00223254" w:rsidRPr="00650E00">
              <w:rPr>
                <w:rFonts w:ascii="TH SarabunPSK" w:hAnsi="TH SarabunPSK" w:cs="TH SarabunPSK"/>
                <w:spacing w:val="-8"/>
                <w:sz w:val="30"/>
                <w:szCs w:val="30"/>
                <w:cs/>
              </w:rPr>
              <w:t xml:space="preserve">จาก </w:t>
            </w:r>
            <w:proofErr w:type="spellStart"/>
            <w:r w:rsidR="00223254" w:rsidRPr="00650E00">
              <w:rPr>
                <w:rFonts w:ascii="TH SarabunPSK" w:hAnsi="TH SarabunPSK" w:cs="TH SarabunPSK"/>
                <w:spacing w:val="-8"/>
                <w:sz w:val="30"/>
                <w:szCs w:val="30"/>
                <w:cs/>
              </w:rPr>
              <w:t>สรพ</w:t>
            </w:r>
            <w:proofErr w:type="spellEnd"/>
            <w:r w:rsidR="00223254" w:rsidRPr="00650E00">
              <w:rPr>
                <w:rFonts w:ascii="TH SarabunPSK" w:hAnsi="TH SarabunPSK" w:cs="TH SarabunPSK"/>
                <w:spacing w:val="-8"/>
                <w:sz w:val="30"/>
                <w:szCs w:val="30"/>
                <w:cs/>
              </w:rPr>
              <w:t>./แผนงาน</w:t>
            </w:r>
            <w:r w:rsidR="008F59F6" w:rsidRPr="00650E00">
              <w:rPr>
                <w:rFonts w:ascii="TH SarabunPSK" w:hAnsi="TH SarabunPSK" w:cs="TH SarabunPSK"/>
                <w:spacing w:val="-8"/>
                <w:sz w:val="30"/>
                <w:szCs w:val="30"/>
                <w:cs/>
              </w:rPr>
              <w:t>โครงการพัฒนาคุณภาพ</w:t>
            </w:r>
            <w:r w:rsidR="00B42E85" w:rsidRPr="00650E00">
              <w:rPr>
                <w:rFonts w:ascii="TH SarabunPSK" w:hAnsi="TH SarabunPSK" w:cs="TH SarabunPSK"/>
                <w:spacing w:val="-8"/>
                <w:sz w:val="30"/>
                <w:szCs w:val="30"/>
                <w:cs/>
              </w:rPr>
              <w:t>ของปีที่ผ่านมา</w:t>
            </w:r>
            <w:r w:rsidR="004D3993" w:rsidRPr="00650E00">
              <w:rPr>
                <w:rFonts w:ascii="TH SarabunPSK" w:hAnsi="TH SarabunPSK" w:cs="TH SarabunPSK"/>
                <w:spacing w:val="-8"/>
                <w:sz w:val="30"/>
                <w:szCs w:val="30"/>
                <w:cs/>
              </w:rPr>
              <w:t>เพื่อหา</w:t>
            </w:r>
            <w:r w:rsidR="00BF0B72" w:rsidRPr="00650E00">
              <w:rPr>
                <w:rFonts w:ascii="TH SarabunPSK" w:hAnsi="TH SarabunPSK" w:cs="TH SarabunPSK"/>
                <w:spacing w:val="-8"/>
                <w:sz w:val="30"/>
                <w:szCs w:val="30"/>
              </w:rPr>
              <w:t xml:space="preserve"> </w:t>
            </w:r>
            <w:r w:rsidR="004D3993" w:rsidRPr="00650E00">
              <w:rPr>
                <w:rFonts w:ascii="TH SarabunPSK" w:hAnsi="TH SarabunPSK" w:cs="TH SarabunPSK"/>
                <w:spacing w:val="-8"/>
                <w:sz w:val="30"/>
                <w:szCs w:val="30"/>
              </w:rPr>
              <w:t>gap</w:t>
            </w:r>
            <w:r w:rsidR="008F59F6" w:rsidRPr="00650E00">
              <w:rPr>
                <w:rFonts w:ascii="TH SarabunPSK" w:hAnsi="TH SarabunPSK" w:cs="TH SarabunPSK"/>
                <w:spacing w:val="-8"/>
                <w:sz w:val="30"/>
                <w:szCs w:val="30"/>
                <w:cs/>
              </w:rPr>
              <w:t xml:space="preserve"> </w:t>
            </w:r>
          </w:p>
          <w:p w14:paraId="69EF8C66" w14:textId="77777777" w:rsidR="008F59F6" w:rsidRPr="00650E00" w:rsidRDefault="004F6C56" w:rsidP="00B23735">
            <w:pPr>
              <w:snapToGrid w:val="0"/>
              <w:rPr>
                <w:rFonts w:ascii="TH SarabunPSK" w:hAnsi="TH SarabunPSK" w:cs="TH SarabunPSK"/>
                <w:spacing w:val="-8"/>
                <w:sz w:val="30"/>
                <w:szCs w:val="30"/>
              </w:rPr>
            </w:pPr>
            <w:r w:rsidRPr="00650E00">
              <w:rPr>
                <w:rFonts w:ascii="TH SarabunPSK" w:hAnsi="TH SarabunPSK" w:cs="TH SarabunPSK"/>
                <w:spacing w:val="-8"/>
                <w:sz w:val="30"/>
                <w:szCs w:val="30"/>
                <w:cs/>
              </w:rPr>
              <w:t>1.2 ศึกษาทำความเข้าใจ</w:t>
            </w:r>
            <w:r w:rsidR="008401CE" w:rsidRPr="00650E00">
              <w:rPr>
                <w:rFonts w:ascii="TH SarabunPSK" w:hAnsi="TH SarabunPSK" w:cs="TH SarabunPSK"/>
                <w:spacing w:val="-8"/>
                <w:sz w:val="30"/>
                <w:szCs w:val="30"/>
                <w:cs/>
              </w:rPr>
              <w:t xml:space="preserve"> </w:t>
            </w:r>
            <w:r w:rsidR="00833DFF" w:rsidRPr="00650E00">
              <w:rPr>
                <w:rFonts w:ascii="TH SarabunPSK" w:hAnsi="TH SarabunPSK" w:cs="TH SarabunPSK"/>
                <w:spacing w:val="-8"/>
                <w:sz w:val="30"/>
                <w:szCs w:val="30"/>
                <w:cs/>
              </w:rPr>
              <w:t>มาตรฐานโรงพยาบาลและบริการสุขภาพ ฉบับที่ 4</w:t>
            </w:r>
          </w:p>
          <w:p w14:paraId="25EA0F9B" w14:textId="77777777" w:rsidR="008021CA" w:rsidRPr="00650E00" w:rsidRDefault="008021CA" w:rsidP="00B23735">
            <w:pPr>
              <w:widowControl w:val="0"/>
              <w:snapToGrid w:val="0"/>
              <w:spacing w:line="360" w:lineRule="atLeast"/>
              <w:ind w:left="325" w:hanging="325"/>
              <w:textAlignment w:val="baseline"/>
              <w:rPr>
                <w:rFonts w:ascii="TH SarabunPSK" w:hAnsi="TH SarabunPSK" w:cs="TH SarabunPSK"/>
                <w:spacing w:val="-8"/>
                <w:sz w:val="30"/>
                <w:szCs w:val="30"/>
              </w:rPr>
            </w:pPr>
            <w:r w:rsidRPr="00650E00">
              <w:rPr>
                <w:rFonts w:ascii="TH SarabunPSK" w:hAnsi="TH SarabunPSK" w:cs="TH SarabunPSK"/>
                <w:spacing w:val="-8"/>
                <w:sz w:val="30"/>
                <w:szCs w:val="30"/>
                <w:cs/>
                <w:lang w:val="x-none"/>
              </w:rPr>
              <w:t xml:space="preserve">1.3 </w:t>
            </w:r>
            <w:r w:rsidRPr="00650E00">
              <w:rPr>
                <w:rFonts w:ascii="TH SarabunPSK" w:hAnsi="TH SarabunPSK" w:cs="TH SarabunPSK"/>
                <w:spacing w:val="-8"/>
                <w:sz w:val="30"/>
                <w:szCs w:val="30"/>
                <w:cs/>
              </w:rPr>
              <w:t>กลุ่มภารกิจ/กลุ่มงาน/งาน มอบหมายทีมเข้าร่วมการฝึกอบรม</w:t>
            </w:r>
            <w:r w:rsidRPr="00650E00">
              <w:rPr>
                <w:rFonts w:ascii="TH SarabunPSK" w:hAnsi="TH SarabunPSK" w:cs="TH SarabunPSK"/>
                <w:b/>
                <w:bCs/>
                <w:spacing w:val="-8"/>
                <w:sz w:val="30"/>
                <w:szCs w:val="30"/>
                <w:cs/>
              </w:rPr>
              <w:t xml:space="preserve"> </w:t>
            </w:r>
            <w:r w:rsidRPr="00650E00">
              <w:rPr>
                <w:rFonts w:ascii="TH SarabunPSK" w:hAnsi="TH SarabunPSK" w:cs="TH SarabunPSK"/>
                <w:spacing w:val="-8"/>
                <w:sz w:val="30"/>
                <w:szCs w:val="30"/>
                <w:cs/>
              </w:rPr>
              <w:t>“การพัฒนาระบบบริหารคุณภาพตามมาตรฐาน</w:t>
            </w:r>
            <w:r w:rsidRPr="00650E00">
              <w:rPr>
                <w:rFonts w:ascii="TH SarabunPSK" w:hAnsi="TH SarabunPSK" w:cs="TH SarabunPSK"/>
                <w:spacing w:val="-8"/>
                <w:sz w:val="30"/>
                <w:szCs w:val="30"/>
              </w:rPr>
              <w:t xml:space="preserve"> ISO 9001:2015</w:t>
            </w:r>
            <w:r w:rsidRPr="00650E00">
              <w:rPr>
                <w:rFonts w:ascii="TH SarabunPSK" w:hAnsi="TH SarabunPSK" w:cs="TH SarabunPSK"/>
                <w:spacing w:val="-8"/>
                <w:sz w:val="30"/>
                <w:szCs w:val="30"/>
                <w:cs/>
              </w:rPr>
              <w:t>”</w:t>
            </w:r>
            <w:r w:rsidR="00CE0CAF" w:rsidRPr="00650E00">
              <w:rPr>
                <w:rFonts w:ascii="TH SarabunPSK" w:hAnsi="TH SarabunPSK" w:cs="TH SarabunPSK"/>
                <w:spacing w:val="-8"/>
                <w:sz w:val="30"/>
                <w:szCs w:val="30"/>
                <w:cs/>
              </w:rPr>
              <w:t xml:space="preserve"> </w:t>
            </w:r>
            <w:r w:rsidRPr="00650E00">
              <w:rPr>
                <w:rFonts w:ascii="TH SarabunPSK" w:hAnsi="TH SarabunPSK" w:cs="TH SarabunPSK"/>
                <w:spacing w:val="-8"/>
                <w:sz w:val="30"/>
                <w:szCs w:val="30"/>
                <w:cs/>
              </w:rPr>
              <w:t xml:space="preserve">ที่กลุ่มงานพัฒนาคุณภาพกำหนด </w:t>
            </w:r>
          </w:p>
          <w:p w14:paraId="1F656C07" w14:textId="77777777" w:rsidR="008021CA" w:rsidRPr="00650E00" w:rsidRDefault="008021CA" w:rsidP="00B23735">
            <w:pPr>
              <w:snapToGrid w:val="0"/>
              <w:ind w:left="325" w:hanging="325"/>
              <w:rPr>
                <w:rFonts w:ascii="TH SarabunPSK" w:hAnsi="TH SarabunPSK" w:cs="TH SarabunPSK"/>
                <w:spacing w:val="-8"/>
                <w:sz w:val="30"/>
                <w:szCs w:val="30"/>
              </w:rPr>
            </w:pPr>
            <w:r w:rsidRPr="00650E00">
              <w:rPr>
                <w:rFonts w:ascii="TH SarabunPSK" w:hAnsi="TH SarabunPSK" w:cs="TH SarabunPSK"/>
                <w:spacing w:val="-8"/>
                <w:sz w:val="30"/>
                <w:szCs w:val="30"/>
                <w:cs/>
              </w:rPr>
              <w:t>1.4 ทีมงานนำสิ่งที่ได้เรียนรู้ไปสื่อสารและร่วมกันวางแผนการปรับปรุงกระบวนงาน และเอกสารคุณภาพของหน่วยงานให้สอดคล้องกับมาตรฐาน</w:t>
            </w:r>
            <w:r w:rsidRPr="00650E00">
              <w:rPr>
                <w:rFonts w:ascii="TH SarabunPSK" w:hAnsi="TH SarabunPSK" w:cs="TH SarabunPSK"/>
                <w:spacing w:val="-8"/>
                <w:sz w:val="30"/>
                <w:szCs w:val="30"/>
              </w:rPr>
              <w:t xml:space="preserve"> ISO9001:2015 </w:t>
            </w:r>
            <w:r w:rsidRPr="00650E00">
              <w:rPr>
                <w:rFonts w:ascii="TH SarabunPSK" w:hAnsi="TH SarabunPSK" w:cs="TH SarabunPSK"/>
                <w:spacing w:val="-8"/>
                <w:sz w:val="30"/>
                <w:szCs w:val="30"/>
                <w:cs/>
              </w:rPr>
              <w:t xml:space="preserve"> </w:t>
            </w:r>
          </w:p>
          <w:p w14:paraId="10EDFD4C" w14:textId="77777777" w:rsidR="008021CA" w:rsidRPr="00650E00" w:rsidRDefault="008021CA" w:rsidP="00B23735">
            <w:pPr>
              <w:snapToGrid w:val="0"/>
              <w:ind w:left="325" w:hanging="325"/>
              <w:rPr>
                <w:rFonts w:ascii="TH SarabunPSK" w:hAnsi="TH SarabunPSK" w:cs="TH SarabunPSK"/>
                <w:spacing w:val="-8"/>
                <w:sz w:val="30"/>
                <w:szCs w:val="30"/>
                <w:cs/>
              </w:rPr>
            </w:pPr>
            <w:r w:rsidRPr="00650E00">
              <w:rPr>
                <w:rFonts w:ascii="TH SarabunPSK" w:hAnsi="TH SarabunPSK" w:cs="TH SarabunPSK"/>
                <w:spacing w:val="-8"/>
                <w:sz w:val="30"/>
                <w:szCs w:val="30"/>
                <w:cs/>
              </w:rPr>
              <w:t>1.5 ผู้บริหารและบุคลากรในหน่วยงาน ร่วมกันทบทวนกระบวนงาน ผู้ใช้บริการ ผู้มีส่วนได้ส่วนเสีย ความต้องการและความคาดหวังต่อบริการหรือการส่งมอบผลงานของหน่วยงาน</w:t>
            </w:r>
          </w:p>
        </w:tc>
      </w:tr>
      <w:tr w:rsidR="00CE307C" w:rsidRPr="00650E00" w14:paraId="1684EF34" w14:textId="77777777" w:rsidTr="00B23735">
        <w:trPr>
          <w:trHeight w:val="419"/>
          <w:jc w:val="center"/>
        </w:trPr>
        <w:tc>
          <w:tcPr>
            <w:tcW w:w="1386" w:type="dxa"/>
            <w:vMerge/>
          </w:tcPr>
          <w:p w14:paraId="472725F1" w14:textId="77777777" w:rsidR="008F59F6" w:rsidRPr="00650E00" w:rsidRDefault="008F59F6" w:rsidP="00B23735">
            <w:pPr>
              <w:jc w:val="center"/>
              <w:outlineLvl w:val="0"/>
              <w:rPr>
                <w:rFonts w:ascii="TH SarabunPSK" w:hAnsi="TH SarabunPSK" w:cs="TH SarabunPSK"/>
                <w:b/>
                <w:bCs/>
                <w:sz w:val="30"/>
                <w:szCs w:val="30"/>
                <w:cs/>
              </w:rPr>
            </w:pPr>
          </w:p>
        </w:tc>
        <w:tc>
          <w:tcPr>
            <w:tcW w:w="877" w:type="dxa"/>
          </w:tcPr>
          <w:p w14:paraId="43E76325" w14:textId="77777777" w:rsidR="008F59F6" w:rsidRPr="00650E00" w:rsidRDefault="00B42E85"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2</w:t>
            </w:r>
          </w:p>
        </w:tc>
        <w:tc>
          <w:tcPr>
            <w:tcW w:w="7371" w:type="dxa"/>
          </w:tcPr>
          <w:p w14:paraId="1ED35F0E" w14:textId="01F259F5" w:rsidR="004A3C37" w:rsidRPr="00650E00" w:rsidRDefault="004A3C37" w:rsidP="00BA2420">
            <w:pPr>
              <w:snapToGrid w:val="0"/>
              <w:ind w:firstLine="317"/>
              <w:rPr>
                <w:rFonts w:ascii="TH SarabunPSK" w:hAnsi="TH SarabunPSK" w:cs="TH SarabunPSK"/>
                <w:spacing w:val="-8"/>
                <w:sz w:val="30"/>
                <w:szCs w:val="30"/>
                <w:cs/>
              </w:rPr>
            </w:pPr>
            <w:r w:rsidRPr="00650E00">
              <w:rPr>
                <w:rFonts w:ascii="TH SarabunPSK" w:hAnsi="TH SarabunPSK" w:cs="TH SarabunPSK"/>
                <w:spacing w:val="-8"/>
                <w:sz w:val="30"/>
                <w:szCs w:val="30"/>
                <w:cs/>
              </w:rPr>
              <w:t>จัดทำแผนงาน/โครงการพัฒนาคุณภาพบริการหรือระบบงานที่รับผิดชอบ</w:t>
            </w:r>
            <w:r w:rsidRPr="00650E00">
              <w:rPr>
                <w:rFonts w:ascii="TH SarabunPSK" w:hAnsi="TH SarabunPSK" w:cs="TH SarabunPSK"/>
                <w:spacing w:val="-8"/>
                <w:sz w:val="30"/>
                <w:szCs w:val="30"/>
              </w:rPr>
              <w:t xml:space="preserve"> </w:t>
            </w:r>
            <w:r w:rsidRPr="00650E00">
              <w:rPr>
                <w:rFonts w:ascii="TH SarabunPSK" w:hAnsi="TH SarabunPSK" w:cs="TH SarabunPSK"/>
                <w:spacing w:val="-8"/>
                <w:sz w:val="30"/>
                <w:szCs w:val="30"/>
                <w:cs/>
              </w:rPr>
              <w:t>ปี 256</w:t>
            </w:r>
            <w:r w:rsidR="009B0F2C" w:rsidRPr="00650E00">
              <w:rPr>
                <w:rFonts w:ascii="TH SarabunPSK" w:hAnsi="TH SarabunPSK" w:cs="TH SarabunPSK"/>
                <w:spacing w:val="-8"/>
                <w:sz w:val="30"/>
                <w:szCs w:val="30"/>
                <w:cs/>
              </w:rPr>
              <w:t>5</w:t>
            </w:r>
            <w:r w:rsidRPr="00650E00">
              <w:rPr>
                <w:rFonts w:ascii="TH SarabunPSK" w:hAnsi="TH SarabunPSK" w:cs="TH SarabunPSK"/>
                <w:spacing w:val="-8"/>
                <w:sz w:val="30"/>
                <w:szCs w:val="30"/>
              </w:rPr>
              <w:t xml:space="preserve"> </w:t>
            </w:r>
            <w:r w:rsidR="004F6C56" w:rsidRPr="00650E00">
              <w:rPr>
                <w:rFonts w:ascii="TH SarabunPSK" w:hAnsi="TH SarabunPSK" w:cs="TH SarabunPSK"/>
                <w:spacing w:val="-8"/>
                <w:sz w:val="30"/>
                <w:szCs w:val="30"/>
                <w:cs/>
              </w:rPr>
              <w:t>ให้สอดคล้องกับ</w:t>
            </w:r>
            <w:r w:rsidR="00833DFF" w:rsidRPr="00650E00">
              <w:rPr>
                <w:rFonts w:ascii="TH SarabunPSK" w:hAnsi="TH SarabunPSK" w:cs="TH SarabunPSK"/>
                <w:spacing w:val="-8"/>
                <w:sz w:val="30"/>
                <w:szCs w:val="30"/>
                <w:cs/>
              </w:rPr>
              <w:t>มาตรฐานโรงพยาบาลและบริการสุขภาพ ฉบับที่ 4</w:t>
            </w:r>
            <w:r w:rsidR="00833DFF" w:rsidRPr="00650E00">
              <w:rPr>
                <w:rFonts w:ascii="TH SarabunPSK" w:hAnsi="TH SarabunPSK" w:cs="TH SarabunPSK"/>
                <w:spacing w:val="-8"/>
                <w:sz w:val="30"/>
                <w:szCs w:val="30"/>
              </w:rPr>
              <w:t xml:space="preserve"> </w:t>
            </w:r>
            <w:r w:rsidR="00A94B8E" w:rsidRPr="00650E00">
              <w:rPr>
                <w:rFonts w:ascii="TH SarabunPSK" w:hAnsi="TH SarabunPSK" w:cs="TH SarabunPSK"/>
                <w:spacing w:val="-8"/>
                <w:sz w:val="30"/>
                <w:szCs w:val="30"/>
                <w:cs/>
              </w:rPr>
              <w:t>และ</w:t>
            </w:r>
            <w:r w:rsidR="00BE33FC" w:rsidRPr="00650E00">
              <w:rPr>
                <w:rFonts w:ascii="TH SarabunPSK" w:hAnsi="TH SarabunPSK" w:cs="TH SarabunPSK"/>
                <w:spacing w:val="-8"/>
                <w:sz w:val="30"/>
                <w:szCs w:val="30"/>
                <w:cs/>
              </w:rPr>
              <w:t>ต้อง</w:t>
            </w:r>
            <w:r w:rsidRPr="00650E00">
              <w:rPr>
                <w:rFonts w:ascii="TH SarabunPSK" w:hAnsi="TH SarabunPSK" w:cs="TH SarabunPSK"/>
                <w:spacing w:val="-8"/>
                <w:sz w:val="30"/>
                <w:szCs w:val="30"/>
                <w:cs/>
              </w:rPr>
              <w:t>มีอ</w:t>
            </w:r>
            <w:r w:rsidR="00A94B8E" w:rsidRPr="00650E00">
              <w:rPr>
                <w:rFonts w:ascii="TH SarabunPSK" w:hAnsi="TH SarabunPSK" w:cs="TH SarabunPSK"/>
                <w:spacing w:val="-8"/>
                <w:sz w:val="30"/>
                <w:szCs w:val="30"/>
                <w:cs/>
              </w:rPr>
              <w:t>งค์ประกอบ/ปัจจัยด้านการเรียนรู้</w:t>
            </w:r>
            <w:r w:rsidRPr="00650E00">
              <w:rPr>
                <w:rFonts w:ascii="TH SarabunPSK" w:hAnsi="TH SarabunPSK" w:cs="TH SarabunPSK"/>
                <w:spacing w:val="-8"/>
                <w:sz w:val="30"/>
                <w:szCs w:val="30"/>
                <w:cs/>
              </w:rPr>
              <w:t>ขับเคลื่อนแผนงานให้บรรลุเป้าหมาย</w:t>
            </w:r>
            <w:r w:rsidR="00BE33FC" w:rsidRPr="00650E00">
              <w:rPr>
                <w:rFonts w:ascii="TH SarabunPSK" w:hAnsi="TH SarabunPSK" w:cs="TH SarabunPSK"/>
                <w:spacing w:val="-8"/>
                <w:sz w:val="30"/>
                <w:szCs w:val="30"/>
                <w:cs/>
              </w:rPr>
              <w:t xml:space="preserve"> คือ</w:t>
            </w:r>
          </w:p>
          <w:p w14:paraId="2DF2630B" w14:textId="77777777" w:rsidR="008F59F6" w:rsidRPr="00650E00" w:rsidRDefault="008021CA" w:rsidP="00B23735">
            <w:pPr>
              <w:snapToGrid w:val="0"/>
              <w:ind w:left="325" w:hanging="325"/>
              <w:rPr>
                <w:rFonts w:ascii="TH SarabunPSK" w:hAnsi="TH SarabunPSK" w:cs="TH SarabunPSK"/>
                <w:spacing w:val="-8"/>
                <w:sz w:val="30"/>
                <w:szCs w:val="30"/>
              </w:rPr>
            </w:pPr>
            <w:r w:rsidRPr="00650E00">
              <w:rPr>
                <w:rFonts w:ascii="TH SarabunPSK" w:hAnsi="TH SarabunPSK" w:cs="TH SarabunPSK"/>
                <w:spacing w:val="-8"/>
                <w:sz w:val="30"/>
                <w:szCs w:val="30"/>
                <w:cs/>
              </w:rPr>
              <w:t>2.1</w:t>
            </w:r>
            <w:r w:rsidR="004A3C37" w:rsidRPr="00650E00">
              <w:rPr>
                <w:rFonts w:ascii="TH SarabunPSK" w:hAnsi="TH SarabunPSK" w:cs="TH SarabunPSK"/>
                <w:spacing w:val="-8"/>
                <w:sz w:val="30"/>
                <w:szCs w:val="30"/>
                <w:cs/>
              </w:rPr>
              <w:t>. มีกิจกรรมสื่อสารแผนงาน/โครงการพัฒนาคุณภาพให้บุคลากรในกลุ่มภารกิจ</w:t>
            </w:r>
            <w:r w:rsidR="00896362" w:rsidRPr="00650E00">
              <w:rPr>
                <w:rFonts w:ascii="TH SarabunPSK" w:hAnsi="TH SarabunPSK" w:cs="TH SarabunPSK"/>
                <w:spacing w:val="-8"/>
                <w:sz w:val="30"/>
                <w:szCs w:val="30"/>
                <w:cs/>
              </w:rPr>
              <w:t>/</w:t>
            </w:r>
            <w:r w:rsidR="00896362" w:rsidRPr="00650E00">
              <w:rPr>
                <w:rFonts w:ascii="TH SarabunPSK" w:hAnsi="TH SarabunPSK" w:cs="TH SarabunPSK"/>
                <w:spacing w:val="-8"/>
                <w:sz w:val="30"/>
                <w:szCs w:val="30"/>
                <w:cs/>
              </w:rPr>
              <w:br/>
              <w:t xml:space="preserve">กลุ่มงาน/งาน </w:t>
            </w:r>
            <w:r w:rsidR="004A3C37" w:rsidRPr="00650E00">
              <w:rPr>
                <w:rFonts w:ascii="TH SarabunPSK" w:hAnsi="TH SarabunPSK" w:cs="TH SarabunPSK"/>
                <w:spacing w:val="-8"/>
                <w:sz w:val="30"/>
                <w:szCs w:val="30"/>
                <w:cs/>
              </w:rPr>
              <w:t xml:space="preserve">ทราบทั่วกัน </w:t>
            </w:r>
            <w:r w:rsidR="00345756" w:rsidRPr="00650E00">
              <w:rPr>
                <w:rFonts w:ascii="TH SarabunPSK" w:hAnsi="TH SarabunPSK" w:cs="TH SarabunPSK"/>
                <w:spacing w:val="-8"/>
                <w:sz w:val="30"/>
                <w:szCs w:val="30"/>
                <w:cs/>
              </w:rPr>
              <w:t>เพื่อ</w:t>
            </w:r>
            <w:r w:rsidR="004A3C37" w:rsidRPr="00650E00">
              <w:rPr>
                <w:rFonts w:ascii="TH SarabunPSK" w:hAnsi="TH SarabunPSK" w:cs="TH SarabunPSK"/>
                <w:spacing w:val="-8"/>
                <w:sz w:val="30"/>
                <w:szCs w:val="30"/>
                <w:cs/>
              </w:rPr>
              <w:t>ร่วมกัน</w:t>
            </w:r>
            <w:r w:rsidR="008F59F6" w:rsidRPr="00650E00">
              <w:rPr>
                <w:rFonts w:ascii="TH SarabunPSK" w:hAnsi="TH SarabunPSK" w:cs="TH SarabunPSK"/>
                <w:spacing w:val="-8"/>
                <w:sz w:val="30"/>
                <w:szCs w:val="30"/>
                <w:cs/>
              </w:rPr>
              <w:t>ดำเนินงาน</w:t>
            </w:r>
            <w:r w:rsidR="00345756" w:rsidRPr="00650E00">
              <w:rPr>
                <w:rFonts w:ascii="TH SarabunPSK" w:hAnsi="TH SarabunPSK" w:cs="TH SarabunPSK"/>
                <w:spacing w:val="-8"/>
                <w:sz w:val="30"/>
                <w:szCs w:val="30"/>
                <w:cs/>
              </w:rPr>
              <w:t>ให้บรรลุเป้าหมาย</w:t>
            </w:r>
            <w:r w:rsidR="008F59F6" w:rsidRPr="00650E00">
              <w:rPr>
                <w:rFonts w:ascii="TH SarabunPSK" w:hAnsi="TH SarabunPSK" w:cs="TH SarabunPSK"/>
                <w:spacing w:val="-8"/>
                <w:sz w:val="30"/>
                <w:szCs w:val="30"/>
              </w:rPr>
              <w:t xml:space="preserve"> </w:t>
            </w:r>
          </w:p>
          <w:p w14:paraId="46CE775C" w14:textId="77777777" w:rsidR="00B96816" w:rsidRPr="00650E00" w:rsidRDefault="00B96816" w:rsidP="00B23735">
            <w:pPr>
              <w:snapToGrid w:val="0"/>
              <w:ind w:left="325" w:hanging="325"/>
              <w:rPr>
                <w:rFonts w:ascii="TH SarabunPSK" w:hAnsi="TH SarabunPSK" w:cs="TH SarabunPSK"/>
                <w:spacing w:val="-8"/>
                <w:sz w:val="30"/>
                <w:szCs w:val="30"/>
              </w:rPr>
            </w:pPr>
            <w:r w:rsidRPr="00650E00">
              <w:rPr>
                <w:rFonts w:ascii="TH SarabunPSK" w:hAnsi="TH SarabunPSK" w:cs="TH SarabunPSK"/>
                <w:spacing w:val="-8"/>
                <w:sz w:val="30"/>
                <w:szCs w:val="30"/>
              </w:rPr>
              <w:t>2.</w:t>
            </w:r>
            <w:r w:rsidR="008021CA" w:rsidRPr="00650E00">
              <w:rPr>
                <w:rFonts w:ascii="TH SarabunPSK" w:hAnsi="TH SarabunPSK" w:cs="TH SarabunPSK"/>
                <w:spacing w:val="-8"/>
                <w:sz w:val="30"/>
                <w:szCs w:val="30"/>
              </w:rPr>
              <w:t>2</w:t>
            </w:r>
            <w:r w:rsidRPr="00650E00">
              <w:rPr>
                <w:rFonts w:ascii="TH SarabunPSK" w:hAnsi="TH SarabunPSK" w:cs="TH SarabunPSK"/>
                <w:spacing w:val="-8"/>
                <w:sz w:val="30"/>
                <w:szCs w:val="30"/>
              </w:rPr>
              <w:t xml:space="preserve"> </w:t>
            </w:r>
            <w:r w:rsidR="000B491B" w:rsidRPr="00650E00">
              <w:rPr>
                <w:rFonts w:ascii="TH SarabunPSK" w:hAnsi="TH SarabunPSK" w:cs="TH SarabunPSK"/>
                <w:spacing w:val="-8"/>
                <w:sz w:val="30"/>
                <w:szCs w:val="30"/>
                <w:cs/>
              </w:rPr>
              <w:t>มีกิจกรรมแลกเปลี่ยนเรียนรู้ โดยเลือกรูปแบบให้เหมาะสมกับประเด็นความรู้และ</w:t>
            </w:r>
            <w:r w:rsidR="000B491B" w:rsidRPr="00650E00">
              <w:rPr>
                <w:rFonts w:ascii="TH SarabunPSK" w:hAnsi="TH SarabunPSK" w:cs="TH SarabunPSK"/>
                <w:spacing w:val="-8"/>
                <w:sz w:val="30"/>
                <w:szCs w:val="30"/>
                <w:cs/>
              </w:rPr>
              <w:br/>
              <w:t>บริบทกลุ่มภารกิจ</w:t>
            </w:r>
          </w:p>
          <w:p w14:paraId="79C5E081" w14:textId="77777777" w:rsidR="00695D9E" w:rsidRPr="00650E00" w:rsidRDefault="008021CA" w:rsidP="00B23735">
            <w:pPr>
              <w:snapToGrid w:val="0"/>
              <w:ind w:left="325" w:hanging="325"/>
              <w:rPr>
                <w:rFonts w:ascii="TH SarabunPSK" w:hAnsi="TH SarabunPSK" w:cs="TH SarabunPSK"/>
                <w:spacing w:val="-8"/>
                <w:sz w:val="30"/>
                <w:szCs w:val="30"/>
              </w:rPr>
            </w:pPr>
            <w:r w:rsidRPr="00650E00">
              <w:rPr>
                <w:rFonts w:ascii="TH SarabunPSK" w:hAnsi="TH SarabunPSK" w:cs="TH SarabunPSK"/>
                <w:spacing w:val="-8"/>
                <w:sz w:val="30"/>
                <w:szCs w:val="30"/>
                <w:cs/>
              </w:rPr>
              <w:t>2.</w:t>
            </w:r>
            <w:r w:rsidR="00695D9E" w:rsidRPr="00650E00">
              <w:rPr>
                <w:rFonts w:ascii="TH SarabunPSK" w:hAnsi="TH SarabunPSK" w:cs="TH SarabunPSK"/>
                <w:spacing w:val="-8"/>
                <w:sz w:val="30"/>
                <w:szCs w:val="30"/>
                <w:cs/>
              </w:rPr>
              <w:t>3.</w:t>
            </w:r>
            <w:r w:rsidR="009922FC" w:rsidRPr="00650E00">
              <w:rPr>
                <w:rFonts w:ascii="TH SarabunPSK" w:hAnsi="TH SarabunPSK" w:cs="TH SarabunPSK"/>
                <w:spacing w:val="-8"/>
                <w:sz w:val="30"/>
                <w:szCs w:val="30"/>
                <w:cs/>
              </w:rPr>
              <w:t xml:space="preserve"> </w:t>
            </w:r>
            <w:r w:rsidR="000B491B" w:rsidRPr="00650E00">
              <w:rPr>
                <w:rFonts w:ascii="TH SarabunPSK" w:hAnsi="TH SarabunPSK" w:cs="TH SarabunPSK"/>
                <w:spacing w:val="-8"/>
                <w:sz w:val="30"/>
                <w:szCs w:val="30"/>
                <w:cs/>
              </w:rPr>
              <w:t>มีกิจก</w:t>
            </w:r>
            <w:r w:rsidR="00852206" w:rsidRPr="00650E00">
              <w:rPr>
                <w:rFonts w:ascii="TH SarabunPSK" w:hAnsi="TH SarabunPSK" w:cs="TH SarabunPSK"/>
                <w:spacing w:val="-8"/>
                <w:sz w:val="30"/>
                <w:szCs w:val="30"/>
                <w:cs/>
              </w:rPr>
              <w:t xml:space="preserve">รรมที่หัวหน้ากลุ่มภารกิจ </w:t>
            </w:r>
            <w:r w:rsidR="000B491B" w:rsidRPr="00650E00">
              <w:rPr>
                <w:rFonts w:ascii="TH SarabunPSK" w:hAnsi="TH SarabunPSK" w:cs="TH SarabunPSK"/>
                <w:spacing w:val="-8"/>
                <w:sz w:val="30"/>
                <w:szCs w:val="30"/>
                <w:cs/>
              </w:rPr>
              <w:t>กลุ่มงาน</w:t>
            </w:r>
            <w:r w:rsidR="00852206" w:rsidRPr="00650E00">
              <w:rPr>
                <w:rFonts w:ascii="TH SarabunPSK" w:hAnsi="TH SarabunPSK" w:cs="TH SarabunPSK"/>
                <w:spacing w:val="-8"/>
                <w:sz w:val="30"/>
                <w:szCs w:val="30"/>
                <w:cs/>
              </w:rPr>
              <w:t xml:space="preserve">/งาน </w:t>
            </w:r>
            <w:r w:rsidR="000B491B" w:rsidRPr="00650E00">
              <w:rPr>
                <w:rFonts w:ascii="TH SarabunPSK" w:hAnsi="TH SarabunPSK" w:cs="TH SarabunPSK"/>
                <w:spacing w:val="-8"/>
                <w:sz w:val="30"/>
                <w:szCs w:val="30"/>
                <w:cs/>
              </w:rPr>
              <w:t>มีส่วนร่วมและเป็นแบบอย่างในการแสวง</w:t>
            </w:r>
            <w:r w:rsidR="00896362" w:rsidRPr="00650E00">
              <w:rPr>
                <w:rFonts w:ascii="TH SarabunPSK" w:hAnsi="TH SarabunPSK" w:cs="TH SarabunPSK"/>
                <w:spacing w:val="-8"/>
                <w:sz w:val="30"/>
                <w:szCs w:val="30"/>
                <w:cs/>
              </w:rPr>
              <w:t xml:space="preserve">หาความรู้/แลกเปลี่ยนเรียนรู้/ </w:t>
            </w:r>
            <w:r w:rsidR="000B491B" w:rsidRPr="00650E00">
              <w:rPr>
                <w:rFonts w:ascii="TH SarabunPSK" w:hAnsi="TH SarabunPSK" w:cs="TH SarabunPSK"/>
                <w:spacing w:val="-8"/>
                <w:sz w:val="30"/>
                <w:szCs w:val="30"/>
                <w:cs/>
              </w:rPr>
              <w:t>ถอดบทเรียน เพื่อให้ได้ความรู้สำคัญหรือ</w:t>
            </w:r>
            <w:r w:rsidR="000B491B" w:rsidRPr="00650E00">
              <w:rPr>
                <w:rFonts w:ascii="TH SarabunPSK" w:hAnsi="TH SarabunPSK" w:cs="TH SarabunPSK"/>
                <w:spacing w:val="-8"/>
                <w:sz w:val="30"/>
                <w:szCs w:val="30"/>
                <w:cs/>
              </w:rPr>
              <w:br/>
              <w:t>ความรู้ใหม่</w:t>
            </w:r>
            <w:r w:rsidR="00896362" w:rsidRPr="00650E00">
              <w:rPr>
                <w:rFonts w:ascii="TH SarabunPSK" w:hAnsi="TH SarabunPSK" w:cs="TH SarabunPSK"/>
                <w:spacing w:val="-8"/>
                <w:sz w:val="30"/>
                <w:szCs w:val="30"/>
                <w:cs/>
              </w:rPr>
              <w:t xml:space="preserve">-แนวทางใหม่ </w:t>
            </w:r>
            <w:r w:rsidR="000B491B" w:rsidRPr="00650E00">
              <w:rPr>
                <w:rFonts w:ascii="TH SarabunPSK" w:hAnsi="TH SarabunPSK" w:cs="TH SarabunPSK"/>
                <w:spacing w:val="-8"/>
                <w:sz w:val="30"/>
                <w:szCs w:val="30"/>
                <w:cs/>
              </w:rPr>
              <w:t xml:space="preserve">ที่นำมาใช้พัฒนาคุณภาพงาน  </w:t>
            </w:r>
          </w:p>
          <w:p w14:paraId="3742BE22" w14:textId="77777777" w:rsidR="003F6617" w:rsidRPr="00650E00" w:rsidRDefault="008021CA" w:rsidP="00B23735">
            <w:pPr>
              <w:pStyle w:val="Default"/>
              <w:rPr>
                <w:rFonts w:ascii="TH SarabunPSK" w:eastAsia="Times New Roman" w:hAnsi="TH SarabunPSK" w:cs="TH SarabunPSK"/>
                <w:spacing w:val="-8"/>
                <w:sz w:val="30"/>
                <w:szCs w:val="30"/>
                <w:cs/>
              </w:rPr>
            </w:pPr>
            <w:r w:rsidRPr="00650E00">
              <w:rPr>
                <w:rFonts w:ascii="TH SarabunPSK" w:hAnsi="TH SarabunPSK" w:cs="TH SarabunPSK"/>
                <w:spacing w:val="-8"/>
                <w:sz w:val="30"/>
                <w:szCs w:val="30"/>
                <w:cs/>
              </w:rPr>
              <w:t>2.</w:t>
            </w:r>
            <w:r w:rsidR="003F6617" w:rsidRPr="00650E00">
              <w:rPr>
                <w:rFonts w:ascii="TH SarabunPSK" w:hAnsi="TH SarabunPSK" w:cs="TH SarabunPSK"/>
                <w:spacing w:val="-8"/>
                <w:sz w:val="30"/>
                <w:szCs w:val="30"/>
                <w:cs/>
              </w:rPr>
              <w:t xml:space="preserve">4. ประยุกต์ใช้ </w:t>
            </w:r>
            <w:r w:rsidR="003F6617" w:rsidRPr="00650E00">
              <w:rPr>
                <w:rFonts w:ascii="TH SarabunPSK" w:eastAsia="Times New Roman" w:hAnsi="TH SarabunPSK" w:cs="TH SarabunPSK"/>
                <w:spacing w:val="-8"/>
                <w:sz w:val="30"/>
                <w:szCs w:val="30"/>
              </w:rPr>
              <w:t xml:space="preserve">3C-PDSA </w:t>
            </w:r>
            <w:r w:rsidR="003F6617" w:rsidRPr="00650E00">
              <w:rPr>
                <w:rFonts w:ascii="TH SarabunPSK" w:eastAsia="Times New Roman" w:hAnsi="TH SarabunPSK" w:cs="TH SarabunPSK"/>
                <w:spacing w:val="-8"/>
                <w:sz w:val="30"/>
                <w:szCs w:val="30"/>
                <w:cs/>
              </w:rPr>
              <w:t>ในการทำงาน /มีการทำ 12 กิจกรรมทบทวน</w:t>
            </w:r>
          </w:p>
        </w:tc>
      </w:tr>
      <w:tr w:rsidR="00CE307C" w:rsidRPr="00650E00" w14:paraId="3434E25E" w14:textId="77777777" w:rsidTr="00B23735">
        <w:trPr>
          <w:trHeight w:val="370"/>
          <w:jc w:val="center"/>
        </w:trPr>
        <w:tc>
          <w:tcPr>
            <w:tcW w:w="1386" w:type="dxa"/>
            <w:vMerge/>
          </w:tcPr>
          <w:p w14:paraId="04D950FF" w14:textId="77777777" w:rsidR="008F59F6" w:rsidRPr="00650E00" w:rsidRDefault="008F59F6" w:rsidP="00B23735">
            <w:pPr>
              <w:jc w:val="center"/>
              <w:outlineLvl w:val="0"/>
              <w:rPr>
                <w:rFonts w:ascii="TH SarabunPSK" w:hAnsi="TH SarabunPSK" w:cs="TH SarabunPSK"/>
                <w:b/>
                <w:bCs/>
                <w:sz w:val="30"/>
                <w:szCs w:val="30"/>
                <w:cs/>
              </w:rPr>
            </w:pPr>
          </w:p>
        </w:tc>
        <w:tc>
          <w:tcPr>
            <w:tcW w:w="877" w:type="dxa"/>
          </w:tcPr>
          <w:p w14:paraId="2004F578" w14:textId="77777777" w:rsidR="008F59F6" w:rsidRPr="00650E00" w:rsidRDefault="00B42E85"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3</w:t>
            </w:r>
          </w:p>
        </w:tc>
        <w:tc>
          <w:tcPr>
            <w:tcW w:w="7371" w:type="dxa"/>
          </w:tcPr>
          <w:p w14:paraId="3B57E7F6" w14:textId="77777777" w:rsidR="00B23735" w:rsidRPr="00650E00" w:rsidRDefault="008021CA" w:rsidP="00B23735">
            <w:pPr>
              <w:ind w:left="325" w:hanging="325"/>
              <w:outlineLvl w:val="0"/>
              <w:rPr>
                <w:rFonts w:ascii="TH SarabunPSK" w:hAnsi="TH SarabunPSK" w:cs="TH SarabunPSK"/>
                <w:spacing w:val="-8"/>
                <w:sz w:val="30"/>
                <w:szCs w:val="30"/>
              </w:rPr>
            </w:pPr>
            <w:r w:rsidRPr="00650E00">
              <w:rPr>
                <w:rFonts w:ascii="TH SarabunPSK" w:hAnsi="TH SarabunPSK" w:cs="TH SarabunPSK"/>
                <w:spacing w:val="-8"/>
                <w:sz w:val="30"/>
                <w:szCs w:val="30"/>
                <w:cs/>
              </w:rPr>
              <w:t xml:space="preserve">3.1 </w:t>
            </w:r>
            <w:r w:rsidR="008F59F6" w:rsidRPr="00650E00">
              <w:rPr>
                <w:rFonts w:ascii="TH SarabunPSK" w:hAnsi="TH SarabunPSK" w:cs="TH SarabunPSK"/>
                <w:spacing w:val="-8"/>
                <w:sz w:val="30"/>
                <w:szCs w:val="30"/>
                <w:cs/>
              </w:rPr>
              <w:t>การ</w:t>
            </w:r>
            <w:r w:rsidR="003D6558" w:rsidRPr="00650E00">
              <w:rPr>
                <w:rFonts w:ascii="TH SarabunPSK" w:hAnsi="TH SarabunPSK" w:cs="TH SarabunPSK"/>
                <w:spacing w:val="-8"/>
                <w:sz w:val="30"/>
                <w:szCs w:val="30"/>
                <w:cs/>
              </w:rPr>
              <w:t>ดำเนินงานและ</w:t>
            </w:r>
            <w:r w:rsidR="008F59F6" w:rsidRPr="00650E00">
              <w:rPr>
                <w:rFonts w:ascii="TH SarabunPSK" w:hAnsi="TH SarabunPSK" w:cs="TH SarabunPSK"/>
                <w:spacing w:val="-8"/>
                <w:sz w:val="30"/>
                <w:szCs w:val="30"/>
                <w:cs/>
              </w:rPr>
              <w:t>นิเทศ ติดตามการดำเนินงานให้เป็นไปตามแผนงาน/โครงการพัฒนาคุณภา</w:t>
            </w:r>
            <w:r w:rsidR="00B42E85" w:rsidRPr="00650E00">
              <w:rPr>
                <w:rFonts w:ascii="TH SarabunPSK" w:hAnsi="TH SarabunPSK" w:cs="TH SarabunPSK"/>
                <w:spacing w:val="-8"/>
                <w:sz w:val="30"/>
                <w:szCs w:val="30"/>
                <w:cs/>
              </w:rPr>
              <w:t>พ</w:t>
            </w:r>
          </w:p>
          <w:p w14:paraId="645A41D0" w14:textId="77777777" w:rsidR="00B23735" w:rsidRPr="00650E00" w:rsidRDefault="008021CA" w:rsidP="00B23735">
            <w:pPr>
              <w:ind w:left="325" w:hanging="325"/>
              <w:outlineLvl w:val="0"/>
              <w:rPr>
                <w:rFonts w:ascii="TH SarabunPSK" w:hAnsi="TH SarabunPSK" w:cs="TH SarabunPSK"/>
                <w:spacing w:val="-8"/>
                <w:sz w:val="30"/>
                <w:szCs w:val="30"/>
              </w:rPr>
            </w:pPr>
            <w:r w:rsidRPr="00650E00">
              <w:rPr>
                <w:rFonts w:ascii="TH SarabunPSK" w:hAnsi="TH SarabunPSK" w:cs="TH SarabunPSK"/>
                <w:spacing w:val="-8"/>
                <w:sz w:val="30"/>
                <w:szCs w:val="30"/>
              </w:rPr>
              <w:t>3.</w:t>
            </w:r>
            <w:r w:rsidRPr="00650E00">
              <w:rPr>
                <w:rFonts w:ascii="TH SarabunPSK" w:hAnsi="TH SarabunPSK" w:cs="TH SarabunPSK"/>
                <w:spacing w:val="-8"/>
                <w:sz w:val="30"/>
                <w:szCs w:val="30"/>
                <w:cs/>
              </w:rPr>
              <w:t>2</w:t>
            </w:r>
            <w:r w:rsidRPr="00650E00">
              <w:rPr>
                <w:rFonts w:ascii="TH SarabunPSK" w:hAnsi="TH SarabunPSK" w:cs="TH SarabunPSK"/>
                <w:spacing w:val="-8"/>
                <w:sz w:val="30"/>
                <w:szCs w:val="30"/>
              </w:rPr>
              <w:t xml:space="preserve"> </w:t>
            </w:r>
            <w:r w:rsidRPr="00650E00">
              <w:rPr>
                <w:rFonts w:ascii="TH SarabunPSK" w:hAnsi="TH SarabunPSK" w:cs="TH SarabunPSK"/>
                <w:spacing w:val="-8"/>
                <w:sz w:val="30"/>
                <w:szCs w:val="30"/>
                <w:cs/>
              </w:rPr>
              <w:t>ผู้บริหารและบุคลากรในหน่วยงาน ร่วมกันวิเคราะห์</w:t>
            </w:r>
            <w:r w:rsidRPr="00650E00">
              <w:rPr>
                <w:rFonts w:ascii="TH SarabunPSK" w:hAnsi="TH SarabunPSK" w:cs="TH SarabunPSK"/>
                <w:spacing w:val="-8"/>
                <w:sz w:val="30"/>
                <w:szCs w:val="30"/>
                <w:u w:val="single"/>
                <w:cs/>
              </w:rPr>
              <w:t>ครอบคลุมทุกกระบวนงานสำคัญ</w:t>
            </w:r>
            <w:r w:rsidRPr="00650E00">
              <w:rPr>
                <w:rFonts w:ascii="TH SarabunPSK" w:hAnsi="TH SarabunPSK" w:cs="TH SarabunPSK"/>
                <w:spacing w:val="-8"/>
                <w:sz w:val="30"/>
                <w:szCs w:val="30"/>
                <w:cs/>
              </w:rPr>
              <w:t xml:space="preserve">ของหน่วยงาน </w:t>
            </w:r>
          </w:p>
          <w:p w14:paraId="0F1859AC" w14:textId="1C4DBAF6" w:rsidR="008021CA" w:rsidRPr="00650E00" w:rsidRDefault="008021CA" w:rsidP="00B23735">
            <w:pPr>
              <w:ind w:left="325" w:hanging="325"/>
              <w:outlineLvl w:val="0"/>
              <w:rPr>
                <w:rFonts w:ascii="TH SarabunPSK" w:hAnsi="TH SarabunPSK" w:cs="TH SarabunPSK"/>
                <w:spacing w:val="-8"/>
                <w:sz w:val="30"/>
                <w:szCs w:val="30"/>
                <w:cs/>
              </w:rPr>
            </w:pPr>
            <w:r w:rsidRPr="00650E00">
              <w:rPr>
                <w:rFonts w:ascii="TH SarabunPSK" w:hAnsi="TH SarabunPSK" w:cs="TH SarabunPSK"/>
                <w:spacing w:val="-8"/>
                <w:sz w:val="30"/>
                <w:szCs w:val="30"/>
              </w:rPr>
              <w:t>3.</w:t>
            </w:r>
            <w:r w:rsidRPr="00650E00">
              <w:rPr>
                <w:rFonts w:ascii="TH SarabunPSK" w:hAnsi="TH SarabunPSK" w:cs="TH SarabunPSK"/>
                <w:spacing w:val="-8"/>
                <w:sz w:val="30"/>
                <w:szCs w:val="30"/>
                <w:cs/>
              </w:rPr>
              <w:t>3</w:t>
            </w:r>
            <w:r w:rsidRPr="00650E00">
              <w:rPr>
                <w:rFonts w:ascii="TH SarabunPSK" w:hAnsi="TH SarabunPSK" w:cs="TH SarabunPSK"/>
                <w:spacing w:val="-8"/>
                <w:sz w:val="30"/>
                <w:szCs w:val="30"/>
              </w:rPr>
              <w:t xml:space="preserve"> </w:t>
            </w:r>
            <w:r w:rsidRPr="00650E00">
              <w:rPr>
                <w:rFonts w:ascii="TH SarabunPSK" w:hAnsi="TH SarabunPSK" w:cs="TH SarabunPSK"/>
                <w:spacing w:val="-8"/>
                <w:sz w:val="30"/>
                <w:szCs w:val="30"/>
                <w:cs/>
              </w:rPr>
              <w:t>ค้นหาความเสี่ยงที่เคยเกิดขึ้นหรือมีโอกาสสูงที่จะเกิด วิเคราะห์ผลกระทบด้านต่างๆ จากความเสี่ยงเหล่านั้น แล้วจัดทำเป็น</w:t>
            </w:r>
            <w:r w:rsidRPr="00650E00">
              <w:rPr>
                <w:rFonts w:ascii="TH SarabunPSK" w:hAnsi="TH SarabunPSK" w:cs="TH SarabunPSK"/>
                <w:spacing w:val="-8"/>
                <w:sz w:val="30"/>
                <w:szCs w:val="30"/>
                <w:u w:val="single"/>
                <w:cs/>
              </w:rPr>
              <w:t>รายงานการประเมินความเสี่ยง</w:t>
            </w:r>
            <w:r w:rsidRPr="00650E00">
              <w:rPr>
                <w:rFonts w:ascii="TH SarabunPSK" w:hAnsi="TH SarabunPSK" w:cs="TH SarabunPSK"/>
                <w:spacing w:val="-8"/>
                <w:sz w:val="30"/>
                <w:szCs w:val="30"/>
                <w:cs/>
              </w:rPr>
              <w:t xml:space="preserve"> </w:t>
            </w:r>
            <w:r w:rsidRPr="00650E00">
              <w:rPr>
                <w:rFonts w:ascii="TH SarabunPSK" w:hAnsi="TH SarabunPSK" w:cs="TH SarabunPSK"/>
                <w:spacing w:val="-8"/>
                <w:sz w:val="30"/>
                <w:szCs w:val="30"/>
              </w:rPr>
              <w:t xml:space="preserve"> </w:t>
            </w:r>
          </w:p>
        </w:tc>
      </w:tr>
      <w:tr w:rsidR="00CE307C" w:rsidRPr="00650E00" w14:paraId="40EF8646" w14:textId="77777777" w:rsidTr="00B23735">
        <w:trPr>
          <w:trHeight w:val="403"/>
          <w:jc w:val="center"/>
        </w:trPr>
        <w:tc>
          <w:tcPr>
            <w:tcW w:w="1386" w:type="dxa"/>
            <w:vMerge/>
          </w:tcPr>
          <w:p w14:paraId="6BDD038B" w14:textId="77777777" w:rsidR="008F59F6" w:rsidRPr="00650E00" w:rsidRDefault="008F59F6" w:rsidP="00B23735">
            <w:pPr>
              <w:jc w:val="center"/>
              <w:outlineLvl w:val="0"/>
              <w:rPr>
                <w:rFonts w:ascii="TH SarabunPSK" w:hAnsi="TH SarabunPSK" w:cs="TH SarabunPSK"/>
                <w:b/>
                <w:bCs/>
                <w:sz w:val="30"/>
                <w:szCs w:val="30"/>
                <w:cs/>
              </w:rPr>
            </w:pPr>
          </w:p>
        </w:tc>
        <w:tc>
          <w:tcPr>
            <w:tcW w:w="877" w:type="dxa"/>
          </w:tcPr>
          <w:p w14:paraId="18DDCBB5" w14:textId="77777777" w:rsidR="008F59F6" w:rsidRPr="00650E00" w:rsidRDefault="00B42E85"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4</w:t>
            </w:r>
          </w:p>
        </w:tc>
        <w:tc>
          <w:tcPr>
            <w:tcW w:w="7371" w:type="dxa"/>
          </w:tcPr>
          <w:p w14:paraId="039FD121" w14:textId="77777777" w:rsidR="00B23735" w:rsidRPr="00650E00" w:rsidRDefault="008021CA" w:rsidP="00B23735">
            <w:pPr>
              <w:jc w:val="thaiDistribute"/>
              <w:outlineLvl w:val="0"/>
              <w:rPr>
                <w:rFonts w:ascii="TH SarabunPSK" w:hAnsi="TH SarabunPSK" w:cs="TH SarabunPSK"/>
                <w:spacing w:val="-6"/>
                <w:sz w:val="30"/>
                <w:szCs w:val="30"/>
              </w:rPr>
            </w:pPr>
            <w:r w:rsidRPr="00650E00">
              <w:rPr>
                <w:rFonts w:ascii="TH SarabunPSK" w:hAnsi="TH SarabunPSK" w:cs="TH SarabunPSK"/>
                <w:spacing w:val="-6"/>
                <w:sz w:val="30"/>
                <w:szCs w:val="30"/>
                <w:cs/>
              </w:rPr>
              <w:t xml:space="preserve">4.1 </w:t>
            </w:r>
            <w:r w:rsidR="008F59F6" w:rsidRPr="00650E00">
              <w:rPr>
                <w:rFonts w:ascii="TH SarabunPSK" w:hAnsi="TH SarabunPSK" w:cs="TH SarabunPSK"/>
                <w:spacing w:val="-6"/>
                <w:sz w:val="30"/>
                <w:szCs w:val="30"/>
                <w:cs/>
              </w:rPr>
              <w:t>สรุปผล</w:t>
            </w:r>
            <w:r w:rsidR="00B42E85" w:rsidRPr="00650E00">
              <w:rPr>
                <w:rFonts w:ascii="TH SarabunPSK" w:hAnsi="TH SarabunPSK" w:cs="TH SarabunPSK"/>
                <w:spacing w:val="-6"/>
                <w:sz w:val="30"/>
                <w:szCs w:val="30"/>
                <w:cs/>
              </w:rPr>
              <w:t>ดำเนินงานของแผนงานโครงการพัฒนาคุณภาพ</w:t>
            </w:r>
          </w:p>
          <w:p w14:paraId="1D30241B" w14:textId="4D6DAD57" w:rsidR="008021CA" w:rsidRPr="00650E00" w:rsidRDefault="008021CA" w:rsidP="00B23735">
            <w:pPr>
              <w:ind w:left="325" w:hanging="325"/>
              <w:jc w:val="thaiDistribute"/>
              <w:outlineLvl w:val="0"/>
              <w:rPr>
                <w:rFonts w:ascii="TH SarabunPSK" w:hAnsi="TH SarabunPSK" w:cs="TH SarabunPSK"/>
                <w:spacing w:val="-6"/>
                <w:sz w:val="30"/>
                <w:szCs w:val="30"/>
              </w:rPr>
            </w:pPr>
            <w:r w:rsidRPr="00650E00">
              <w:rPr>
                <w:rFonts w:ascii="TH SarabunPSK" w:hAnsi="TH SarabunPSK" w:cs="TH SarabunPSK"/>
                <w:spacing w:val="-6"/>
                <w:sz w:val="30"/>
                <w:szCs w:val="30"/>
                <w:lang w:val="x-none"/>
              </w:rPr>
              <w:t>4.</w:t>
            </w:r>
            <w:r w:rsidRPr="00650E00">
              <w:rPr>
                <w:rFonts w:ascii="TH SarabunPSK" w:hAnsi="TH SarabunPSK" w:cs="TH SarabunPSK"/>
                <w:spacing w:val="-6"/>
                <w:sz w:val="30"/>
                <w:szCs w:val="30"/>
              </w:rPr>
              <w:t>2</w:t>
            </w:r>
            <w:r w:rsidR="00B23735" w:rsidRPr="00650E00">
              <w:rPr>
                <w:rFonts w:ascii="TH SarabunPSK" w:hAnsi="TH SarabunPSK" w:cs="TH SarabunPSK"/>
                <w:spacing w:val="-6"/>
                <w:sz w:val="30"/>
                <w:szCs w:val="30"/>
                <w:cs/>
              </w:rPr>
              <w:t xml:space="preserve"> </w:t>
            </w:r>
            <w:r w:rsidRPr="00650E00">
              <w:rPr>
                <w:rFonts w:ascii="TH SarabunPSK" w:hAnsi="TH SarabunPSK" w:cs="TH SarabunPSK"/>
                <w:spacing w:val="-6"/>
                <w:sz w:val="30"/>
                <w:szCs w:val="30"/>
                <w:cs/>
                <w:lang w:val="x-none"/>
              </w:rPr>
              <w:t xml:space="preserve">นำรายการความเสี่ยงที่มีคะแนนรวม </w:t>
            </w:r>
            <w:r w:rsidRPr="00650E00">
              <w:rPr>
                <w:rFonts w:ascii="TH SarabunPSK" w:hAnsi="TH SarabunPSK" w:cs="TH SarabunPSK"/>
                <w:spacing w:val="-6"/>
                <w:sz w:val="30"/>
                <w:szCs w:val="30"/>
                <w:lang w:val="x-none"/>
              </w:rPr>
              <w:t xml:space="preserve">9-15 </w:t>
            </w:r>
            <w:r w:rsidRPr="00650E00">
              <w:rPr>
                <w:rFonts w:ascii="TH SarabunPSK" w:hAnsi="TH SarabunPSK" w:cs="TH SarabunPSK"/>
                <w:spacing w:val="-6"/>
                <w:sz w:val="30"/>
                <w:szCs w:val="30"/>
                <w:cs/>
                <w:lang w:val="x-none"/>
              </w:rPr>
              <w:t xml:space="preserve">มาวางแผนจัดการ แก้ไข ป้องกัน ด้วยการทำคู่มือ แนวทาง วิธีปฏิบัติ </w:t>
            </w:r>
          </w:p>
          <w:p w14:paraId="5AE5E783" w14:textId="39727AD0" w:rsidR="008021CA" w:rsidRPr="00650E00" w:rsidRDefault="008021CA" w:rsidP="00B23735">
            <w:pPr>
              <w:ind w:left="325" w:hanging="325"/>
              <w:jc w:val="thaiDistribute"/>
              <w:outlineLvl w:val="0"/>
              <w:rPr>
                <w:rFonts w:ascii="TH SarabunPSK" w:hAnsi="TH SarabunPSK" w:cs="TH SarabunPSK"/>
                <w:spacing w:val="-6"/>
                <w:sz w:val="30"/>
                <w:szCs w:val="30"/>
                <w:cs/>
              </w:rPr>
            </w:pPr>
            <w:r w:rsidRPr="00650E00">
              <w:rPr>
                <w:rFonts w:ascii="TH SarabunPSK" w:hAnsi="TH SarabunPSK" w:cs="TH SarabunPSK"/>
                <w:spacing w:val="-6"/>
                <w:sz w:val="30"/>
                <w:szCs w:val="30"/>
              </w:rPr>
              <w:t>4.3</w:t>
            </w:r>
            <w:r w:rsidRPr="00650E00">
              <w:rPr>
                <w:rFonts w:ascii="TH SarabunPSK" w:hAnsi="TH SarabunPSK" w:cs="TH SarabunPSK"/>
                <w:spacing w:val="-6"/>
                <w:sz w:val="30"/>
                <w:szCs w:val="30"/>
                <w:cs/>
              </w:rPr>
              <w:t xml:space="preserve"> </w:t>
            </w:r>
            <w:r w:rsidRPr="00650E00">
              <w:rPr>
                <w:rFonts w:ascii="TH SarabunPSK" w:hAnsi="TH SarabunPSK" w:cs="TH SarabunPSK"/>
                <w:spacing w:val="-6"/>
                <w:sz w:val="30"/>
                <w:szCs w:val="30"/>
                <w:u w:val="single"/>
                <w:cs/>
              </w:rPr>
              <w:t>มีการ</w:t>
            </w:r>
            <w:r w:rsidRPr="00650E00">
              <w:rPr>
                <w:rFonts w:ascii="TH SarabunPSK" w:hAnsi="TH SarabunPSK" w:cs="TH SarabunPSK"/>
                <w:spacing w:val="-6"/>
                <w:sz w:val="30"/>
                <w:szCs w:val="30"/>
                <w:u w:val="single"/>
                <w:cs/>
                <w:lang w:val="x-none"/>
              </w:rPr>
              <w:t>สื่อสารหรือให้การเรียนรู้</w:t>
            </w:r>
            <w:r w:rsidRPr="00650E00">
              <w:rPr>
                <w:rFonts w:ascii="TH SarabunPSK" w:hAnsi="TH SarabunPSK" w:cs="TH SarabunPSK"/>
                <w:spacing w:val="-6"/>
                <w:sz w:val="30"/>
                <w:szCs w:val="30"/>
                <w:cs/>
                <w:lang w:val="x-none"/>
              </w:rPr>
              <w:t xml:space="preserve"> คู่มือ แนวทาง วิธีปฏิบัติ</w:t>
            </w:r>
            <w:r w:rsidRPr="00650E00">
              <w:rPr>
                <w:rFonts w:ascii="TH SarabunPSK" w:hAnsi="TH SarabunPSK" w:cs="TH SarabunPSK"/>
                <w:spacing w:val="-6"/>
                <w:sz w:val="30"/>
                <w:szCs w:val="30"/>
              </w:rPr>
              <w:t xml:space="preserve"> </w:t>
            </w:r>
            <w:r w:rsidRPr="00650E00">
              <w:rPr>
                <w:rFonts w:ascii="TH SarabunPSK" w:hAnsi="TH SarabunPSK" w:cs="TH SarabunPSK"/>
                <w:spacing w:val="-6"/>
                <w:sz w:val="30"/>
                <w:szCs w:val="30"/>
                <w:u w:val="single"/>
                <w:cs/>
                <w:lang w:val="x-none"/>
              </w:rPr>
              <w:t>แก่บุคลากรทั้งหน่วยงานอย่างทั่วถึงและมีประสิทธิภาพ</w:t>
            </w:r>
            <w:r w:rsidRPr="00650E00">
              <w:rPr>
                <w:rFonts w:ascii="TH SarabunPSK" w:hAnsi="TH SarabunPSK" w:cs="TH SarabunPSK"/>
                <w:spacing w:val="-6"/>
                <w:sz w:val="30"/>
                <w:szCs w:val="30"/>
                <w:cs/>
                <w:lang w:val="x-none"/>
              </w:rPr>
              <w:t xml:space="preserve"> เพื่อนำไปปฏิบัติลดอุบัติการณ์</w:t>
            </w:r>
          </w:p>
        </w:tc>
      </w:tr>
      <w:tr w:rsidR="00CE307C" w:rsidRPr="00650E00" w14:paraId="3B066AA2" w14:textId="77777777" w:rsidTr="00B23735">
        <w:trPr>
          <w:trHeight w:val="2340"/>
          <w:jc w:val="center"/>
        </w:trPr>
        <w:tc>
          <w:tcPr>
            <w:tcW w:w="1386" w:type="dxa"/>
            <w:vMerge/>
          </w:tcPr>
          <w:p w14:paraId="3FFF04AB" w14:textId="77777777" w:rsidR="008F59F6" w:rsidRPr="00650E00" w:rsidRDefault="008F59F6" w:rsidP="00B23735">
            <w:pPr>
              <w:jc w:val="center"/>
              <w:outlineLvl w:val="0"/>
              <w:rPr>
                <w:rFonts w:ascii="TH SarabunPSK" w:hAnsi="TH SarabunPSK" w:cs="TH SarabunPSK"/>
                <w:b/>
                <w:bCs/>
                <w:sz w:val="30"/>
                <w:szCs w:val="30"/>
                <w:cs/>
              </w:rPr>
            </w:pPr>
          </w:p>
        </w:tc>
        <w:tc>
          <w:tcPr>
            <w:tcW w:w="877" w:type="dxa"/>
          </w:tcPr>
          <w:p w14:paraId="3562FAC6" w14:textId="77777777" w:rsidR="008F59F6" w:rsidRPr="00650E00" w:rsidRDefault="008F59F6" w:rsidP="00B23735">
            <w:pPr>
              <w:jc w:val="center"/>
              <w:outlineLvl w:val="0"/>
              <w:rPr>
                <w:rFonts w:ascii="TH SarabunPSK" w:hAnsi="TH SarabunPSK" w:cs="TH SarabunPSK"/>
                <w:sz w:val="30"/>
                <w:szCs w:val="30"/>
              </w:rPr>
            </w:pPr>
            <w:r w:rsidRPr="00650E00">
              <w:rPr>
                <w:rFonts w:ascii="TH SarabunPSK" w:hAnsi="TH SarabunPSK" w:cs="TH SarabunPSK"/>
                <w:sz w:val="30"/>
                <w:szCs w:val="30"/>
              </w:rPr>
              <w:t>5</w:t>
            </w:r>
          </w:p>
        </w:tc>
        <w:tc>
          <w:tcPr>
            <w:tcW w:w="7371" w:type="dxa"/>
          </w:tcPr>
          <w:p w14:paraId="313B51ED" w14:textId="77777777" w:rsidR="008F59F6" w:rsidRPr="00650E00" w:rsidRDefault="008021CA" w:rsidP="00B23735">
            <w:pPr>
              <w:ind w:left="325" w:hanging="325"/>
              <w:outlineLvl w:val="0"/>
              <w:rPr>
                <w:rFonts w:ascii="TH SarabunPSK" w:hAnsi="TH SarabunPSK" w:cs="TH SarabunPSK"/>
                <w:spacing w:val="-6"/>
                <w:sz w:val="30"/>
                <w:szCs w:val="30"/>
              </w:rPr>
            </w:pPr>
            <w:r w:rsidRPr="00650E00">
              <w:rPr>
                <w:rFonts w:ascii="TH SarabunPSK" w:hAnsi="TH SarabunPSK" w:cs="TH SarabunPSK"/>
                <w:spacing w:val="-6"/>
                <w:sz w:val="30"/>
                <w:szCs w:val="30"/>
                <w:cs/>
              </w:rPr>
              <w:t xml:space="preserve">5.1 </w:t>
            </w:r>
            <w:r w:rsidR="008F59F6" w:rsidRPr="00650E00">
              <w:rPr>
                <w:rFonts w:ascii="TH SarabunPSK" w:hAnsi="TH SarabunPSK" w:cs="TH SarabunPSK"/>
                <w:spacing w:val="-6"/>
                <w:sz w:val="30"/>
                <w:szCs w:val="30"/>
                <w:cs/>
              </w:rPr>
              <w:t xml:space="preserve">รายงานความก้าวหน้า </w:t>
            </w:r>
            <w:r w:rsidR="008F59F6" w:rsidRPr="00650E00">
              <w:rPr>
                <w:rFonts w:ascii="TH SarabunPSK" w:hAnsi="TH SarabunPSK" w:cs="TH SarabunPSK"/>
                <w:spacing w:val="-6"/>
                <w:sz w:val="30"/>
                <w:szCs w:val="30"/>
                <w:u w:val="single"/>
                <w:cs/>
              </w:rPr>
              <w:t>ให้ทีมนำด้านคุณภาพทราบ</w:t>
            </w:r>
            <w:r w:rsidR="00B42E85" w:rsidRPr="00650E00">
              <w:rPr>
                <w:rFonts w:ascii="TH SarabunPSK" w:hAnsi="TH SarabunPSK" w:cs="TH SarabunPSK"/>
                <w:spacing w:val="-6"/>
                <w:sz w:val="30"/>
                <w:szCs w:val="30"/>
                <w:u w:val="single"/>
                <w:cs/>
              </w:rPr>
              <w:t xml:space="preserve"> </w:t>
            </w:r>
            <w:r w:rsidR="008F59F6" w:rsidRPr="00650E00">
              <w:rPr>
                <w:rFonts w:ascii="TH SarabunPSK" w:hAnsi="TH SarabunPSK" w:cs="TH SarabunPSK"/>
                <w:spacing w:val="-6"/>
                <w:sz w:val="30"/>
                <w:szCs w:val="30"/>
                <w:u w:val="single"/>
                <w:cs/>
              </w:rPr>
              <w:t>และหร</w:t>
            </w:r>
            <w:r w:rsidR="003F6617" w:rsidRPr="00650E00">
              <w:rPr>
                <w:rFonts w:ascii="TH SarabunPSK" w:hAnsi="TH SarabunPSK" w:cs="TH SarabunPSK"/>
                <w:spacing w:val="-6"/>
                <w:sz w:val="30"/>
                <w:szCs w:val="30"/>
                <w:u w:val="single"/>
                <w:cs/>
              </w:rPr>
              <w:t>ือการประชุมอื่นๆ ตามที่</w:t>
            </w:r>
            <w:r w:rsidR="003F6617" w:rsidRPr="00650E00">
              <w:rPr>
                <w:rFonts w:ascii="TH SarabunPSK" w:hAnsi="TH SarabunPSK" w:cs="TH SarabunPSK"/>
                <w:spacing w:val="-6"/>
                <w:sz w:val="30"/>
                <w:szCs w:val="30"/>
                <w:u w:val="single"/>
                <w:cs/>
              </w:rPr>
              <w:br/>
              <w:t>ศูนย์</w:t>
            </w:r>
            <w:r w:rsidR="008F59F6" w:rsidRPr="00650E00">
              <w:rPr>
                <w:rFonts w:ascii="TH SarabunPSK" w:hAnsi="TH SarabunPSK" w:cs="TH SarabunPSK"/>
                <w:spacing w:val="-6"/>
                <w:sz w:val="30"/>
                <w:szCs w:val="30"/>
                <w:u w:val="single"/>
                <w:cs/>
              </w:rPr>
              <w:t>พัฒนาคุณภาพกำหน</w:t>
            </w:r>
            <w:r w:rsidR="00B42E85" w:rsidRPr="00650E00">
              <w:rPr>
                <w:rFonts w:ascii="TH SarabunPSK" w:hAnsi="TH SarabunPSK" w:cs="TH SarabunPSK"/>
                <w:spacing w:val="-6"/>
                <w:sz w:val="30"/>
                <w:szCs w:val="30"/>
                <w:u w:val="single"/>
                <w:cs/>
              </w:rPr>
              <w:t>ด</w:t>
            </w:r>
          </w:p>
          <w:p w14:paraId="4BC2BC53" w14:textId="72A83126" w:rsidR="008021CA" w:rsidRPr="00650E00" w:rsidRDefault="008021CA" w:rsidP="00B23735">
            <w:pPr>
              <w:widowControl w:val="0"/>
              <w:snapToGrid w:val="0"/>
              <w:spacing w:line="360" w:lineRule="atLeast"/>
              <w:ind w:left="325" w:hanging="325"/>
              <w:textAlignment w:val="baseline"/>
              <w:rPr>
                <w:rFonts w:ascii="TH SarabunPSK" w:hAnsi="TH SarabunPSK" w:cs="TH SarabunPSK"/>
                <w:spacing w:val="-6"/>
                <w:sz w:val="30"/>
                <w:szCs w:val="30"/>
              </w:rPr>
            </w:pPr>
            <w:r w:rsidRPr="00650E00">
              <w:rPr>
                <w:rFonts w:ascii="TH SarabunPSK" w:hAnsi="TH SarabunPSK" w:cs="TH SarabunPSK"/>
                <w:spacing w:val="-6"/>
                <w:sz w:val="30"/>
                <w:szCs w:val="30"/>
              </w:rPr>
              <w:t>5.</w:t>
            </w:r>
            <w:r w:rsidRPr="00650E00">
              <w:rPr>
                <w:rFonts w:ascii="TH SarabunPSK" w:hAnsi="TH SarabunPSK" w:cs="TH SarabunPSK"/>
                <w:spacing w:val="-6"/>
                <w:sz w:val="30"/>
                <w:szCs w:val="30"/>
                <w:cs/>
              </w:rPr>
              <w:t>2</w:t>
            </w:r>
            <w:r w:rsidRPr="00650E00">
              <w:rPr>
                <w:rFonts w:ascii="TH SarabunPSK" w:hAnsi="TH SarabunPSK" w:cs="TH SarabunPSK"/>
                <w:spacing w:val="-6"/>
                <w:sz w:val="30"/>
                <w:szCs w:val="30"/>
              </w:rPr>
              <w:t xml:space="preserve"> </w:t>
            </w:r>
            <w:r w:rsidRPr="00650E00">
              <w:rPr>
                <w:rFonts w:ascii="TH SarabunPSK" w:hAnsi="TH SarabunPSK" w:cs="TH SarabunPSK"/>
                <w:spacing w:val="-6"/>
                <w:sz w:val="30"/>
                <w:szCs w:val="30"/>
                <w:cs/>
              </w:rPr>
              <w:t xml:space="preserve">นำรายการความเสี่ยงที่มีคะแนน </w:t>
            </w:r>
            <w:r w:rsidRPr="00650E00">
              <w:rPr>
                <w:rFonts w:ascii="TH SarabunPSK" w:hAnsi="TH SarabunPSK" w:cs="TH SarabunPSK"/>
                <w:spacing w:val="-6"/>
                <w:sz w:val="30"/>
                <w:szCs w:val="30"/>
              </w:rPr>
              <w:t>16</w:t>
            </w:r>
            <w:r w:rsidRPr="00650E00">
              <w:rPr>
                <w:rFonts w:ascii="TH SarabunPSK" w:hAnsi="TH SarabunPSK" w:cs="TH SarabunPSK"/>
                <w:spacing w:val="-6"/>
                <w:sz w:val="30"/>
                <w:szCs w:val="30"/>
                <w:cs/>
              </w:rPr>
              <w:t xml:space="preserve"> ขึ้นไป มาวิเคราะห์หาปัจจัยความเสี่ยง/ สาเหตุ </w:t>
            </w:r>
            <w:r w:rsidRPr="00650E00">
              <w:rPr>
                <w:rFonts w:ascii="TH SarabunPSK" w:hAnsi="TH SarabunPSK" w:cs="TH SarabunPSK"/>
                <w:spacing w:val="-6"/>
                <w:sz w:val="30"/>
                <w:szCs w:val="30"/>
              </w:rPr>
              <w:t>[</w:t>
            </w:r>
            <w:r w:rsidRPr="00650E00">
              <w:rPr>
                <w:rFonts w:ascii="TH SarabunPSK" w:hAnsi="TH SarabunPSK" w:cs="TH SarabunPSK"/>
                <w:spacing w:val="-6"/>
                <w:sz w:val="30"/>
                <w:szCs w:val="30"/>
                <w:cs/>
              </w:rPr>
              <w:t>โดยวิเคราะห์ให้ถึงรากของความเสี่ยง</w:t>
            </w:r>
            <w:r w:rsidRPr="00650E00">
              <w:rPr>
                <w:rFonts w:ascii="TH SarabunPSK" w:hAnsi="TH SarabunPSK" w:cs="TH SarabunPSK"/>
                <w:spacing w:val="-6"/>
                <w:sz w:val="30"/>
                <w:szCs w:val="30"/>
              </w:rPr>
              <w:t>: Root Cause Analysis (RCA)]</w:t>
            </w:r>
            <w:r w:rsidRPr="00650E00">
              <w:rPr>
                <w:rFonts w:ascii="TH SarabunPSK" w:hAnsi="TH SarabunPSK" w:cs="TH SarabunPSK"/>
                <w:spacing w:val="-6"/>
                <w:sz w:val="30"/>
                <w:szCs w:val="30"/>
                <w:cs/>
              </w:rPr>
              <w:t xml:space="preserve"> มาตรการในการจัดการความเสี่ยง ตัวชี้วัดความสำเร็จ ฯลฯ</w:t>
            </w:r>
          </w:p>
          <w:p w14:paraId="08BFA415" w14:textId="77777777" w:rsidR="008021CA" w:rsidRPr="00650E00" w:rsidRDefault="008021CA" w:rsidP="00B23735">
            <w:pPr>
              <w:outlineLvl w:val="0"/>
              <w:rPr>
                <w:rFonts w:ascii="TH SarabunPSK" w:hAnsi="TH SarabunPSK" w:cs="TH SarabunPSK"/>
                <w:spacing w:val="-6"/>
                <w:sz w:val="30"/>
                <w:szCs w:val="30"/>
                <w:cs/>
              </w:rPr>
            </w:pPr>
            <w:r w:rsidRPr="00650E00">
              <w:rPr>
                <w:rFonts w:ascii="TH SarabunPSK" w:hAnsi="TH SarabunPSK" w:cs="TH SarabunPSK"/>
                <w:spacing w:val="-6"/>
                <w:sz w:val="30"/>
                <w:szCs w:val="30"/>
              </w:rPr>
              <w:t>5.</w:t>
            </w:r>
            <w:r w:rsidRPr="00650E00">
              <w:rPr>
                <w:rFonts w:ascii="TH SarabunPSK" w:hAnsi="TH SarabunPSK" w:cs="TH SarabunPSK"/>
                <w:spacing w:val="-6"/>
                <w:sz w:val="30"/>
                <w:szCs w:val="30"/>
                <w:cs/>
              </w:rPr>
              <w:t>3</w:t>
            </w:r>
            <w:r w:rsidRPr="00650E00">
              <w:rPr>
                <w:rFonts w:ascii="TH SarabunPSK" w:hAnsi="TH SarabunPSK" w:cs="TH SarabunPSK"/>
                <w:spacing w:val="-6"/>
                <w:sz w:val="30"/>
                <w:szCs w:val="30"/>
              </w:rPr>
              <w:t xml:space="preserve"> </w:t>
            </w:r>
            <w:r w:rsidRPr="00650E00">
              <w:rPr>
                <w:rFonts w:ascii="TH SarabunPSK" w:hAnsi="TH SarabunPSK" w:cs="TH SarabunPSK"/>
                <w:spacing w:val="-6"/>
                <w:sz w:val="30"/>
                <w:szCs w:val="30"/>
                <w:u w:val="single"/>
                <w:cs/>
              </w:rPr>
              <w:t>จัดทำแผนการบริหารความเสี่ยงของหน่วยงาน</w:t>
            </w:r>
          </w:p>
        </w:tc>
      </w:tr>
      <w:tr w:rsidR="00CE307C" w:rsidRPr="00650E00" w14:paraId="59D95217" w14:textId="77777777" w:rsidTr="00B23735">
        <w:trPr>
          <w:trHeight w:val="386"/>
          <w:jc w:val="center"/>
        </w:trPr>
        <w:tc>
          <w:tcPr>
            <w:tcW w:w="1386" w:type="dxa"/>
            <w:vMerge w:val="restart"/>
          </w:tcPr>
          <w:p w14:paraId="00359AC1" w14:textId="77777777" w:rsidR="00FF0E52" w:rsidRPr="00650E00" w:rsidRDefault="00FF0E52" w:rsidP="00B23735">
            <w:pPr>
              <w:jc w:val="center"/>
              <w:outlineLvl w:val="0"/>
              <w:rPr>
                <w:rFonts w:ascii="TH SarabunPSK" w:hAnsi="TH SarabunPSK" w:cs="TH SarabunPSK"/>
                <w:b/>
                <w:bCs/>
                <w:sz w:val="30"/>
                <w:szCs w:val="30"/>
              </w:rPr>
            </w:pPr>
            <w:r w:rsidRPr="00650E00">
              <w:rPr>
                <w:rFonts w:ascii="TH SarabunPSK" w:hAnsi="TH SarabunPSK" w:cs="TH SarabunPSK"/>
                <w:b/>
                <w:bCs/>
                <w:sz w:val="30"/>
                <w:szCs w:val="30"/>
                <w:cs/>
              </w:rPr>
              <w:t xml:space="preserve">รอบ </w:t>
            </w:r>
          </w:p>
          <w:p w14:paraId="237E7FAF" w14:textId="77777777" w:rsidR="00FF0E52" w:rsidRPr="00650E00" w:rsidRDefault="00FF0E52" w:rsidP="00B23735">
            <w:pPr>
              <w:jc w:val="center"/>
              <w:outlineLvl w:val="0"/>
              <w:rPr>
                <w:rFonts w:ascii="TH SarabunPSK" w:hAnsi="TH SarabunPSK" w:cs="TH SarabunPSK"/>
                <w:sz w:val="30"/>
                <w:szCs w:val="30"/>
                <w:cs/>
              </w:rPr>
            </w:pPr>
            <w:r w:rsidRPr="00650E00">
              <w:rPr>
                <w:rFonts w:ascii="TH SarabunPSK" w:hAnsi="TH SarabunPSK" w:cs="TH SarabunPSK"/>
                <w:b/>
                <w:bCs/>
                <w:sz w:val="30"/>
                <w:szCs w:val="30"/>
                <w:cs/>
              </w:rPr>
              <w:t xml:space="preserve">6 เดือนหลัง </w:t>
            </w:r>
          </w:p>
        </w:tc>
        <w:tc>
          <w:tcPr>
            <w:tcW w:w="877" w:type="dxa"/>
          </w:tcPr>
          <w:p w14:paraId="46F51E70" w14:textId="77777777" w:rsidR="00FF0E52" w:rsidRPr="00650E00" w:rsidRDefault="00841382"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6</w:t>
            </w:r>
          </w:p>
        </w:tc>
        <w:tc>
          <w:tcPr>
            <w:tcW w:w="7371" w:type="dxa"/>
          </w:tcPr>
          <w:p w14:paraId="449D89F3" w14:textId="77777777" w:rsidR="002C0175" w:rsidRPr="00650E00" w:rsidRDefault="002C0175" w:rsidP="00B23735">
            <w:pPr>
              <w:jc w:val="thaiDistribute"/>
              <w:outlineLvl w:val="0"/>
              <w:rPr>
                <w:rFonts w:ascii="TH SarabunPSK" w:hAnsi="TH SarabunPSK" w:cs="TH SarabunPSK"/>
                <w:spacing w:val="-6"/>
                <w:sz w:val="30"/>
                <w:szCs w:val="30"/>
              </w:rPr>
            </w:pPr>
            <w:r w:rsidRPr="00650E00">
              <w:rPr>
                <w:rFonts w:ascii="TH SarabunPSK" w:hAnsi="TH SarabunPSK" w:cs="TH SarabunPSK"/>
                <w:spacing w:val="-6"/>
                <w:sz w:val="30"/>
                <w:szCs w:val="30"/>
              </w:rPr>
              <w:t xml:space="preserve">6.1 </w:t>
            </w:r>
            <w:r w:rsidR="00695D9E" w:rsidRPr="00650E00">
              <w:rPr>
                <w:rFonts w:ascii="TH SarabunPSK" w:hAnsi="TH SarabunPSK" w:cs="TH SarabunPSK"/>
                <w:spacing w:val="-6"/>
                <w:sz w:val="30"/>
                <w:szCs w:val="30"/>
                <w:cs/>
              </w:rPr>
              <w:t>มีการดำเนินงาน</w:t>
            </w:r>
            <w:r w:rsidRPr="00650E00">
              <w:rPr>
                <w:rFonts w:ascii="TH SarabunPSK" w:hAnsi="TH SarabunPSK" w:cs="TH SarabunPSK"/>
                <w:spacing w:val="-6"/>
                <w:sz w:val="30"/>
                <w:szCs w:val="30"/>
                <w:cs/>
              </w:rPr>
              <w:t>ตามแผนงาน/โครงการพัฒนาคุณภาพ</w:t>
            </w:r>
          </w:p>
          <w:p w14:paraId="6AC21241" w14:textId="77777777" w:rsidR="00FF0E52" w:rsidRPr="00650E00" w:rsidRDefault="002C0175" w:rsidP="00B23735">
            <w:pPr>
              <w:jc w:val="thaiDistribute"/>
              <w:outlineLvl w:val="0"/>
              <w:rPr>
                <w:rFonts w:ascii="TH SarabunPSK" w:hAnsi="TH SarabunPSK" w:cs="TH SarabunPSK"/>
                <w:spacing w:val="-6"/>
                <w:sz w:val="30"/>
                <w:szCs w:val="30"/>
              </w:rPr>
            </w:pPr>
            <w:r w:rsidRPr="00650E00">
              <w:rPr>
                <w:rFonts w:ascii="TH SarabunPSK" w:hAnsi="TH SarabunPSK" w:cs="TH SarabunPSK"/>
                <w:spacing w:val="-6"/>
                <w:sz w:val="30"/>
                <w:szCs w:val="30"/>
              </w:rPr>
              <w:t xml:space="preserve">6.2 </w:t>
            </w:r>
            <w:r w:rsidR="00B42E85" w:rsidRPr="00650E00">
              <w:rPr>
                <w:rFonts w:ascii="TH SarabunPSK" w:hAnsi="TH SarabunPSK" w:cs="TH SarabunPSK"/>
                <w:spacing w:val="-6"/>
                <w:sz w:val="30"/>
                <w:szCs w:val="30"/>
                <w:cs/>
              </w:rPr>
              <w:t>มีการน</w:t>
            </w:r>
            <w:r w:rsidR="00086204" w:rsidRPr="00650E00">
              <w:rPr>
                <w:rFonts w:ascii="TH SarabunPSK" w:hAnsi="TH SarabunPSK" w:cs="TH SarabunPSK"/>
                <w:spacing w:val="-6"/>
                <w:sz w:val="30"/>
                <w:szCs w:val="30"/>
                <w:cs/>
              </w:rPr>
              <w:t>ิเทศ ติดตามการดำเนินงานให้บรรลุเป้าหมาย</w:t>
            </w:r>
          </w:p>
          <w:p w14:paraId="324345CB" w14:textId="77777777" w:rsidR="008021CA" w:rsidRPr="00650E00" w:rsidRDefault="008021CA" w:rsidP="00B23735">
            <w:pPr>
              <w:ind w:left="325" w:hanging="325"/>
              <w:jc w:val="thaiDistribute"/>
              <w:outlineLvl w:val="0"/>
              <w:rPr>
                <w:rFonts w:ascii="TH SarabunPSK" w:hAnsi="TH SarabunPSK" w:cs="TH SarabunPSK"/>
                <w:spacing w:val="-6"/>
                <w:sz w:val="30"/>
                <w:szCs w:val="30"/>
              </w:rPr>
            </w:pPr>
            <w:r w:rsidRPr="00650E00">
              <w:rPr>
                <w:rFonts w:ascii="TH SarabunPSK" w:hAnsi="TH SarabunPSK" w:cs="TH SarabunPSK"/>
                <w:spacing w:val="-6"/>
                <w:sz w:val="30"/>
                <w:szCs w:val="30"/>
                <w:cs/>
              </w:rPr>
              <w:t>6.3 หัวหน้าหน่วยงานนิเทศ ติดตามการดำเนินงานและความก้าวหน้าของแผนการบริหารความเสี่ยงของหน่วยงาน</w:t>
            </w:r>
          </w:p>
        </w:tc>
      </w:tr>
      <w:tr w:rsidR="00CE307C" w:rsidRPr="00650E00" w14:paraId="20DCA5A6" w14:textId="77777777" w:rsidTr="00B23735">
        <w:trPr>
          <w:trHeight w:val="419"/>
          <w:jc w:val="center"/>
        </w:trPr>
        <w:tc>
          <w:tcPr>
            <w:tcW w:w="1386" w:type="dxa"/>
            <w:vMerge/>
          </w:tcPr>
          <w:p w14:paraId="012F11EE" w14:textId="77777777" w:rsidR="00B42E85" w:rsidRPr="00650E00" w:rsidRDefault="00B42E85" w:rsidP="00B23735">
            <w:pPr>
              <w:jc w:val="center"/>
              <w:outlineLvl w:val="0"/>
              <w:rPr>
                <w:rFonts w:ascii="TH SarabunPSK" w:hAnsi="TH SarabunPSK" w:cs="TH SarabunPSK"/>
                <w:b/>
                <w:bCs/>
                <w:sz w:val="30"/>
                <w:szCs w:val="30"/>
                <w:cs/>
              </w:rPr>
            </w:pPr>
          </w:p>
        </w:tc>
        <w:tc>
          <w:tcPr>
            <w:tcW w:w="877" w:type="dxa"/>
          </w:tcPr>
          <w:p w14:paraId="05CF7536" w14:textId="77777777" w:rsidR="00B42E85" w:rsidRPr="00650E00" w:rsidRDefault="00841382"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7</w:t>
            </w:r>
          </w:p>
        </w:tc>
        <w:tc>
          <w:tcPr>
            <w:tcW w:w="7371" w:type="dxa"/>
          </w:tcPr>
          <w:p w14:paraId="02D0505E" w14:textId="4131421F" w:rsidR="00B42E85" w:rsidRPr="00650E00" w:rsidRDefault="008021CA" w:rsidP="00B23735">
            <w:pPr>
              <w:ind w:left="325" w:hanging="325"/>
              <w:outlineLvl w:val="0"/>
              <w:rPr>
                <w:rFonts w:ascii="TH SarabunPSK" w:hAnsi="TH SarabunPSK" w:cs="TH SarabunPSK"/>
                <w:spacing w:val="-6"/>
                <w:sz w:val="30"/>
                <w:szCs w:val="30"/>
              </w:rPr>
            </w:pPr>
            <w:r w:rsidRPr="00650E00">
              <w:rPr>
                <w:rFonts w:ascii="TH SarabunPSK" w:hAnsi="TH SarabunPSK" w:cs="TH SarabunPSK"/>
                <w:spacing w:val="-6"/>
                <w:sz w:val="30"/>
                <w:szCs w:val="30"/>
                <w:cs/>
              </w:rPr>
              <w:t xml:space="preserve">7.1 </w:t>
            </w:r>
            <w:r w:rsidR="00B42E85" w:rsidRPr="00650E00">
              <w:rPr>
                <w:rFonts w:ascii="TH SarabunPSK" w:hAnsi="TH SarabunPSK" w:cs="TH SarabunPSK"/>
                <w:spacing w:val="-6"/>
                <w:sz w:val="30"/>
                <w:szCs w:val="30"/>
                <w:cs/>
              </w:rPr>
              <w:t>ศึกษา</w:t>
            </w:r>
            <w:r w:rsidR="00B42E85" w:rsidRPr="00650E00">
              <w:rPr>
                <w:rFonts w:ascii="TH SarabunPSK" w:hAnsi="TH SarabunPSK" w:cs="TH SarabunPSK"/>
                <w:spacing w:val="-6"/>
                <w:sz w:val="30"/>
                <w:szCs w:val="30"/>
                <w:u w:val="single"/>
                <w:cs/>
              </w:rPr>
              <w:t xml:space="preserve">มาตรฐานโรงพยาบาลและบริการสุขภาพ </w:t>
            </w:r>
            <w:r w:rsidR="008401CE" w:rsidRPr="00650E00">
              <w:rPr>
                <w:rFonts w:ascii="TH SarabunPSK" w:hAnsi="TH SarabunPSK" w:cs="TH SarabunPSK"/>
                <w:spacing w:val="-6"/>
                <w:sz w:val="30"/>
                <w:szCs w:val="30"/>
                <w:u w:val="single"/>
                <w:cs/>
              </w:rPr>
              <w:t>ฉบับ</w:t>
            </w:r>
            <w:r w:rsidR="00B42E85" w:rsidRPr="00650E00">
              <w:rPr>
                <w:rFonts w:ascii="TH SarabunPSK" w:hAnsi="TH SarabunPSK" w:cs="TH SarabunPSK"/>
                <w:spacing w:val="-6"/>
                <w:sz w:val="30"/>
                <w:szCs w:val="30"/>
                <w:u w:val="single"/>
                <w:cs/>
              </w:rPr>
              <w:t xml:space="preserve"> </w:t>
            </w:r>
            <w:r w:rsidR="00B42E85" w:rsidRPr="00650E00">
              <w:rPr>
                <w:rFonts w:ascii="TH SarabunPSK" w:hAnsi="TH SarabunPSK" w:cs="TH SarabunPSK"/>
                <w:spacing w:val="-6"/>
                <w:sz w:val="30"/>
                <w:szCs w:val="30"/>
                <w:u w:val="single"/>
              </w:rPr>
              <w:t>4</w:t>
            </w:r>
            <w:r w:rsidR="00B42E85" w:rsidRPr="00650E00">
              <w:rPr>
                <w:rFonts w:ascii="TH SarabunPSK" w:hAnsi="TH SarabunPSK" w:cs="TH SarabunPSK"/>
                <w:spacing w:val="-6"/>
                <w:sz w:val="30"/>
                <w:szCs w:val="30"/>
                <w:cs/>
              </w:rPr>
              <w:t xml:space="preserve"> ตามที่</w:t>
            </w:r>
            <w:proofErr w:type="spellStart"/>
            <w:r w:rsidR="00B42E85" w:rsidRPr="00650E00">
              <w:rPr>
                <w:rFonts w:ascii="TH SarabunPSK" w:hAnsi="TH SarabunPSK" w:cs="TH SarabunPSK"/>
                <w:spacing w:val="-6"/>
                <w:sz w:val="30"/>
                <w:szCs w:val="30"/>
                <w:cs/>
              </w:rPr>
              <w:t>สรพ</w:t>
            </w:r>
            <w:proofErr w:type="spellEnd"/>
            <w:r w:rsidR="00B42E85" w:rsidRPr="00650E00">
              <w:rPr>
                <w:rFonts w:ascii="TH SarabunPSK" w:hAnsi="TH SarabunPSK" w:cs="TH SarabunPSK"/>
                <w:spacing w:val="-6"/>
                <w:sz w:val="30"/>
                <w:szCs w:val="30"/>
                <w:cs/>
              </w:rPr>
              <w:t>.</w:t>
            </w:r>
            <w:r w:rsidR="00B23735" w:rsidRPr="00650E00">
              <w:rPr>
                <w:rFonts w:ascii="TH SarabunPSK" w:hAnsi="TH SarabunPSK" w:cs="TH SarabunPSK"/>
                <w:spacing w:val="-6"/>
                <w:sz w:val="30"/>
                <w:szCs w:val="30"/>
                <w:cs/>
              </w:rPr>
              <w:t xml:space="preserve"> </w:t>
            </w:r>
            <w:r w:rsidR="00B42E85" w:rsidRPr="00650E00">
              <w:rPr>
                <w:rFonts w:ascii="TH SarabunPSK" w:hAnsi="TH SarabunPSK" w:cs="TH SarabunPSK"/>
                <w:spacing w:val="-6"/>
                <w:sz w:val="30"/>
                <w:szCs w:val="30"/>
                <w:cs/>
              </w:rPr>
              <w:t>ประกาศใช้และนำมาปรับปรุงกระบวนงาน ระบบงาน หรือแผนงาน/โครงการพัฒนาคุณภาพให้สอดคล้องกับมาตรฐานฯ ฉบับใหม่ และเป็นปัจจุบัน</w:t>
            </w:r>
          </w:p>
          <w:p w14:paraId="0CA7EA85" w14:textId="2F19EB2A" w:rsidR="008021CA" w:rsidRPr="00650E00" w:rsidRDefault="008021CA" w:rsidP="00B23735">
            <w:pPr>
              <w:ind w:left="325" w:hanging="325"/>
              <w:outlineLvl w:val="0"/>
              <w:rPr>
                <w:rFonts w:ascii="TH SarabunPSK" w:hAnsi="TH SarabunPSK" w:cs="TH SarabunPSK"/>
                <w:spacing w:val="-6"/>
                <w:sz w:val="30"/>
                <w:szCs w:val="30"/>
                <w:cs/>
              </w:rPr>
            </w:pPr>
            <w:r w:rsidRPr="00650E00">
              <w:rPr>
                <w:rFonts w:ascii="TH SarabunPSK" w:hAnsi="TH SarabunPSK" w:cs="TH SarabunPSK"/>
                <w:spacing w:val="-6"/>
                <w:sz w:val="30"/>
                <w:szCs w:val="30"/>
                <w:cs/>
              </w:rPr>
              <w:t>7.2 นำแผน-ผลการบริหารความเสี่ยง สรุปผลการดำเนินงานของหน่วยงานไปแลกเปลี่ยนเรียนรู้ในหน่วยงานตนเองและหรือหน่วยงานอื่น (ภายในหรือภายนอกสถาบันฯ)</w:t>
            </w:r>
            <w:r w:rsidR="009325F4" w:rsidRPr="00650E00">
              <w:rPr>
                <w:rFonts w:ascii="TH SarabunPSK" w:hAnsi="TH SarabunPSK" w:cs="TH SarabunPSK"/>
                <w:spacing w:val="-6"/>
                <w:sz w:val="30"/>
                <w:szCs w:val="30"/>
                <w:cs/>
              </w:rPr>
              <w:t xml:space="preserve"> </w:t>
            </w:r>
            <w:r w:rsidRPr="00650E00">
              <w:rPr>
                <w:rFonts w:ascii="TH SarabunPSK" w:hAnsi="TH SarabunPSK" w:cs="TH SarabunPSK"/>
                <w:spacing w:val="-6"/>
                <w:sz w:val="30"/>
                <w:szCs w:val="30"/>
                <w:cs/>
              </w:rPr>
              <w:t xml:space="preserve">อย่างน้อย </w:t>
            </w:r>
            <w:r w:rsidRPr="00650E00">
              <w:rPr>
                <w:rFonts w:ascii="TH SarabunPSK" w:hAnsi="TH SarabunPSK" w:cs="TH SarabunPSK"/>
                <w:spacing w:val="-6"/>
                <w:sz w:val="30"/>
                <w:szCs w:val="30"/>
              </w:rPr>
              <w:t xml:space="preserve">2 </w:t>
            </w:r>
            <w:r w:rsidRPr="00650E00">
              <w:rPr>
                <w:rFonts w:ascii="TH SarabunPSK" w:hAnsi="TH SarabunPSK" w:cs="TH SarabunPSK"/>
                <w:spacing w:val="-6"/>
                <w:sz w:val="30"/>
                <w:szCs w:val="30"/>
                <w:cs/>
              </w:rPr>
              <w:t>ครั้ง</w:t>
            </w:r>
          </w:p>
        </w:tc>
      </w:tr>
      <w:tr w:rsidR="00CE307C" w:rsidRPr="00650E00" w14:paraId="6644377B" w14:textId="77777777" w:rsidTr="00B23735">
        <w:trPr>
          <w:trHeight w:val="419"/>
          <w:jc w:val="center"/>
        </w:trPr>
        <w:tc>
          <w:tcPr>
            <w:tcW w:w="1386" w:type="dxa"/>
            <w:vMerge/>
          </w:tcPr>
          <w:p w14:paraId="4BCB8239" w14:textId="77777777" w:rsidR="00B42E85" w:rsidRPr="00650E00" w:rsidRDefault="00B42E85" w:rsidP="00B23735">
            <w:pPr>
              <w:jc w:val="center"/>
              <w:outlineLvl w:val="0"/>
              <w:rPr>
                <w:rFonts w:ascii="TH SarabunPSK" w:hAnsi="TH SarabunPSK" w:cs="TH SarabunPSK"/>
                <w:b/>
                <w:bCs/>
                <w:sz w:val="30"/>
                <w:szCs w:val="30"/>
                <w:cs/>
              </w:rPr>
            </w:pPr>
          </w:p>
        </w:tc>
        <w:tc>
          <w:tcPr>
            <w:tcW w:w="877" w:type="dxa"/>
          </w:tcPr>
          <w:p w14:paraId="594FA6C0" w14:textId="77777777" w:rsidR="00B42E85" w:rsidRPr="00650E00" w:rsidRDefault="00841382"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8</w:t>
            </w:r>
          </w:p>
        </w:tc>
        <w:tc>
          <w:tcPr>
            <w:tcW w:w="7371" w:type="dxa"/>
          </w:tcPr>
          <w:p w14:paraId="5FBCF468" w14:textId="77777777" w:rsidR="00B42E85" w:rsidRPr="00650E00" w:rsidRDefault="008021CA" w:rsidP="00B23735">
            <w:pPr>
              <w:jc w:val="thaiDistribute"/>
              <w:outlineLvl w:val="0"/>
              <w:rPr>
                <w:rFonts w:ascii="TH SarabunPSK" w:hAnsi="TH SarabunPSK" w:cs="TH SarabunPSK"/>
                <w:spacing w:val="-6"/>
                <w:sz w:val="30"/>
                <w:szCs w:val="30"/>
              </w:rPr>
            </w:pPr>
            <w:r w:rsidRPr="00650E00">
              <w:rPr>
                <w:rFonts w:ascii="TH SarabunPSK" w:hAnsi="TH SarabunPSK" w:cs="TH SarabunPSK"/>
                <w:spacing w:val="-6"/>
                <w:sz w:val="30"/>
                <w:szCs w:val="30"/>
                <w:cs/>
              </w:rPr>
              <w:t xml:space="preserve">8.1 </w:t>
            </w:r>
            <w:r w:rsidR="00B42E85" w:rsidRPr="00650E00">
              <w:rPr>
                <w:rFonts w:ascii="TH SarabunPSK" w:hAnsi="TH SarabunPSK" w:cs="TH SarabunPSK"/>
                <w:spacing w:val="-6"/>
                <w:sz w:val="30"/>
                <w:szCs w:val="30"/>
                <w:cs/>
              </w:rPr>
              <w:t>ดำเนินงานตามแผนงาน/โครงการพัฒนาคุณภาพที่ปรับปรุง</w:t>
            </w:r>
          </w:p>
          <w:p w14:paraId="6EF91FC2" w14:textId="4D5D4B2F" w:rsidR="008021CA" w:rsidRPr="00650E00" w:rsidRDefault="008021CA" w:rsidP="00B23735">
            <w:pPr>
              <w:ind w:left="325" w:hanging="325"/>
              <w:outlineLvl w:val="0"/>
              <w:rPr>
                <w:rFonts w:ascii="TH SarabunPSK" w:hAnsi="TH SarabunPSK" w:cs="TH SarabunPSK"/>
                <w:spacing w:val="-6"/>
                <w:sz w:val="30"/>
                <w:szCs w:val="30"/>
                <w:cs/>
              </w:rPr>
            </w:pPr>
            <w:r w:rsidRPr="00650E00">
              <w:rPr>
                <w:rFonts w:ascii="TH SarabunPSK" w:hAnsi="TH SarabunPSK" w:cs="TH SarabunPSK"/>
                <w:spacing w:val="-6"/>
                <w:sz w:val="30"/>
                <w:szCs w:val="30"/>
                <w:cs/>
              </w:rPr>
              <w:t>8.2 สรุปบทเรียน ทบทวนและปรับปรุงทุกกระบวนงานสำคัญ บริการ การส่งมอบผลงานให้มีคุณภาพยิ่งขึ้น</w:t>
            </w:r>
          </w:p>
        </w:tc>
      </w:tr>
      <w:tr w:rsidR="00CE307C" w:rsidRPr="00650E00" w14:paraId="2AD3BBCC" w14:textId="77777777" w:rsidTr="00B23735">
        <w:trPr>
          <w:trHeight w:val="419"/>
          <w:jc w:val="center"/>
        </w:trPr>
        <w:tc>
          <w:tcPr>
            <w:tcW w:w="1386" w:type="dxa"/>
            <w:vMerge/>
          </w:tcPr>
          <w:p w14:paraId="62115A00" w14:textId="77777777" w:rsidR="00ED2488" w:rsidRPr="00650E00" w:rsidRDefault="00ED2488" w:rsidP="00B23735">
            <w:pPr>
              <w:jc w:val="center"/>
              <w:outlineLvl w:val="0"/>
              <w:rPr>
                <w:rFonts w:ascii="TH SarabunPSK" w:hAnsi="TH SarabunPSK" w:cs="TH SarabunPSK"/>
                <w:b/>
                <w:bCs/>
                <w:sz w:val="30"/>
                <w:szCs w:val="30"/>
                <w:cs/>
              </w:rPr>
            </w:pPr>
          </w:p>
        </w:tc>
        <w:tc>
          <w:tcPr>
            <w:tcW w:w="877" w:type="dxa"/>
          </w:tcPr>
          <w:p w14:paraId="4EB6968E" w14:textId="77777777" w:rsidR="00ED2488" w:rsidRPr="00650E00" w:rsidRDefault="00841382"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9</w:t>
            </w:r>
          </w:p>
        </w:tc>
        <w:tc>
          <w:tcPr>
            <w:tcW w:w="7371" w:type="dxa"/>
          </w:tcPr>
          <w:p w14:paraId="4DBA9648" w14:textId="1A32F509" w:rsidR="00ED2488" w:rsidRPr="00650E00" w:rsidRDefault="008021CA" w:rsidP="00B23735">
            <w:pPr>
              <w:ind w:left="325" w:hanging="325"/>
              <w:outlineLvl w:val="0"/>
              <w:rPr>
                <w:rFonts w:ascii="TH SarabunPSK" w:hAnsi="TH SarabunPSK" w:cs="TH SarabunPSK"/>
                <w:spacing w:val="-6"/>
                <w:sz w:val="30"/>
                <w:szCs w:val="30"/>
              </w:rPr>
            </w:pPr>
            <w:r w:rsidRPr="00650E00">
              <w:rPr>
                <w:rFonts w:ascii="TH SarabunPSK" w:hAnsi="TH SarabunPSK" w:cs="TH SarabunPSK"/>
                <w:spacing w:val="-6"/>
                <w:sz w:val="30"/>
                <w:szCs w:val="30"/>
                <w:cs/>
              </w:rPr>
              <w:t xml:space="preserve">9.1 </w:t>
            </w:r>
            <w:r w:rsidR="00ED2488" w:rsidRPr="00650E00">
              <w:rPr>
                <w:rFonts w:ascii="TH SarabunPSK" w:hAnsi="TH SarabunPSK" w:cs="TH SarabunPSK"/>
                <w:spacing w:val="-6"/>
                <w:sz w:val="30"/>
                <w:szCs w:val="30"/>
                <w:cs/>
              </w:rPr>
              <w:t xml:space="preserve">รายงานผลการดำเนินงานในภาพรวมตลอดปีงบประมาณ </w:t>
            </w:r>
            <w:r w:rsidR="00ED2488" w:rsidRPr="00650E00">
              <w:rPr>
                <w:rFonts w:ascii="TH SarabunPSK" w:hAnsi="TH SarabunPSK" w:cs="TH SarabunPSK"/>
                <w:spacing w:val="-6"/>
                <w:sz w:val="30"/>
                <w:szCs w:val="30"/>
              </w:rPr>
              <w:t>256</w:t>
            </w:r>
            <w:r w:rsidR="002D2C26" w:rsidRPr="00650E00">
              <w:rPr>
                <w:rFonts w:ascii="TH SarabunPSK" w:hAnsi="TH SarabunPSK" w:cs="TH SarabunPSK"/>
                <w:spacing w:val="-6"/>
                <w:sz w:val="30"/>
                <w:szCs w:val="30"/>
                <w:cs/>
              </w:rPr>
              <w:t>5</w:t>
            </w:r>
            <w:r w:rsidR="00BF0B72" w:rsidRPr="00650E00">
              <w:rPr>
                <w:rFonts w:ascii="TH SarabunPSK" w:hAnsi="TH SarabunPSK" w:cs="TH SarabunPSK"/>
                <w:spacing w:val="-6"/>
                <w:sz w:val="30"/>
                <w:szCs w:val="30"/>
                <w:u w:val="single"/>
                <w:cs/>
              </w:rPr>
              <w:t xml:space="preserve"> </w:t>
            </w:r>
            <w:r w:rsidR="00ED2488" w:rsidRPr="00650E00">
              <w:rPr>
                <w:rFonts w:ascii="TH SarabunPSK" w:hAnsi="TH SarabunPSK" w:cs="TH SarabunPSK"/>
                <w:spacing w:val="-6"/>
                <w:sz w:val="30"/>
                <w:szCs w:val="30"/>
                <w:u w:val="single"/>
                <w:cs/>
              </w:rPr>
              <w:t>ให้ทีมนำด้านคุณภาพทราบ และหรือ</w:t>
            </w:r>
            <w:r w:rsidR="003F6617" w:rsidRPr="00650E00">
              <w:rPr>
                <w:rFonts w:ascii="TH SarabunPSK" w:hAnsi="TH SarabunPSK" w:cs="TH SarabunPSK"/>
                <w:spacing w:val="-6"/>
                <w:sz w:val="30"/>
                <w:szCs w:val="30"/>
                <w:u w:val="single"/>
                <w:cs/>
              </w:rPr>
              <w:t>การประชุมอื่นๆ ตามที่ศูนย์</w:t>
            </w:r>
            <w:r w:rsidR="00ED2488" w:rsidRPr="00650E00">
              <w:rPr>
                <w:rFonts w:ascii="TH SarabunPSK" w:hAnsi="TH SarabunPSK" w:cs="TH SarabunPSK"/>
                <w:spacing w:val="-6"/>
                <w:sz w:val="30"/>
                <w:szCs w:val="30"/>
                <w:u w:val="single"/>
                <w:cs/>
              </w:rPr>
              <w:t>พัฒนาคุณภาพกำหนด</w:t>
            </w:r>
          </w:p>
          <w:p w14:paraId="0A243A0D" w14:textId="77777777" w:rsidR="008021CA" w:rsidRPr="00650E00" w:rsidRDefault="008021CA" w:rsidP="00B23735">
            <w:pPr>
              <w:ind w:left="325" w:hanging="325"/>
              <w:outlineLvl w:val="0"/>
              <w:rPr>
                <w:rFonts w:ascii="TH SarabunPSK" w:hAnsi="TH SarabunPSK" w:cs="TH SarabunPSK"/>
                <w:spacing w:val="-6"/>
                <w:sz w:val="30"/>
                <w:szCs w:val="30"/>
                <w:cs/>
              </w:rPr>
            </w:pPr>
            <w:r w:rsidRPr="00650E00">
              <w:rPr>
                <w:rFonts w:ascii="TH SarabunPSK" w:hAnsi="TH SarabunPSK" w:cs="TH SarabunPSK"/>
                <w:spacing w:val="-6"/>
                <w:sz w:val="30"/>
                <w:szCs w:val="30"/>
                <w:cs/>
              </w:rPr>
              <w:t xml:space="preserve">9.2 ปรับปรุงเอกสารคุณภาพ </w:t>
            </w:r>
            <w:r w:rsidRPr="00650E00">
              <w:rPr>
                <w:rFonts w:ascii="TH SarabunPSK" w:hAnsi="TH SarabunPSK" w:cs="TH SarabunPSK"/>
                <w:spacing w:val="-6"/>
                <w:sz w:val="30"/>
                <w:szCs w:val="30"/>
              </w:rPr>
              <w:t xml:space="preserve">Service Profile </w:t>
            </w:r>
            <w:r w:rsidRPr="00650E00">
              <w:rPr>
                <w:rFonts w:ascii="TH SarabunPSK" w:hAnsi="TH SarabunPSK" w:cs="TH SarabunPSK"/>
                <w:spacing w:val="-6"/>
                <w:sz w:val="30"/>
                <w:szCs w:val="30"/>
                <w:cs/>
              </w:rPr>
              <w:t>ให้เป็นปัจจุบันและสอดคล้องกับข้อกำหนดตามมาตรฐาน</w:t>
            </w:r>
            <w:r w:rsidRPr="00650E00">
              <w:rPr>
                <w:rFonts w:ascii="TH SarabunPSK" w:hAnsi="TH SarabunPSK" w:cs="TH SarabunPSK"/>
                <w:spacing w:val="-6"/>
                <w:sz w:val="30"/>
                <w:szCs w:val="30"/>
              </w:rPr>
              <w:t xml:space="preserve"> ISO 9001: 2015</w:t>
            </w:r>
            <w:r w:rsidRPr="00650E00">
              <w:rPr>
                <w:rFonts w:ascii="TH SarabunPSK" w:hAnsi="TH SarabunPSK" w:cs="TH SarabunPSK"/>
                <w:spacing w:val="-6"/>
                <w:sz w:val="30"/>
                <w:szCs w:val="30"/>
                <w:cs/>
              </w:rPr>
              <w:t xml:space="preserve">    </w:t>
            </w:r>
          </w:p>
        </w:tc>
      </w:tr>
      <w:tr w:rsidR="00CE307C" w:rsidRPr="00650E00" w14:paraId="37797BBB" w14:textId="77777777" w:rsidTr="00B23735">
        <w:trPr>
          <w:trHeight w:val="626"/>
          <w:jc w:val="center"/>
        </w:trPr>
        <w:tc>
          <w:tcPr>
            <w:tcW w:w="1386" w:type="dxa"/>
            <w:vMerge/>
          </w:tcPr>
          <w:p w14:paraId="17D847FF" w14:textId="77777777" w:rsidR="00ED2488" w:rsidRPr="00650E00" w:rsidRDefault="00ED2488" w:rsidP="00B23735">
            <w:pPr>
              <w:jc w:val="center"/>
              <w:outlineLvl w:val="0"/>
              <w:rPr>
                <w:rFonts w:ascii="TH SarabunPSK" w:hAnsi="TH SarabunPSK" w:cs="TH SarabunPSK"/>
                <w:b/>
                <w:bCs/>
                <w:sz w:val="30"/>
                <w:szCs w:val="30"/>
                <w:cs/>
              </w:rPr>
            </w:pPr>
          </w:p>
        </w:tc>
        <w:tc>
          <w:tcPr>
            <w:tcW w:w="877" w:type="dxa"/>
          </w:tcPr>
          <w:p w14:paraId="5F4EAEAB" w14:textId="77777777" w:rsidR="00ED2488" w:rsidRPr="00650E00" w:rsidRDefault="00841382" w:rsidP="00B23735">
            <w:pPr>
              <w:jc w:val="center"/>
              <w:outlineLvl w:val="0"/>
              <w:rPr>
                <w:rFonts w:ascii="TH SarabunPSK" w:hAnsi="TH SarabunPSK" w:cs="TH SarabunPSK"/>
                <w:sz w:val="30"/>
                <w:szCs w:val="30"/>
                <w:cs/>
              </w:rPr>
            </w:pPr>
            <w:r w:rsidRPr="00650E00">
              <w:rPr>
                <w:rFonts w:ascii="TH SarabunPSK" w:hAnsi="TH SarabunPSK" w:cs="TH SarabunPSK"/>
                <w:sz w:val="30"/>
                <w:szCs w:val="30"/>
                <w:cs/>
              </w:rPr>
              <w:t>10</w:t>
            </w:r>
          </w:p>
        </w:tc>
        <w:tc>
          <w:tcPr>
            <w:tcW w:w="7371" w:type="dxa"/>
          </w:tcPr>
          <w:p w14:paraId="688FB654" w14:textId="564175C5" w:rsidR="00ED2488" w:rsidRPr="00650E00" w:rsidRDefault="008021CA" w:rsidP="00BA2420">
            <w:pPr>
              <w:snapToGrid w:val="0"/>
              <w:ind w:left="458" w:hanging="458"/>
              <w:rPr>
                <w:rFonts w:ascii="TH SarabunPSK" w:hAnsi="TH SarabunPSK" w:cs="TH SarabunPSK"/>
                <w:spacing w:val="-6"/>
                <w:sz w:val="30"/>
                <w:szCs w:val="30"/>
              </w:rPr>
            </w:pPr>
            <w:r w:rsidRPr="00650E00">
              <w:rPr>
                <w:rFonts w:ascii="TH SarabunPSK" w:hAnsi="TH SarabunPSK" w:cs="TH SarabunPSK"/>
                <w:spacing w:val="-6"/>
                <w:sz w:val="30"/>
                <w:szCs w:val="30"/>
                <w:cs/>
              </w:rPr>
              <w:t>10.1</w:t>
            </w:r>
            <w:r w:rsidR="00BF0B72" w:rsidRPr="00650E00">
              <w:rPr>
                <w:rFonts w:ascii="TH SarabunPSK" w:hAnsi="TH SarabunPSK" w:cs="TH SarabunPSK"/>
                <w:spacing w:val="-6"/>
                <w:sz w:val="30"/>
                <w:szCs w:val="30"/>
                <w:cs/>
              </w:rPr>
              <w:t xml:space="preserve"> </w:t>
            </w:r>
            <w:r w:rsidR="00ED2488" w:rsidRPr="00650E00">
              <w:rPr>
                <w:rFonts w:ascii="TH SarabunPSK" w:hAnsi="TH SarabunPSK" w:cs="TH SarabunPSK"/>
                <w:spacing w:val="-6"/>
                <w:sz w:val="30"/>
                <w:szCs w:val="30"/>
                <w:cs/>
              </w:rPr>
              <w:t xml:space="preserve">รายงานความก้าวหน้าที่แสดงถึงการธำรงไว้ซึ่งการพัฒนาคุณภาพตามมาตรฐาน </w:t>
            </w:r>
            <w:r w:rsidR="00ED2488" w:rsidRPr="00650E00">
              <w:rPr>
                <w:rFonts w:ascii="TH SarabunPSK" w:hAnsi="TH SarabunPSK" w:cs="TH SarabunPSK"/>
                <w:spacing w:val="-6"/>
                <w:sz w:val="30"/>
                <w:szCs w:val="30"/>
              </w:rPr>
              <w:t>HA</w:t>
            </w:r>
            <w:r w:rsidRPr="00650E00">
              <w:rPr>
                <w:rFonts w:ascii="TH SarabunPSK" w:hAnsi="TH SarabunPSK" w:cs="TH SarabunPSK"/>
                <w:spacing w:val="-6"/>
                <w:sz w:val="30"/>
                <w:szCs w:val="30"/>
                <w:cs/>
              </w:rPr>
              <w:t xml:space="preserve"> </w:t>
            </w:r>
            <w:r w:rsidR="00ED2488" w:rsidRPr="00650E00">
              <w:rPr>
                <w:rFonts w:ascii="TH SarabunPSK" w:hAnsi="TH SarabunPSK" w:cs="TH SarabunPSK"/>
                <w:spacing w:val="-6"/>
                <w:sz w:val="30"/>
                <w:szCs w:val="30"/>
                <w:cs/>
              </w:rPr>
              <w:t>และจัดทำรายงานการประเมินตนเองรายปี</w:t>
            </w:r>
            <w:r w:rsidR="00AE3178" w:rsidRPr="00650E00">
              <w:rPr>
                <w:rFonts w:ascii="TH SarabunPSK" w:hAnsi="TH SarabunPSK" w:cs="TH SarabunPSK"/>
                <w:spacing w:val="-6"/>
                <w:sz w:val="30"/>
                <w:szCs w:val="30"/>
                <w:cs/>
              </w:rPr>
              <w:t xml:space="preserve"> </w:t>
            </w:r>
            <w:r w:rsidR="003F6617" w:rsidRPr="00650E00">
              <w:rPr>
                <w:rFonts w:ascii="TH SarabunPSK" w:hAnsi="TH SarabunPSK" w:cs="TH SarabunPSK"/>
                <w:spacing w:val="-6"/>
                <w:sz w:val="30"/>
                <w:szCs w:val="30"/>
                <w:cs/>
              </w:rPr>
              <w:t>256</w:t>
            </w:r>
            <w:r w:rsidR="002D2C26" w:rsidRPr="00650E00">
              <w:rPr>
                <w:rFonts w:ascii="TH SarabunPSK" w:hAnsi="TH SarabunPSK" w:cs="TH SarabunPSK"/>
                <w:spacing w:val="-6"/>
                <w:sz w:val="30"/>
                <w:szCs w:val="30"/>
                <w:cs/>
              </w:rPr>
              <w:t>5</w:t>
            </w:r>
            <w:r w:rsidR="00D06476" w:rsidRPr="00650E00">
              <w:rPr>
                <w:rFonts w:ascii="TH SarabunPSK" w:hAnsi="TH SarabunPSK" w:cs="TH SarabunPSK"/>
                <w:spacing w:val="-6"/>
                <w:sz w:val="30"/>
                <w:szCs w:val="30"/>
              </w:rPr>
              <w:t xml:space="preserve"> </w:t>
            </w:r>
            <w:r w:rsidR="000A6A12" w:rsidRPr="00650E00">
              <w:rPr>
                <w:rFonts w:ascii="TH SarabunPSK" w:hAnsi="TH SarabunPSK" w:cs="TH SarabunPSK"/>
                <w:spacing w:val="-6"/>
                <w:sz w:val="30"/>
                <w:szCs w:val="30"/>
                <w:cs/>
              </w:rPr>
              <w:t>สรุป</w:t>
            </w:r>
            <w:r w:rsidR="00AE3178" w:rsidRPr="00650E00">
              <w:rPr>
                <w:rFonts w:ascii="TH SarabunPSK" w:hAnsi="TH SarabunPSK" w:cs="TH SarabunPSK"/>
                <w:spacing w:val="-6"/>
                <w:sz w:val="30"/>
                <w:szCs w:val="30"/>
                <w:cs/>
              </w:rPr>
              <w:t>ผลการพัฒนาหรือนวัตกรรม</w:t>
            </w:r>
          </w:p>
          <w:p w14:paraId="6C52970B" w14:textId="77777777" w:rsidR="008021CA" w:rsidRPr="00650E00" w:rsidRDefault="008021CA" w:rsidP="00BA2420">
            <w:pPr>
              <w:snapToGrid w:val="0"/>
              <w:ind w:left="458" w:hanging="458"/>
              <w:rPr>
                <w:rFonts w:ascii="TH SarabunPSK" w:hAnsi="TH SarabunPSK" w:cs="TH SarabunPSK"/>
                <w:spacing w:val="-6"/>
                <w:sz w:val="30"/>
                <w:szCs w:val="30"/>
                <w:cs/>
              </w:rPr>
            </w:pPr>
            <w:r w:rsidRPr="00650E00">
              <w:rPr>
                <w:rFonts w:ascii="TH SarabunPSK" w:hAnsi="TH SarabunPSK" w:cs="TH SarabunPSK"/>
                <w:spacing w:val="-6"/>
                <w:sz w:val="30"/>
                <w:szCs w:val="30"/>
                <w:cs/>
              </w:rPr>
              <w:t xml:space="preserve">10.2 </w:t>
            </w:r>
            <w:r w:rsidR="00BF0B72" w:rsidRPr="00650E00">
              <w:rPr>
                <w:rFonts w:ascii="TH SarabunPSK" w:hAnsi="TH SarabunPSK" w:cs="TH SarabunPSK"/>
                <w:spacing w:val="-6"/>
                <w:sz w:val="30"/>
                <w:szCs w:val="30"/>
                <w:cs/>
              </w:rPr>
              <w:t xml:space="preserve"> </w:t>
            </w:r>
            <w:r w:rsidRPr="00650E00">
              <w:rPr>
                <w:rFonts w:ascii="TH SarabunPSK" w:hAnsi="TH SarabunPSK" w:cs="TH SarabunPSK"/>
                <w:spacing w:val="-6"/>
                <w:sz w:val="30"/>
                <w:szCs w:val="30"/>
                <w:cs/>
              </w:rPr>
              <w:t>จัดทำรายงานผลดำเนินงานการพัฒนาคุณภาพตามมาตรฐาน</w:t>
            </w:r>
            <w:r w:rsidRPr="00650E00">
              <w:rPr>
                <w:rFonts w:ascii="TH SarabunPSK" w:hAnsi="TH SarabunPSK" w:cs="TH SarabunPSK"/>
                <w:spacing w:val="-6"/>
                <w:sz w:val="30"/>
                <w:szCs w:val="30"/>
              </w:rPr>
              <w:t xml:space="preserve"> ISO 9001: 2015</w:t>
            </w:r>
            <w:r w:rsidRPr="00650E00">
              <w:rPr>
                <w:rFonts w:ascii="TH SarabunPSK" w:hAnsi="TH SarabunPSK" w:cs="TH SarabunPSK"/>
                <w:spacing w:val="-6"/>
                <w:sz w:val="30"/>
                <w:szCs w:val="30"/>
                <w:cs/>
              </w:rPr>
              <w:t xml:space="preserve"> โดยจัดทำในรูปแบบ ข้อมูลบริการ/ข้อมูลความเสี่ยง/ข้อมูลตัวชี้วัด/ผลการดำเนินงานตามตัวชี้วัด</w:t>
            </w:r>
            <w:r w:rsidRPr="00650E00">
              <w:rPr>
                <w:rFonts w:ascii="TH SarabunPSK" w:hAnsi="TH SarabunPSK" w:cs="TH SarabunPSK"/>
                <w:spacing w:val="-6"/>
                <w:sz w:val="30"/>
                <w:szCs w:val="30"/>
              </w:rPr>
              <w:t>/</w:t>
            </w:r>
            <w:r w:rsidRPr="00650E00">
              <w:rPr>
                <w:rFonts w:ascii="TH SarabunPSK" w:hAnsi="TH SarabunPSK" w:cs="TH SarabunPSK"/>
                <w:spacing w:val="-6"/>
                <w:sz w:val="30"/>
                <w:szCs w:val="30"/>
                <w:cs/>
              </w:rPr>
              <w:t>บทเรียนที่ได้รับ/ปัจจัยแห่งความสำเร็จ/นวัตกรรม/อื่นๆ</w:t>
            </w:r>
          </w:p>
        </w:tc>
      </w:tr>
    </w:tbl>
    <w:p w14:paraId="4A8C7CCA" w14:textId="77777777" w:rsidR="007D0CA8" w:rsidRPr="00650E00" w:rsidRDefault="007D0CA8" w:rsidP="00355F3C">
      <w:pPr>
        <w:pStyle w:val="FootnoteText"/>
        <w:rPr>
          <w:rFonts w:ascii="TH SarabunPSK" w:hAnsi="TH SarabunPSK" w:cs="TH SarabunPSK"/>
          <w:b/>
          <w:bCs/>
          <w:sz w:val="30"/>
          <w:szCs w:val="30"/>
        </w:rPr>
      </w:pPr>
    </w:p>
    <w:p w14:paraId="0A9C32A5" w14:textId="27AE472D" w:rsidR="00355F3C" w:rsidRPr="00650E00" w:rsidRDefault="00355F3C" w:rsidP="00355F3C">
      <w:pPr>
        <w:pStyle w:val="FootnoteText"/>
        <w:rPr>
          <w:rFonts w:ascii="TH SarabunPSK" w:hAnsi="TH SarabunPSK" w:cs="TH SarabunPSK"/>
          <w:b/>
          <w:bCs/>
          <w:sz w:val="30"/>
          <w:szCs w:val="30"/>
        </w:rPr>
      </w:pPr>
      <w:r w:rsidRPr="00650E00">
        <w:rPr>
          <w:rFonts w:ascii="TH SarabunPSK" w:hAnsi="TH SarabunPSK" w:cs="TH SarabunPSK"/>
          <w:b/>
          <w:bCs/>
          <w:sz w:val="30"/>
          <w:szCs w:val="30"/>
        </w:rPr>
        <w:t>(1</w:t>
      </w:r>
      <w:r w:rsidR="00A413F1" w:rsidRPr="00650E00">
        <w:rPr>
          <w:rFonts w:ascii="TH SarabunPSK" w:hAnsi="TH SarabunPSK" w:cs="TH SarabunPSK"/>
          <w:b/>
          <w:bCs/>
          <w:sz w:val="30"/>
          <w:szCs w:val="30"/>
        </w:rPr>
        <w:t>1</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รายละเอียดข้อมูลพื้นฐาน</w:t>
      </w:r>
      <w:r w:rsidRPr="00650E00">
        <w:rPr>
          <w:rFonts w:ascii="TH SarabunPSK" w:hAnsi="TH SarabunPSK" w:cs="TH SarabunPSK"/>
          <w:b/>
          <w:bCs/>
          <w:sz w:val="30"/>
          <w:szCs w:val="30"/>
        </w:rPr>
        <w:t xml:space="preserve">: </w:t>
      </w:r>
    </w:p>
    <w:tbl>
      <w:tblPr>
        <w:tblW w:w="935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95"/>
        <w:gridCol w:w="1134"/>
        <w:gridCol w:w="1275"/>
        <w:gridCol w:w="1315"/>
        <w:gridCol w:w="1237"/>
      </w:tblGrid>
      <w:tr w:rsidR="00DF4AB8" w:rsidRPr="00650E00" w14:paraId="0B0AD0D8" w14:textId="77777777" w:rsidTr="00B23735">
        <w:trPr>
          <w:jc w:val="center"/>
        </w:trPr>
        <w:tc>
          <w:tcPr>
            <w:tcW w:w="4395" w:type="dxa"/>
            <w:vMerge w:val="restart"/>
            <w:shd w:val="clear" w:color="auto" w:fill="auto"/>
            <w:vAlign w:val="center"/>
          </w:tcPr>
          <w:p w14:paraId="254F8E94" w14:textId="77777777" w:rsidR="00FF0E52" w:rsidRPr="00650E00" w:rsidRDefault="00FF0E52" w:rsidP="00304FF5">
            <w:pPr>
              <w:jc w:val="center"/>
              <w:rPr>
                <w:rFonts w:ascii="TH SarabunPSK" w:hAnsi="TH SarabunPSK" w:cs="TH SarabunPSK"/>
                <w:b/>
                <w:bCs/>
                <w:sz w:val="30"/>
                <w:szCs w:val="30"/>
              </w:rPr>
            </w:pPr>
            <w:r w:rsidRPr="00650E00">
              <w:rPr>
                <w:rFonts w:ascii="TH SarabunPSK" w:hAnsi="TH SarabunPSK" w:cs="TH SarabunPSK"/>
                <w:b/>
                <w:bCs/>
                <w:sz w:val="30"/>
                <w:szCs w:val="30"/>
                <w:cs/>
              </w:rPr>
              <w:t>ข้อมูลพื้นฐานประกอบตัวชี้วัด</w:t>
            </w:r>
          </w:p>
        </w:tc>
        <w:tc>
          <w:tcPr>
            <w:tcW w:w="1134" w:type="dxa"/>
            <w:vMerge w:val="restart"/>
            <w:shd w:val="clear" w:color="auto" w:fill="auto"/>
            <w:vAlign w:val="center"/>
          </w:tcPr>
          <w:p w14:paraId="781D84CD" w14:textId="77777777" w:rsidR="00FF0E52" w:rsidRPr="00650E00" w:rsidRDefault="00FF0E52" w:rsidP="00304FF5">
            <w:pPr>
              <w:jc w:val="center"/>
              <w:rPr>
                <w:rFonts w:ascii="TH SarabunPSK" w:hAnsi="TH SarabunPSK" w:cs="TH SarabunPSK"/>
                <w:b/>
                <w:bCs/>
                <w:sz w:val="30"/>
                <w:szCs w:val="30"/>
              </w:rPr>
            </w:pPr>
            <w:r w:rsidRPr="00650E00">
              <w:rPr>
                <w:rFonts w:ascii="TH SarabunPSK" w:hAnsi="TH SarabunPSK" w:cs="TH SarabunPSK"/>
                <w:b/>
                <w:bCs/>
                <w:sz w:val="30"/>
                <w:szCs w:val="30"/>
                <w:cs/>
              </w:rPr>
              <w:t>หน่วยวัด</w:t>
            </w:r>
          </w:p>
        </w:tc>
        <w:tc>
          <w:tcPr>
            <w:tcW w:w="3827" w:type="dxa"/>
            <w:gridSpan w:val="3"/>
            <w:shd w:val="clear" w:color="auto" w:fill="auto"/>
            <w:vAlign w:val="center"/>
          </w:tcPr>
          <w:p w14:paraId="1F7C9FCA" w14:textId="77777777" w:rsidR="00FF0E52" w:rsidRPr="00650E00" w:rsidRDefault="00FF0E52" w:rsidP="00304FF5">
            <w:pPr>
              <w:jc w:val="center"/>
              <w:rPr>
                <w:rFonts w:ascii="TH SarabunPSK" w:hAnsi="TH SarabunPSK" w:cs="TH SarabunPSK"/>
                <w:b/>
                <w:bCs/>
                <w:sz w:val="30"/>
                <w:szCs w:val="30"/>
              </w:rPr>
            </w:pPr>
            <w:r w:rsidRPr="00650E00">
              <w:rPr>
                <w:rFonts w:ascii="TH SarabunPSK" w:hAnsi="TH SarabunPSK" w:cs="TH SarabunPSK"/>
                <w:b/>
                <w:bCs/>
                <w:sz w:val="30"/>
                <w:szCs w:val="30"/>
                <w:cs/>
              </w:rPr>
              <w:t>ผลการดำเนินงานในอดีต ปีงบประมาณ พ.ศ.</w:t>
            </w:r>
          </w:p>
        </w:tc>
      </w:tr>
      <w:tr w:rsidR="00DF4AB8" w:rsidRPr="00650E00" w14:paraId="02A83327" w14:textId="77777777" w:rsidTr="00B23735">
        <w:trPr>
          <w:jc w:val="center"/>
        </w:trPr>
        <w:tc>
          <w:tcPr>
            <w:tcW w:w="4395" w:type="dxa"/>
            <w:vMerge/>
            <w:shd w:val="clear" w:color="auto" w:fill="auto"/>
            <w:vAlign w:val="center"/>
          </w:tcPr>
          <w:p w14:paraId="38FA9462" w14:textId="77777777" w:rsidR="00FF0E52" w:rsidRPr="00650E00" w:rsidRDefault="00FF0E52" w:rsidP="00304FF5">
            <w:pPr>
              <w:jc w:val="center"/>
              <w:rPr>
                <w:rFonts w:ascii="TH SarabunPSK" w:hAnsi="TH SarabunPSK" w:cs="TH SarabunPSK"/>
                <w:b/>
                <w:bCs/>
                <w:sz w:val="30"/>
                <w:szCs w:val="30"/>
              </w:rPr>
            </w:pPr>
          </w:p>
        </w:tc>
        <w:tc>
          <w:tcPr>
            <w:tcW w:w="1134" w:type="dxa"/>
            <w:vMerge/>
            <w:shd w:val="clear" w:color="auto" w:fill="auto"/>
            <w:vAlign w:val="center"/>
          </w:tcPr>
          <w:p w14:paraId="001B4A00" w14:textId="77777777" w:rsidR="00FF0E52" w:rsidRPr="00650E00" w:rsidRDefault="00FF0E52" w:rsidP="00304FF5">
            <w:pPr>
              <w:jc w:val="center"/>
              <w:rPr>
                <w:rFonts w:ascii="TH SarabunPSK" w:hAnsi="TH SarabunPSK" w:cs="TH SarabunPSK"/>
                <w:b/>
                <w:bCs/>
                <w:sz w:val="30"/>
                <w:szCs w:val="30"/>
              </w:rPr>
            </w:pPr>
          </w:p>
        </w:tc>
        <w:tc>
          <w:tcPr>
            <w:tcW w:w="1275" w:type="dxa"/>
            <w:shd w:val="clear" w:color="auto" w:fill="auto"/>
            <w:vAlign w:val="center"/>
          </w:tcPr>
          <w:p w14:paraId="31F27FAC" w14:textId="7445053D" w:rsidR="00FF0E52" w:rsidRPr="00650E00" w:rsidRDefault="00FF0E52" w:rsidP="0096129B">
            <w:pPr>
              <w:jc w:val="center"/>
              <w:rPr>
                <w:rFonts w:ascii="TH SarabunPSK" w:hAnsi="TH SarabunPSK" w:cs="TH SarabunPSK"/>
                <w:b/>
                <w:bCs/>
                <w:sz w:val="30"/>
                <w:szCs w:val="30"/>
              </w:rPr>
            </w:pPr>
            <w:r w:rsidRPr="00650E00">
              <w:rPr>
                <w:rFonts w:ascii="TH SarabunPSK" w:hAnsi="TH SarabunPSK" w:cs="TH SarabunPSK"/>
                <w:b/>
                <w:bCs/>
                <w:sz w:val="30"/>
                <w:szCs w:val="30"/>
                <w:cs/>
              </w:rPr>
              <w:t>25</w:t>
            </w:r>
            <w:r w:rsidR="00952A7C" w:rsidRPr="00650E00">
              <w:rPr>
                <w:rFonts w:ascii="TH SarabunPSK" w:hAnsi="TH SarabunPSK" w:cs="TH SarabunPSK"/>
                <w:b/>
                <w:bCs/>
                <w:sz w:val="30"/>
                <w:szCs w:val="30"/>
              </w:rPr>
              <w:t>6</w:t>
            </w:r>
            <w:r w:rsidR="00B23735" w:rsidRPr="00650E00">
              <w:rPr>
                <w:rFonts w:ascii="TH SarabunPSK" w:hAnsi="TH SarabunPSK" w:cs="TH SarabunPSK"/>
                <w:b/>
                <w:bCs/>
                <w:sz w:val="30"/>
                <w:szCs w:val="30"/>
                <w:cs/>
              </w:rPr>
              <w:t>2</w:t>
            </w:r>
          </w:p>
        </w:tc>
        <w:tc>
          <w:tcPr>
            <w:tcW w:w="1315" w:type="dxa"/>
            <w:shd w:val="clear" w:color="auto" w:fill="auto"/>
            <w:vAlign w:val="center"/>
          </w:tcPr>
          <w:p w14:paraId="3F18C0A1" w14:textId="3673B61E" w:rsidR="00FF0E52" w:rsidRPr="00650E00" w:rsidRDefault="00FF0E52" w:rsidP="0096129B">
            <w:pPr>
              <w:jc w:val="center"/>
              <w:rPr>
                <w:rFonts w:ascii="TH SarabunPSK" w:hAnsi="TH SarabunPSK" w:cs="TH SarabunPSK"/>
                <w:b/>
                <w:bCs/>
                <w:sz w:val="30"/>
                <w:szCs w:val="30"/>
                <w:cs/>
              </w:rPr>
            </w:pPr>
            <w:r w:rsidRPr="00650E00">
              <w:rPr>
                <w:rFonts w:ascii="TH SarabunPSK" w:hAnsi="TH SarabunPSK" w:cs="TH SarabunPSK"/>
                <w:b/>
                <w:bCs/>
                <w:sz w:val="30"/>
                <w:szCs w:val="30"/>
                <w:cs/>
              </w:rPr>
              <w:t>25</w:t>
            </w:r>
            <w:r w:rsidR="0096129B" w:rsidRPr="00650E00">
              <w:rPr>
                <w:rFonts w:ascii="TH SarabunPSK" w:hAnsi="TH SarabunPSK" w:cs="TH SarabunPSK"/>
                <w:b/>
                <w:bCs/>
                <w:sz w:val="30"/>
                <w:szCs w:val="30"/>
                <w:cs/>
              </w:rPr>
              <w:t>6</w:t>
            </w:r>
            <w:r w:rsidR="00B23735" w:rsidRPr="00650E00">
              <w:rPr>
                <w:rFonts w:ascii="TH SarabunPSK" w:hAnsi="TH SarabunPSK" w:cs="TH SarabunPSK"/>
                <w:b/>
                <w:bCs/>
                <w:sz w:val="30"/>
                <w:szCs w:val="30"/>
                <w:cs/>
              </w:rPr>
              <w:t>3</w:t>
            </w:r>
          </w:p>
        </w:tc>
        <w:tc>
          <w:tcPr>
            <w:tcW w:w="1237" w:type="dxa"/>
            <w:shd w:val="clear" w:color="auto" w:fill="auto"/>
            <w:vAlign w:val="center"/>
          </w:tcPr>
          <w:p w14:paraId="33A2ABDE" w14:textId="7AEC2BC5" w:rsidR="00FF0E52" w:rsidRPr="00650E00" w:rsidRDefault="00ED2488" w:rsidP="0096129B">
            <w:pPr>
              <w:jc w:val="center"/>
              <w:rPr>
                <w:rFonts w:ascii="TH SarabunPSK" w:hAnsi="TH SarabunPSK" w:cs="TH SarabunPSK"/>
                <w:b/>
                <w:bCs/>
                <w:sz w:val="30"/>
                <w:szCs w:val="30"/>
                <w:cs/>
              </w:rPr>
            </w:pPr>
            <w:r w:rsidRPr="00650E00">
              <w:rPr>
                <w:rFonts w:ascii="TH SarabunPSK" w:hAnsi="TH SarabunPSK" w:cs="TH SarabunPSK"/>
                <w:b/>
                <w:bCs/>
                <w:sz w:val="30"/>
                <w:szCs w:val="30"/>
                <w:cs/>
              </w:rPr>
              <w:t>256</w:t>
            </w:r>
            <w:r w:rsidR="00B23735" w:rsidRPr="00650E00">
              <w:rPr>
                <w:rFonts w:ascii="TH SarabunPSK" w:hAnsi="TH SarabunPSK" w:cs="TH SarabunPSK"/>
                <w:b/>
                <w:bCs/>
                <w:sz w:val="30"/>
                <w:szCs w:val="30"/>
                <w:cs/>
              </w:rPr>
              <w:t>4</w:t>
            </w:r>
          </w:p>
        </w:tc>
      </w:tr>
      <w:tr w:rsidR="00DF4AB8" w:rsidRPr="00650E00" w14:paraId="028A0916" w14:textId="77777777" w:rsidTr="00B23735">
        <w:trPr>
          <w:jc w:val="center"/>
        </w:trPr>
        <w:tc>
          <w:tcPr>
            <w:tcW w:w="4395" w:type="dxa"/>
          </w:tcPr>
          <w:p w14:paraId="09BF07EF" w14:textId="77777777" w:rsidR="00952A7C" w:rsidRPr="00650E00" w:rsidRDefault="00952A7C" w:rsidP="00952A7C">
            <w:pPr>
              <w:rPr>
                <w:rFonts w:ascii="TH SarabunPSK" w:hAnsi="TH SarabunPSK" w:cs="TH SarabunPSK"/>
                <w:sz w:val="30"/>
                <w:szCs w:val="30"/>
                <w:cs/>
              </w:rPr>
            </w:pPr>
            <w:r w:rsidRPr="00650E00">
              <w:rPr>
                <w:rFonts w:ascii="TH SarabunPSK" w:hAnsi="TH SarabunPSK" w:cs="TH SarabunPSK"/>
                <w:sz w:val="30"/>
                <w:szCs w:val="30"/>
                <w:cs/>
              </w:rPr>
              <w:t xml:space="preserve">ร้อยละของความสำเร็จของการพัฒนา คุณภาพตามเกณฑ์มาตรฐาน </w:t>
            </w:r>
            <w:r w:rsidRPr="00650E00">
              <w:rPr>
                <w:rFonts w:ascii="TH SarabunPSK" w:hAnsi="TH SarabunPSK" w:cs="TH SarabunPSK"/>
                <w:sz w:val="30"/>
                <w:szCs w:val="30"/>
              </w:rPr>
              <w:t xml:space="preserve"> HA</w:t>
            </w:r>
            <w:r w:rsidRPr="00650E00">
              <w:rPr>
                <w:rFonts w:ascii="TH SarabunPSK" w:hAnsi="TH SarabunPSK" w:cs="TH SarabunPSK"/>
                <w:sz w:val="30"/>
                <w:szCs w:val="30"/>
                <w:cs/>
              </w:rPr>
              <w:t xml:space="preserve"> /</w:t>
            </w:r>
            <w:r w:rsidRPr="00650E00">
              <w:rPr>
                <w:rFonts w:ascii="TH SarabunPSK" w:hAnsi="TH SarabunPSK" w:cs="TH SarabunPSK"/>
                <w:sz w:val="30"/>
                <w:szCs w:val="30"/>
              </w:rPr>
              <w:t xml:space="preserve"> ISO 9001:2015</w:t>
            </w:r>
          </w:p>
        </w:tc>
        <w:tc>
          <w:tcPr>
            <w:tcW w:w="1134" w:type="dxa"/>
          </w:tcPr>
          <w:p w14:paraId="00A0081D" w14:textId="77777777" w:rsidR="00FF0E52" w:rsidRPr="00650E00" w:rsidRDefault="00952A7C" w:rsidP="00CA5B35">
            <w:pPr>
              <w:snapToGrid w:val="0"/>
              <w:spacing w:line="300" w:lineRule="atLeast"/>
              <w:jc w:val="center"/>
              <w:rPr>
                <w:rFonts w:ascii="TH SarabunPSK" w:hAnsi="TH SarabunPSK" w:cs="TH SarabunPSK"/>
                <w:sz w:val="30"/>
                <w:szCs w:val="30"/>
                <w:cs/>
              </w:rPr>
            </w:pPr>
            <w:r w:rsidRPr="00650E00">
              <w:rPr>
                <w:rFonts w:ascii="TH SarabunPSK" w:hAnsi="TH SarabunPSK" w:cs="TH SarabunPSK"/>
                <w:sz w:val="30"/>
                <w:szCs w:val="30"/>
                <w:cs/>
              </w:rPr>
              <w:t>ร้อยละ</w:t>
            </w:r>
          </w:p>
        </w:tc>
        <w:tc>
          <w:tcPr>
            <w:tcW w:w="1275" w:type="dxa"/>
          </w:tcPr>
          <w:p w14:paraId="1663F20E" w14:textId="77777777" w:rsidR="00FF0E52" w:rsidRPr="00650E00" w:rsidRDefault="00952A7C" w:rsidP="00CA5B35">
            <w:pPr>
              <w:snapToGrid w:val="0"/>
              <w:spacing w:line="300" w:lineRule="atLeast"/>
              <w:jc w:val="center"/>
              <w:rPr>
                <w:rFonts w:ascii="TH SarabunPSK" w:hAnsi="TH SarabunPSK" w:cs="TH SarabunPSK"/>
                <w:sz w:val="30"/>
                <w:szCs w:val="30"/>
              </w:rPr>
            </w:pPr>
            <w:r w:rsidRPr="00650E00">
              <w:rPr>
                <w:rFonts w:ascii="TH SarabunPSK" w:hAnsi="TH SarabunPSK" w:cs="TH SarabunPSK"/>
                <w:sz w:val="30"/>
                <w:szCs w:val="30"/>
              </w:rPr>
              <w:t>100</w:t>
            </w:r>
          </w:p>
        </w:tc>
        <w:tc>
          <w:tcPr>
            <w:tcW w:w="1315" w:type="dxa"/>
          </w:tcPr>
          <w:p w14:paraId="1349D025" w14:textId="77777777" w:rsidR="00FF0E52" w:rsidRPr="00650E00" w:rsidRDefault="00952A7C" w:rsidP="00CA5B35">
            <w:pPr>
              <w:snapToGrid w:val="0"/>
              <w:spacing w:line="300" w:lineRule="atLeast"/>
              <w:jc w:val="center"/>
              <w:rPr>
                <w:rFonts w:ascii="TH SarabunPSK" w:hAnsi="TH SarabunPSK" w:cs="TH SarabunPSK"/>
                <w:sz w:val="30"/>
                <w:szCs w:val="30"/>
              </w:rPr>
            </w:pPr>
            <w:r w:rsidRPr="00650E00">
              <w:rPr>
                <w:rFonts w:ascii="TH SarabunPSK" w:hAnsi="TH SarabunPSK" w:cs="TH SarabunPSK"/>
                <w:sz w:val="30"/>
                <w:szCs w:val="30"/>
              </w:rPr>
              <w:t>100</w:t>
            </w:r>
          </w:p>
          <w:p w14:paraId="11C2D755" w14:textId="77777777" w:rsidR="00FF0E52" w:rsidRPr="00650E00" w:rsidRDefault="00FF0E52" w:rsidP="00CA5B35">
            <w:pPr>
              <w:snapToGrid w:val="0"/>
              <w:spacing w:line="300" w:lineRule="atLeast"/>
              <w:jc w:val="center"/>
              <w:rPr>
                <w:rFonts w:ascii="TH SarabunPSK" w:hAnsi="TH SarabunPSK" w:cs="TH SarabunPSK"/>
                <w:sz w:val="30"/>
                <w:szCs w:val="30"/>
                <w:cs/>
              </w:rPr>
            </w:pPr>
          </w:p>
        </w:tc>
        <w:tc>
          <w:tcPr>
            <w:tcW w:w="1237" w:type="dxa"/>
          </w:tcPr>
          <w:p w14:paraId="7ACB8886" w14:textId="77777777" w:rsidR="00FF0E52" w:rsidRPr="00650E00" w:rsidRDefault="00952A7C" w:rsidP="00CA5B35">
            <w:pPr>
              <w:snapToGrid w:val="0"/>
              <w:spacing w:line="300" w:lineRule="atLeast"/>
              <w:jc w:val="center"/>
              <w:rPr>
                <w:rFonts w:ascii="TH SarabunPSK" w:hAnsi="TH SarabunPSK" w:cs="TH SarabunPSK"/>
                <w:sz w:val="30"/>
                <w:szCs w:val="30"/>
              </w:rPr>
            </w:pPr>
            <w:r w:rsidRPr="00650E00">
              <w:rPr>
                <w:rFonts w:ascii="TH SarabunPSK" w:hAnsi="TH SarabunPSK" w:cs="TH SarabunPSK"/>
                <w:sz w:val="30"/>
                <w:szCs w:val="30"/>
              </w:rPr>
              <w:t>100</w:t>
            </w:r>
          </w:p>
          <w:p w14:paraId="6D41709C" w14:textId="77777777" w:rsidR="00FF0E52" w:rsidRPr="00650E00" w:rsidRDefault="00FF0E52" w:rsidP="00CA5B35">
            <w:pPr>
              <w:snapToGrid w:val="0"/>
              <w:spacing w:line="300" w:lineRule="atLeast"/>
              <w:jc w:val="center"/>
              <w:rPr>
                <w:rFonts w:ascii="TH SarabunPSK" w:hAnsi="TH SarabunPSK" w:cs="TH SarabunPSK"/>
                <w:sz w:val="30"/>
                <w:szCs w:val="30"/>
              </w:rPr>
            </w:pPr>
          </w:p>
        </w:tc>
      </w:tr>
    </w:tbl>
    <w:p w14:paraId="048B4093" w14:textId="77777777" w:rsidR="00CE307C" w:rsidRPr="00650E00" w:rsidRDefault="00CE307C" w:rsidP="00355F3C">
      <w:pPr>
        <w:pStyle w:val="FootnoteText"/>
        <w:rPr>
          <w:rFonts w:ascii="TH SarabunPSK" w:hAnsi="TH SarabunPSK" w:cs="TH SarabunPSK"/>
          <w:b/>
          <w:bCs/>
          <w:sz w:val="30"/>
          <w:szCs w:val="30"/>
        </w:rPr>
      </w:pPr>
    </w:p>
    <w:p w14:paraId="6D3907FE" w14:textId="23D247D2" w:rsidR="00355F3C" w:rsidRPr="00650E00" w:rsidRDefault="00355F3C" w:rsidP="00355F3C">
      <w:pPr>
        <w:pStyle w:val="FootnoteText"/>
        <w:rPr>
          <w:rFonts w:ascii="TH SarabunPSK" w:hAnsi="TH SarabunPSK" w:cs="TH SarabunPSK"/>
          <w:b/>
          <w:bCs/>
          <w:sz w:val="30"/>
          <w:szCs w:val="30"/>
        </w:rPr>
      </w:pPr>
      <w:r w:rsidRPr="00650E00">
        <w:rPr>
          <w:rFonts w:ascii="TH SarabunPSK" w:hAnsi="TH SarabunPSK" w:cs="TH SarabunPSK"/>
          <w:b/>
          <w:bCs/>
          <w:sz w:val="30"/>
          <w:szCs w:val="30"/>
        </w:rPr>
        <w:t>(1</w:t>
      </w:r>
      <w:r w:rsidR="00A413F1" w:rsidRPr="00650E00">
        <w:rPr>
          <w:rFonts w:ascii="TH SarabunPSK" w:hAnsi="TH SarabunPSK" w:cs="TH SarabunPSK"/>
          <w:b/>
          <w:bCs/>
          <w:sz w:val="30"/>
          <w:szCs w:val="30"/>
        </w:rPr>
        <w:t>2</w:t>
      </w:r>
      <w:r w:rsidRPr="00650E00">
        <w:rPr>
          <w:rFonts w:ascii="TH SarabunPSK" w:hAnsi="TH SarabunPSK" w:cs="TH SarabunPSK"/>
          <w:b/>
          <w:bCs/>
          <w:sz w:val="30"/>
          <w:szCs w:val="30"/>
        </w:rPr>
        <w:t xml:space="preserve">) </w:t>
      </w:r>
      <w:r w:rsidR="00976B2B" w:rsidRPr="00650E00">
        <w:rPr>
          <w:rFonts w:ascii="TH SarabunPSK" w:hAnsi="TH SarabunPSK" w:cs="TH SarabunPSK"/>
          <w:b/>
          <w:bCs/>
          <w:sz w:val="30"/>
          <w:szCs w:val="30"/>
          <w:cs/>
        </w:rPr>
        <w:t>แหล่งข้อมูล</w:t>
      </w:r>
      <w:r w:rsidR="00976B2B" w:rsidRPr="00650E00">
        <w:rPr>
          <w:rFonts w:ascii="TH SarabunPSK" w:hAnsi="TH SarabunPSK" w:cs="TH SarabunPSK"/>
          <w:b/>
          <w:bCs/>
          <w:sz w:val="30"/>
          <w:szCs w:val="30"/>
        </w:rPr>
        <w:t>/</w:t>
      </w:r>
      <w:r w:rsidRPr="00650E00">
        <w:rPr>
          <w:rFonts w:ascii="TH SarabunPSK" w:hAnsi="TH SarabunPSK" w:cs="TH SarabunPSK"/>
          <w:b/>
          <w:bCs/>
          <w:sz w:val="30"/>
          <w:szCs w:val="30"/>
          <w:cs/>
        </w:rPr>
        <w:t>วิธีการจัดเก็บข้อมูล</w:t>
      </w:r>
      <w:r w:rsidRPr="00650E00">
        <w:rPr>
          <w:rFonts w:ascii="TH SarabunPSK" w:hAnsi="TH SarabunPSK" w:cs="TH SarabunPSK"/>
          <w:b/>
          <w:bCs/>
          <w:sz w:val="30"/>
          <w:szCs w:val="30"/>
        </w:rPr>
        <w:t>:</w:t>
      </w:r>
    </w:p>
    <w:p w14:paraId="3C8D567D" w14:textId="2EF2A80F" w:rsidR="00B23735" w:rsidRPr="00650E00" w:rsidRDefault="00B23735" w:rsidP="00B23735">
      <w:pPr>
        <w:pStyle w:val="FootnoteText"/>
        <w:ind w:firstLine="720"/>
        <w:rPr>
          <w:rFonts w:ascii="TH SarabunPSK" w:hAnsi="TH SarabunPSK" w:cs="TH SarabunPSK"/>
          <w:b/>
          <w:bCs/>
          <w:spacing w:val="-6"/>
          <w:sz w:val="30"/>
          <w:szCs w:val="30"/>
        </w:rPr>
      </w:pPr>
      <w:r w:rsidRPr="00650E00">
        <w:rPr>
          <w:rFonts w:ascii="TH SarabunPSK" w:hAnsi="TH SarabunPSK" w:cs="TH SarabunPSK"/>
          <w:spacing w:val="-6"/>
          <w:sz w:val="30"/>
          <w:szCs w:val="30"/>
          <w:cs/>
        </w:rPr>
        <w:t>- ข้อมูลเอกสาร</w:t>
      </w:r>
      <w:r w:rsidRPr="00650E00">
        <w:rPr>
          <w:rFonts w:ascii="TH SarabunPSK" w:hAnsi="TH SarabunPSK" w:cs="TH SarabunPSK"/>
          <w:spacing w:val="-6"/>
          <w:sz w:val="30"/>
          <w:szCs w:val="30"/>
        </w:rPr>
        <w:t>/</w:t>
      </w:r>
      <w:r w:rsidRPr="00650E00">
        <w:rPr>
          <w:rFonts w:ascii="TH SarabunPSK" w:hAnsi="TH SarabunPSK" w:cs="TH SarabunPSK"/>
          <w:spacing w:val="-6"/>
          <w:sz w:val="30"/>
          <w:szCs w:val="30"/>
          <w:cs/>
        </w:rPr>
        <w:t>หลักฐาน ตามแนวทางการประเมินผลและแบบฟอร์มที่กำหนดให้หน่วยงานดำเนินการ</w:t>
      </w:r>
    </w:p>
    <w:p w14:paraId="7CA9F142" w14:textId="77777777" w:rsidR="00CE307C" w:rsidRPr="00650E00" w:rsidRDefault="00CE307C" w:rsidP="00FD6314">
      <w:pPr>
        <w:pStyle w:val="FootnoteText"/>
        <w:rPr>
          <w:rFonts w:ascii="TH SarabunPSK" w:hAnsi="TH SarabunPSK" w:cs="TH SarabunPSK"/>
          <w:b/>
          <w:bCs/>
          <w:sz w:val="30"/>
          <w:szCs w:val="30"/>
        </w:rPr>
      </w:pPr>
    </w:p>
    <w:p w14:paraId="1E995DA0" w14:textId="6244760B" w:rsidR="00FF0E52" w:rsidRPr="00650E00" w:rsidRDefault="00355F3C" w:rsidP="00FD6314">
      <w:pPr>
        <w:pStyle w:val="FootnoteText"/>
        <w:rPr>
          <w:rFonts w:ascii="TH SarabunPSK" w:hAnsi="TH SarabunPSK" w:cs="TH SarabunPSK"/>
          <w:b/>
          <w:bCs/>
          <w:sz w:val="30"/>
          <w:szCs w:val="30"/>
        </w:rPr>
      </w:pPr>
      <w:r w:rsidRPr="00650E00">
        <w:rPr>
          <w:rFonts w:ascii="TH SarabunPSK" w:hAnsi="TH SarabunPSK" w:cs="TH SarabunPSK"/>
          <w:b/>
          <w:bCs/>
          <w:sz w:val="30"/>
          <w:szCs w:val="30"/>
        </w:rPr>
        <w:t>(1</w:t>
      </w:r>
      <w:r w:rsidR="00A413F1" w:rsidRPr="00650E00">
        <w:rPr>
          <w:rFonts w:ascii="TH SarabunPSK" w:hAnsi="TH SarabunPSK" w:cs="TH SarabunPSK"/>
          <w:b/>
          <w:bCs/>
          <w:sz w:val="30"/>
          <w:szCs w:val="30"/>
        </w:rPr>
        <w:t>3</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แนวทางการประเมินผล</w:t>
      </w:r>
      <w:r w:rsidRPr="00650E00">
        <w:rPr>
          <w:rFonts w:ascii="TH SarabunPSK" w:hAnsi="TH SarabunPSK" w:cs="TH SarabunPSK"/>
          <w:b/>
          <w:bCs/>
          <w:sz w:val="30"/>
          <w:szCs w:val="30"/>
        </w:rPr>
        <w:t xml:space="preserve">: </w:t>
      </w:r>
    </w:p>
    <w:tbl>
      <w:tblPr>
        <w:tblpPr w:leftFromText="180" w:rightFromText="180" w:vertAnchor="text" w:tblpY="1"/>
        <w:tblOverlap w:val="never"/>
        <w:tblW w:w="10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3543"/>
        <w:gridCol w:w="3177"/>
        <w:gridCol w:w="851"/>
        <w:gridCol w:w="1275"/>
      </w:tblGrid>
      <w:tr w:rsidR="007D0CA8" w:rsidRPr="00650E00" w14:paraId="27E38A4C" w14:textId="77777777" w:rsidTr="00043033">
        <w:trPr>
          <w:tblHeader/>
        </w:trPr>
        <w:tc>
          <w:tcPr>
            <w:tcW w:w="1277" w:type="dxa"/>
            <w:shd w:val="clear" w:color="auto" w:fill="B6DDE8"/>
          </w:tcPr>
          <w:p w14:paraId="7CA98549" w14:textId="77777777" w:rsidR="00FF0E52" w:rsidRPr="00650E00" w:rsidRDefault="00FF0E52" w:rsidP="00043033">
            <w:pPr>
              <w:pStyle w:val="FootnoteText"/>
              <w:jc w:val="center"/>
              <w:rPr>
                <w:rFonts w:ascii="TH SarabunPSK" w:hAnsi="TH SarabunPSK" w:cs="TH SarabunPSK"/>
                <w:b/>
                <w:bCs/>
                <w:sz w:val="30"/>
                <w:szCs w:val="30"/>
              </w:rPr>
            </w:pPr>
            <w:r w:rsidRPr="00650E00">
              <w:rPr>
                <w:rFonts w:ascii="TH SarabunPSK" w:hAnsi="TH SarabunPSK" w:cs="TH SarabunPSK"/>
                <w:b/>
                <w:bCs/>
                <w:sz w:val="30"/>
                <w:szCs w:val="30"/>
                <w:cs/>
              </w:rPr>
              <w:t>รอบการรายงาน/ประเมิน</w:t>
            </w:r>
          </w:p>
        </w:tc>
        <w:tc>
          <w:tcPr>
            <w:tcW w:w="3543" w:type="dxa"/>
            <w:shd w:val="clear" w:color="auto" w:fill="B6DDE8"/>
          </w:tcPr>
          <w:p w14:paraId="0E6B2A46" w14:textId="77777777" w:rsidR="00FF0E52" w:rsidRPr="00650E00" w:rsidRDefault="00FF0E52" w:rsidP="00043033">
            <w:pPr>
              <w:pStyle w:val="FootnoteText"/>
              <w:jc w:val="center"/>
              <w:rPr>
                <w:rFonts w:ascii="TH SarabunPSK" w:hAnsi="TH SarabunPSK" w:cs="TH SarabunPSK"/>
                <w:b/>
                <w:bCs/>
                <w:sz w:val="30"/>
                <w:szCs w:val="30"/>
              </w:rPr>
            </w:pPr>
            <w:r w:rsidRPr="00650E00">
              <w:rPr>
                <w:rFonts w:ascii="TH SarabunPSK" w:hAnsi="TH SarabunPSK" w:cs="TH SarabunPSK"/>
                <w:b/>
                <w:bCs/>
                <w:sz w:val="30"/>
                <w:szCs w:val="30"/>
                <w:cs/>
              </w:rPr>
              <w:t>ขั้นตอน</w:t>
            </w:r>
            <w:r w:rsidRPr="00650E00">
              <w:rPr>
                <w:rFonts w:ascii="TH SarabunPSK" w:hAnsi="TH SarabunPSK" w:cs="TH SarabunPSK"/>
                <w:b/>
                <w:bCs/>
                <w:sz w:val="30"/>
                <w:szCs w:val="30"/>
              </w:rPr>
              <w:t xml:space="preserve"> / </w:t>
            </w:r>
          </w:p>
          <w:p w14:paraId="40417082" w14:textId="77777777" w:rsidR="00FF0E52" w:rsidRPr="00650E00" w:rsidRDefault="00FF0E52" w:rsidP="00043033">
            <w:pPr>
              <w:pStyle w:val="FootnoteText"/>
              <w:jc w:val="center"/>
              <w:rPr>
                <w:rFonts w:ascii="TH SarabunPSK" w:hAnsi="TH SarabunPSK" w:cs="TH SarabunPSK"/>
                <w:b/>
                <w:bCs/>
                <w:sz w:val="30"/>
                <w:szCs w:val="30"/>
                <w:cs/>
              </w:rPr>
            </w:pPr>
            <w:r w:rsidRPr="00650E00">
              <w:rPr>
                <w:rFonts w:ascii="TH SarabunPSK" w:hAnsi="TH SarabunPSK" w:cs="TH SarabunPSK"/>
                <w:b/>
                <w:bCs/>
                <w:sz w:val="30"/>
                <w:szCs w:val="30"/>
                <w:cs/>
              </w:rPr>
              <w:t>แนวทางการดำเนินงาน</w:t>
            </w:r>
          </w:p>
        </w:tc>
        <w:tc>
          <w:tcPr>
            <w:tcW w:w="3177" w:type="dxa"/>
            <w:shd w:val="clear" w:color="auto" w:fill="B6DDE8"/>
          </w:tcPr>
          <w:p w14:paraId="29860418" w14:textId="77777777" w:rsidR="00FF0E52" w:rsidRPr="00650E00" w:rsidRDefault="00FF0E52" w:rsidP="00043033">
            <w:pPr>
              <w:pStyle w:val="FootnoteText"/>
              <w:jc w:val="center"/>
              <w:rPr>
                <w:rFonts w:ascii="TH SarabunPSK" w:hAnsi="TH SarabunPSK" w:cs="TH SarabunPSK"/>
                <w:b/>
                <w:bCs/>
                <w:sz w:val="30"/>
                <w:szCs w:val="30"/>
              </w:rPr>
            </w:pPr>
            <w:r w:rsidRPr="00650E00">
              <w:rPr>
                <w:rFonts w:ascii="TH SarabunPSK" w:hAnsi="TH SarabunPSK" w:cs="TH SarabunPSK"/>
                <w:b/>
                <w:bCs/>
                <w:sz w:val="30"/>
                <w:szCs w:val="30"/>
                <w:cs/>
              </w:rPr>
              <w:t>ประเมินจากผลงาน/ข้อมูล/เอกสาร/หลักฐานต่างๆ ดังนี้</w:t>
            </w:r>
          </w:p>
        </w:tc>
        <w:tc>
          <w:tcPr>
            <w:tcW w:w="851" w:type="dxa"/>
            <w:shd w:val="clear" w:color="auto" w:fill="B6DDE8"/>
          </w:tcPr>
          <w:p w14:paraId="1557D088" w14:textId="77777777" w:rsidR="00FF0E52" w:rsidRPr="00650E00" w:rsidRDefault="00FF0E52" w:rsidP="00043033">
            <w:pPr>
              <w:pStyle w:val="FootnoteText"/>
              <w:jc w:val="center"/>
              <w:rPr>
                <w:rFonts w:ascii="TH SarabunPSK" w:hAnsi="TH SarabunPSK" w:cs="TH SarabunPSK"/>
                <w:b/>
                <w:bCs/>
                <w:sz w:val="30"/>
                <w:szCs w:val="30"/>
              </w:rPr>
            </w:pPr>
            <w:r w:rsidRPr="00650E00">
              <w:rPr>
                <w:rFonts w:ascii="TH SarabunPSK" w:hAnsi="TH SarabunPSK" w:cs="TH SarabunPSK"/>
                <w:b/>
                <w:bCs/>
                <w:sz w:val="30"/>
                <w:szCs w:val="30"/>
                <w:cs/>
              </w:rPr>
              <w:t>คะแนน</w:t>
            </w:r>
          </w:p>
        </w:tc>
        <w:tc>
          <w:tcPr>
            <w:tcW w:w="1275" w:type="dxa"/>
            <w:shd w:val="clear" w:color="auto" w:fill="B6DDE8"/>
          </w:tcPr>
          <w:p w14:paraId="64E7B3A4" w14:textId="77777777" w:rsidR="00FF0E52" w:rsidRPr="00650E00" w:rsidRDefault="00FF0E52" w:rsidP="00043033">
            <w:pPr>
              <w:pStyle w:val="FootnoteText"/>
              <w:ind w:right="-187"/>
              <w:jc w:val="center"/>
              <w:rPr>
                <w:rFonts w:ascii="TH SarabunPSK" w:hAnsi="TH SarabunPSK" w:cs="TH SarabunPSK"/>
                <w:b/>
                <w:bCs/>
                <w:sz w:val="30"/>
                <w:szCs w:val="30"/>
              </w:rPr>
            </w:pPr>
            <w:r w:rsidRPr="00650E00">
              <w:rPr>
                <w:rFonts w:ascii="TH SarabunPSK" w:hAnsi="TH SarabunPSK" w:cs="TH SarabunPSK"/>
                <w:b/>
                <w:bCs/>
                <w:sz w:val="30"/>
                <w:szCs w:val="30"/>
                <w:cs/>
              </w:rPr>
              <w:t>กำหนดวันจัดส่ง</w:t>
            </w:r>
            <w:r w:rsidR="003B4C62" w:rsidRPr="00650E00">
              <w:rPr>
                <w:rFonts w:ascii="TH SarabunPSK" w:hAnsi="TH SarabunPSK" w:cs="TH SarabunPSK"/>
                <w:b/>
                <w:bCs/>
                <w:sz w:val="30"/>
                <w:szCs w:val="30"/>
                <w:cs/>
              </w:rPr>
              <w:t>ผ</w:t>
            </w:r>
            <w:r w:rsidRPr="00650E00">
              <w:rPr>
                <w:rFonts w:ascii="TH SarabunPSK" w:hAnsi="TH SarabunPSK" w:cs="TH SarabunPSK"/>
                <w:b/>
                <w:bCs/>
                <w:sz w:val="30"/>
                <w:szCs w:val="30"/>
                <w:cs/>
              </w:rPr>
              <w:t>ลงาน/หลักฐาน</w:t>
            </w:r>
          </w:p>
        </w:tc>
      </w:tr>
      <w:tr w:rsidR="00DF4AB8" w:rsidRPr="00650E00" w14:paraId="02319B50" w14:textId="77777777" w:rsidTr="00043033">
        <w:trPr>
          <w:trHeight w:val="628"/>
        </w:trPr>
        <w:tc>
          <w:tcPr>
            <w:tcW w:w="1277" w:type="dxa"/>
            <w:vMerge w:val="restart"/>
          </w:tcPr>
          <w:p w14:paraId="5F3D58C7" w14:textId="77777777" w:rsidR="00B5798B" w:rsidRPr="00650E00" w:rsidRDefault="00B5798B" w:rsidP="00043033">
            <w:pPr>
              <w:pStyle w:val="FootnoteText"/>
              <w:jc w:val="center"/>
              <w:rPr>
                <w:rFonts w:ascii="TH SarabunPSK" w:hAnsi="TH SarabunPSK" w:cs="TH SarabunPSK"/>
                <w:b/>
                <w:bCs/>
                <w:sz w:val="30"/>
                <w:szCs w:val="30"/>
              </w:rPr>
            </w:pPr>
            <w:r w:rsidRPr="00650E00">
              <w:rPr>
                <w:rFonts w:ascii="TH SarabunPSK" w:hAnsi="TH SarabunPSK" w:cs="TH SarabunPSK"/>
                <w:b/>
                <w:bCs/>
                <w:sz w:val="30"/>
                <w:szCs w:val="30"/>
                <w:cs/>
              </w:rPr>
              <w:t>รอบ</w:t>
            </w:r>
          </w:p>
          <w:p w14:paraId="4F83BBF5" w14:textId="77777777" w:rsidR="00B5798B" w:rsidRPr="00650E00" w:rsidRDefault="00B5798B" w:rsidP="00043033">
            <w:pPr>
              <w:pStyle w:val="FootnoteText"/>
              <w:jc w:val="center"/>
              <w:rPr>
                <w:rFonts w:ascii="TH SarabunPSK" w:hAnsi="TH SarabunPSK" w:cs="TH SarabunPSK"/>
                <w:b/>
                <w:bCs/>
                <w:sz w:val="30"/>
                <w:szCs w:val="30"/>
                <w:cs/>
              </w:rPr>
            </w:pPr>
            <w:r w:rsidRPr="00650E00">
              <w:rPr>
                <w:rFonts w:ascii="TH SarabunPSK" w:hAnsi="TH SarabunPSK" w:cs="TH SarabunPSK"/>
                <w:b/>
                <w:bCs/>
                <w:sz w:val="30"/>
                <w:szCs w:val="30"/>
                <w:cs/>
              </w:rPr>
              <w:t>6 เดือนแรก</w:t>
            </w:r>
          </w:p>
        </w:tc>
        <w:tc>
          <w:tcPr>
            <w:tcW w:w="3543" w:type="dxa"/>
            <w:shd w:val="clear" w:color="auto" w:fill="auto"/>
          </w:tcPr>
          <w:p w14:paraId="0BCE94E7" w14:textId="77777777" w:rsidR="00365DE3" w:rsidRPr="00650E00" w:rsidRDefault="00B5798B" w:rsidP="00043033">
            <w:pPr>
              <w:ind w:left="34" w:hanging="34"/>
              <w:outlineLvl w:val="0"/>
              <w:rPr>
                <w:rFonts w:ascii="TH SarabunPSK" w:hAnsi="TH SarabunPSK" w:cs="TH SarabunPSK"/>
                <w:sz w:val="30"/>
                <w:szCs w:val="30"/>
              </w:rPr>
            </w:pPr>
            <w:r w:rsidRPr="00650E00">
              <w:rPr>
                <w:rFonts w:ascii="TH SarabunPSK" w:hAnsi="TH SarabunPSK" w:cs="TH SarabunPSK"/>
                <w:sz w:val="30"/>
                <w:szCs w:val="30"/>
              </w:rPr>
              <w:t>1.</w:t>
            </w:r>
            <w:r w:rsidR="00365DE3" w:rsidRPr="00650E00">
              <w:rPr>
                <w:rFonts w:ascii="TH SarabunPSK" w:hAnsi="TH SarabunPSK" w:cs="TH SarabunPSK"/>
                <w:sz w:val="30"/>
                <w:szCs w:val="30"/>
              </w:rPr>
              <w:t>1</w:t>
            </w:r>
            <w:r w:rsidR="00BF0B72" w:rsidRPr="00650E00">
              <w:rPr>
                <w:rFonts w:ascii="TH SarabunPSK" w:hAnsi="TH SarabunPSK" w:cs="TH SarabunPSK"/>
                <w:sz w:val="30"/>
                <w:szCs w:val="30"/>
              </w:rPr>
              <w:t xml:space="preserve"> </w:t>
            </w:r>
            <w:r w:rsidRPr="00650E00">
              <w:rPr>
                <w:rFonts w:ascii="TH SarabunPSK" w:hAnsi="TH SarabunPSK" w:cs="TH SarabunPSK"/>
                <w:sz w:val="30"/>
                <w:szCs w:val="30"/>
                <w:cs/>
              </w:rPr>
              <w:t xml:space="preserve">ทบทวนผลดำเนินงาน  </w:t>
            </w:r>
          </w:p>
          <w:p w14:paraId="0F330ECE" w14:textId="69578689" w:rsidR="00365DE3" w:rsidRPr="00650E00" w:rsidRDefault="00365DE3" w:rsidP="00043033">
            <w:pPr>
              <w:widowControl w:val="0"/>
              <w:snapToGrid w:val="0"/>
              <w:spacing w:line="360" w:lineRule="atLeast"/>
              <w:ind w:left="352" w:hanging="352"/>
              <w:textAlignment w:val="baseline"/>
              <w:rPr>
                <w:rFonts w:ascii="TH SarabunPSK" w:hAnsi="TH SarabunPSK" w:cs="TH SarabunPSK"/>
                <w:sz w:val="30"/>
                <w:szCs w:val="30"/>
              </w:rPr>
            </w:pPr>
            <w:r w:rsidRPr="00650E00">
              <w:rPr>
                <w:rFonts w:ascii="TH SarabunPSK" w:hAnsi="TH SarabunPSK" w:cs="TH SarabunPSK"/>
                <w:sz w:val="30"/>
                <w:szCs w:val="30"/>
                <w:cs/>
                <w:lang w:val="x-none"/>
              </w:rPr>
              <w:t xml:space="preserve">1.2 </w:t>
            </w:r>
            <w:r w:rsidRPr="00650E00">
              <w:rPr>
                <w:rFonts w:ascii="TH SarabunPSK" w:hAnsi="TH SarabunPSK" w:cs="TH SarabunPSK"/>
                <w:sz w:val="30"/>
                <w:szCs w:val="30"/>
                <w:cs/>
              </w:rPr>
              <w:t>กลุ่มภารกิจ/กลุ่มงาน/งาน มอบหมายทีมเข้าร่วมการฝึกอบรม</w:t>
            </w:r>
            <w:r w:rsidRPr="00650E00">
              <w:rPr>
                <w:rFonts w:ascii="TH SarabunPSK" w:hAnsi="TH SarabunPSK" w:cs="TH SarabunPSK"/>
                <w:b/>
                <w:bCs/>
                <w:sz w:val="30"/>
                <w:szCs w:val="30"/>
                <w:cs/>
              </w:rPr>
              <w:t xml:space="preserve"> </w:t>
            </w:r>
            <w:r w:rsidRPr="00650E00">
              <w:rPr>
                <w:rFonts w:ascii="TH SarabunPSK" w:hAnsi="TH SarabunPSK" w:cs="TH SarabunPSK"/>
                <w:sz w:val="30"/>
                <w:szCs w:val="30"/>
                <w:cs/>
              </w:rPr>
              <w:t>“การพัฒนาระบบบริหารคุณภาพตามมาตรฐาน</w:t>
            </w:r>
            <w:r w:rsidRPr="00650E00">
              <w:rPr>
                <w:rFonts w:ascii="TH SarabunPSK" w:hAnsi="TH SarabunPSK" w:cs="TH SarabunPSK"/>
                <w:sz w:val="30"/>
                <w:szCs w:val="30"/>
              </w:rPr>
              <w:t xml:space="preserve"> ISO 9001:2015</w:t>
            </w:r>
            <w:r w:rsidRPr="00650E00">
              <w:rPr>
                <w:rFonts w:ascii="TH SarabunPSK" w:hAnsi="TH SarabunPSK" w:cs="TH SarabunPSK"/>
                <w:sz w:val="30"/>
                <w:szCs w:val="30"/>
                <w:cs/>
              </w:rPr>
              <w:t>”</w:t>
            </w:r>
            <w:r w:rsidR="00AB153B" w:rsidRPr="00650E00">
              <w:rPr>
                <w:rFonts w:ascii="TH SarabunPSK" w:hAnsi="TH SarabunPSK" w:cs="TH SarabunPSK"/>
                <w:sz w:val="30"/>
                <w:szCs w:val="30"/>
                <w:cs/>
              </w:rPr>
              <w:t xml:space="preserve"> </w:t>
            </w:r>
            <w:r w:rsidRPr="00650E00">
              <w:rPr>
                <w:rFonts w:ascii="TH SarabunPSK" w:hAnsi="TH SarabunPSK" w:cs="TH SarabunPSK"/>
                <w:sz w:val="30"/>
                <w:szCs w:val="30"/>
                <w:cs/>
              </w:rPr>
              <w:t>ที่</w:t>
            </w:r>
            <w:r w:rsidR="00F76091" w:rsidRPr="00650E00">
              <w:rPr>
                <w:rFonts w:ascii="TH SarabunPSK" w:hAnsi="TH SarabunPSK" w:cs="TH SarabunPSK"/>
                <w:sz w:val="30"/>
                <w:szCs w:val="30"/>
                <w:cs/>
              </w:rPr>
              <w:t>ศูนย์</w:t>
            </w:r>
            <w:r w:rsidRPr="00650E00">
              <w:rPr>
                <w:rFonts w:ascii="TH SarabunPSK" w:hAnsi="TH SarabunPSK" w:cs="TH SarabunPSK"/>
                <w:sz w:val="30"/>
                <w:szCs w:val="30"/>
                <w:cs/>
              </w:rPr>
              <w:t xml:space="preserve">พัฒนาคุณภาพกำหนด </w:t>
            </w:r>
          </w:p>
          <w:p w14:paraId="34CBA0BF" w14:textId="77777777" w:rsidR="00365DE3" w:rsidRPr="00650E00" w:rsidRDefault="00365DE3" w:rsidP="00043033">
            <w:pPr>
              <w:ind w:left="352" w:hanging="352"/>
              <w:outlineLvl w:val="0"/>
              <w:rPr>
                <w:rFonts w:ascii="TH SarabunPSK" w:hAnsi="TH SarabunPSK" w:cs="TH SarabunPSK"/>
                <w:sz w:val="30"/>
                <w:szCs w:val="30"/>
              </w:rPr>
            </w:pPr>
            <w:r w:rsidRPr="00650E00">
              <w:rPr>
                <w:rFonts w:ascii="TH SarabunPSK" w:hAnsi="TH SarabunPSK" w:cs="TH SarabunPSK"/>
                <w:sz w:val="30"/>
                <w:szCs w:val="30"/>
                <w:cs/>
              </w:rPr>
              <w:t>1.3</w:t>
            </w:r>
            <w:r w:rsidR="00EE2ACE" w:rsidRPr="00650E00">
              <w:rPr>
                <w:rFonts w:ascii="TH SarabunPSK" w:hAnsi="TH SarabunPSK" w:cs="TH SarabunPSK"/>
                <w:sz w:val="30"/>
                <w:szCs w:val="30"/>
                <w:cs/>
              </w:rPr>
              <w:t xml:space="preserve"> </w:t>
            </w:r>
            <w:r w:rsidRPr="00650E00">
              <w:rPr>
                <w:rFonts w:ascii="TH SarabunPSK" w:hAnsi="TH SarabunPSK" w:cs="TH SarabunPSK"/>
                <w:sz w:val="30"/>
                <w:szCs w:val="30"/>
                <w:cs/>
              </w:rPr>
              <w:t>ทีมงานนำสิ่งที่ได้เรียนรู้ไปสื่อสารและร่วมกันวางแผนการปรับปรุงกระบวนงานและเอกสารคุณภาพของหน่วยงาน</w:t>
            </w:r>
            <w:r w:rsidRPr="00650E00">
              <w:rPr>
                <w:rFonts w:ascii="TH SarabunPSK" w:hAnsi="TH SarabunPSK" w:cs="TH SarabunPSK"/>
                <w:sz w:val="30"/>
                <w:szCs w:val="30"/>
                <w:cs/>
              </w:rPr>
              <w:lastRenderedPageBreak/>
              <w:t>ให้สอดคล้องกับมาตรฐาน</w:t>
            </w:r>
            <w:r w:rsidRPr="00650E00">
              <w:rPr>
                <w:rFonts w:ascii="TH SarabunPSK" w:hAnsi="TH SarabunPSK" w:cs="TH SarabunPSK"/>
                <w:sz w:val="30"/>
                <w:szCs w:val="30"/>
              </w:rPr>
              <w:t xml:space="preserve"> ISO9001:2015 </w:t>
            </w:r>
            <w:r w:rsidRPr="00650E00">
              <w:rPr>
                <w:rFonts w:ascii="TH SarabunPSK" w:hAnsi="TH SarabunPSK" w:cs="TH SarabunPSK"/>
                <w:sz w:val="30"/>
                <w:szCs w:val="30"/>
                <w:cs/>
              </w:rPr>
              <w:t xml:space="preserve"> </w:t>
            </w:r>
            <w:r w:rsidR="00B5798B" w:rsidRPr="00650E00">
              <w:rPr>
                <w:rFonts w:ascii="TH SarabunPSK" w:hAnsi="TH SarabunPSK" w:cs="TH SarabunPSK"/>
                <w:sz w:val="30"/>
                <w:szCs w:val="30"/>
                <w:cs/>
              </w:rPr>
              <w:t xml:space="preserve">    </w:t>
            </w:r>
          </w:p>
          <w:p w14:paraId="02E283CD" w14:textId="4971B943" w:rsidR="00B5798B" w:rsidRPr="00650E00" w:rsidRDefault="00365DE3" w:rsidP="00043033">
            <w:pPr>
              <w:ind w:left="363" w:right="-108" w:hanging="363"/>
              <w:outlineLvl w:val="0"/>
              <w:rPr>
                <w:rFonts w:ascii="TH SarabunPSK" w:hAnsi="TH SarabunPSK" w:cs="TH SarabunPSK"/>
                <w:sz w:val="30"/>
                <w:szCs w:val="30"/>
                <w:cs/>
              </w:rPr>
            </w:pPr>
            <w:r w:rsidRPr="00650E00">
              <w:rPr>
                <w:rFonts w:ascii="TH SarabunPSK" w:hAnsi="TH SarabunPSK" w:cs="TH SarabunPSK"/>
                <w:sz w:val="30"/>
                <w:szCs w:val="30"/>
                <w:cs/>
              </w:rPr>
              <w:t>1.4.</w:t>
            </w:r>
            <w:r w:rsidR="00BF0B72" w:rsidRPr="00650E00">
              <w:rPr>
                <w:rFonts w:ascii="TH SarabunPSK" w:hAnsi="TH SarabunPSK" w:cs="TH SarabunPSK"/>
                <w:sz w:val="30"/>
                <w:szCs w:val="30"/>
                <w:cs/>
              </w:rPr>
              <w:t xml:space="preserve"> </w:t>
            </w:r>
            <w:r w:rsidRPr="00650E00">
              <w:rPr>
                <w:rFonts w:ascii="TH SarabunPSK" w:hAnsi="TH SarabunPSK" w:cs="TH SarabunPSK"/>
                <w:sz w:val="30"/>
                <w:szCs w:val="30"/>
                <w:cs/>
              </w:rPr>
              <w:t>ผู้บริหารและบุคลากร ร่วมกันทบทวนกระบวนงาน ผู้ใช้บริการผู้มีส่วนได้ส่วนเสีย ความต้องการและความคาดหวังต่อบริการหรือการส่งมอบผลงานของหน่วยงาน</w:t>
            </w:r>
            <w:r w:rsidR="00B5798B" w:rsidRPr="00650E00">
              <w:rPr>
                <w:rFonts w:ascii="TH SarabunPSK" w:hAnsi="TH SarabunPSK" w:cs="TH SarabunPSK"/>
                <w:sz w:val="30"/>
                <w:szCs w:val="30"/>
                <w:cs/>
              </w:rPr>
              <w:t xml:space="preserve">    </w:t>
            </w:r>
          </w:p>
        </w:tc>
        <w:tc>
          <w:tcPr>
            <w:tcW w:w="3177" w:type="dxa"/>
            <w:shd w:val="clear" w:color="auto" w:fill="auto"/>
          </w:tcPr>
          <w:p w14:paraId="46E6FCBB" w14:textId="4B03D153" w:rsidR="00B5798B" w:rsidRPr="00650E00" w:rsidRDefault="00B5798B" w:rsidP="00043033">
            <w:pPr>
              <w:pStyle w:val="FootnoteText"/>
              <w:numPr>
                <w:ilvl w:val="0"/>
                <w:numId w:val="19"/>
              </w:numPr>
              <w:ind w:left="171" w:hanging="218"/>
              <w:rPr>
                <w:rFonts w:ascii="TH SarabunPSK" w:hAnsi="TH SarabunPSK" w:cs="TH SarabunPSK"/>
                <w:sz w:val="30"/>
                <w:szCs w:val="30"/>
              </w:rPr>
            </w:pPr>
            <w:r w:rsidRPr="00650E00">
              <w:rPr>
                <w:rFonts w:ascii="TH SarabunPSK" w:hAnsi="TH SarabunPSK" w:cs="TH SarabunPSK"/>
                <w:sz w:val="30"/>
                <w:szCs w:val="30"/>
                <w:cs/>
              </w:rPr>
              <w:lastRenderedPageBreak/>
              <w:t>สรุปผลการทบทวน ระบบงานและประเด็นที่ต้องพัฒนา</w:t>
            </w:r>
          </w:p>
          <w:p w14:paraId="3455A7BD" w14:textId="77777777" w:rsidR="00AB153B" w:rsidRPr="00650E00" w:rsidRDefault="00365DE3" w:rsidP="00043033">
            <w:pPr>
              <w:pStyle w:val="FootnoteText"/>
              <w:numPr>
                <w:ilvl w:val="0"/>
                <w:numId w:val="19"/>
              </w:numPr>
              <w:ind w:left="171" w:hanging="218"/>
              <w:rPr>
                <w:rFonts w:ascii="TH SarabunPSK" w:hAnsi="TH SarabunPSK" w:cs="TH SarabunPSK"/>
                <w:sz w:val="30"/>
                <w:szCs w:val="30"/>
              </w:rPr>
            </w:pPr>
            <w:r w:rsidRPr="00650E00">
              <w:rPr>
                <w:rFonts w:ascii="TH SarabunPSK" w:hAnsi="TH SarabunPSK" w:cs="TH SarabunPSK"/>
                <w:sz w:val="30"/>
                <w:szCs w:val="30"/>
                <w:cs/>
              </w:rPr>
              <w:t>แผนขับเคลื่อนการพัฒนาคุณภาพ ตามมาตรฐาน</w:t>
            </w:r>
            <w:r w:rsidRPr="00650E00">
              <w:rPr>
                <w:rFonts w:ascii="TH SarabunPSK" w:hAnsi="TH SarabunPSK" w:cs="TH SarabunPSK"/>
                <w:sz w:val="30"/>
                <w:szCs w:val="30"/>
              </w:rPr>
              <w:t xml:space="preserve"> ISO</w:t>
            </w:r>
            <w:r w:rsidRPr="00650E00">
              <w:rPr>
                <w:rFonts w:ascii="TH SarabunPSK" w:hAnsi="TH SarabunPSK" w:cs="TH SarabunPSK"/>
                <w:sz w:val="30"/>
                <w:szCs w:val="30"/>
                <w:cs/>
              </w:rPr>
              <w:t xml:space="preserve"> </w:t>
            </w:r>
            <w:r w:rsidRPr="00650E00">
              <w:rPr>
                <w:rFonts w:ascii="TH SarabunPSK" w:hAnsi="TH SarabunPSK" w:cs="TH SarabunPSK"/>
                <w:sz w:val="30"/>
                <w:szCs w:val="30"/>
              </w:rPr>
              <w:t>9001:2015</w:t>
            </w:r>
            <w:r w:rsidR="00F76091" w:rsidRPr="00650E00">
              <w:rPr>
                <w:rFonts w:ascii="TH SarabunPSK" w:hAnsi="TH SarabunPSK" w:cs="TH SarabunPSK"/>
                <w:sz w:val="30"/>
                <w:szCs w:val="30"/>
                <w:cs/>
              </w:rPr>
              <w:t xml:space="preserve"> </w:t>
            </w:r>
            <w:r w:rsidRPr="00650E00">
              <w:rPr>
                <w:rFonts w:ascii="TH SarabunPSK" w:hAnsi="TH SarabunPSK" w:cs="TH SarabunPSK"/>
                <w:sz w:val="30"/>
                <w:szCs w:val="30"/>
                <w:cs/>
              </w:rPr>
              <w:t>ของหน่วยงาน</w:t>
            </w:r>
          </w:p>
          <w:p w14:paraId="3FDC06BF" w14:textId="009B6D06" w:rsidR="00365DE3" w:rsidRPr="00650E00" w:rsidRDefault="00365DE3" w:rsidP="00043033">
            <w:pPr>
              <w:pStyle w:val="FootnoteText"/>
              <w:numPr>
                <w:ilvl w:val="0"/>
                <w:numId w:val="19"/>
              </w:numPr>
              <w:ind w:left="171" w:hanging="218"/>
              <w:rPr>
                <w:rFonts w:ascii="TH SarabunPSK" w:hAnsi="TH SarabunPSK" w:cs="TH SarabunPSK"/>
                <w:sz w:val="30"/>
                <w:szCs w:val="30"/>
                <w:cs/>
              </w:rPr>
            </w:pPr>
            <w:r w:rsidRPr="00650E00">
              <w:rPr>
                <w:rFonts w:ascii="TH SarabunPSK" w:hAnsi="TH SarabunPSK" w:cs="TH SarabunPSK"/>
                <w:sz w:val="30"/>
                <w:szCs w:val="30"/>
              </w:rPr>
              <w:t xml:space="preserve">Service Profile </w:t>
            </w:r>
            <w:r w:rsidRPr="00650E00">
              <w:rPr>
                <w:rFonts w:ascii="TH SarabunPSK" w:hAnsi="TH SarabunPSK" w:cs="TH SarabunPSK"/>
                <w:sz w:val="30"/>
                <w:szCs w:val="30"/>
                <w:cs/>
              </w:rPr>
              <w:t xml:space="preserve">ของหน่วยงานฉบับทบทวนในช่วง </w:t>
            </w:r>
            <w:r w:rsidRPr="00650E00">
              <w:rPr>
                <w:rFonts w:ascii="TH SarabunPSK" w:hAnsi="TH SarabunPSK" w:cs="TH SarabunPSK"/>
                <w:sz w:val="30"/>
                <w:szCs w:val="30"/>
              </w:rPr>
              <w:t>6</w:t>
            </w:r>
            <w:r w:rsidRPr="00650E00">
              <w:rPr>
                <w:rFonts w:ascii="TH SarabunPSK" w:hAnsi="TH SarabunPSK" w:cs="TH SarabunPSK"/>
                <w:sz w:val="30"/>
                <w:szCs w:val="30"/>
                <w:cs/>
              </w:rPr>
              <w:t xml:space="preserve"> เดือนแรกของปีงบประมาณ </w:t>
            </w:r>
            <w:r w:rsidRPr="00650E00">
              <w:rPr>
                <w:rFonts w:ascii="TH SarabunPSK" w:hAnsi="TH SarabunPSK" w:cs="TH SarabunPSK"/>
                <w:sz w:val="30"/>
                <w:szCs w:val="30"/>
              </w:rPr>
              <w:t>256</w:t>
            </w:r>
            <w:r w:rsidR="00AB153B" w:rsidRPr="00650E00">
              <w:rPr>
                <w:rFonts w:ascii="TH SarabunPSK" w:hAnsi="TH SarabunPSK" w:cs="TH SarabunPSK"/>
                <w:sz w:val="30"/>
                <w:szCs w:val="30"/>
                <w:cs/>
              </w:rPr>
              <w:t>5</w:t>
            </w:r>
          </w:p>
        </w:tc>
        <w:tc>
          <w:tcPr>
            <w:tcW w:w="851" w:type="dxa"/>
            <w:shd w:val="clear" w:color="auto" w:fill="auto"/>
          </w:tcPr>
          <w:p w14:paraId="70FF6DCC"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rPr>
              <w:t xml:space="preserve">1 </w:t>
            </w:r>
            <w:r w:rsidRPr="00650E00">
              <w:rPr>
                <w:rFonts w:ascii="TH SarabunPSK" w:hAnsi="TH SarabunPSK" w:cs="TH SarabunPSK"/>
                <w:sz w:val="30"/>
                <w:szCs w:val="30"/>
                <w:cs/>
              </w:rPr>
              <w:t>คะแนน</w:t>
            </w:r>
          </w:p>
          <w:p w14:paraId="76FB99D0" w14:textId="425F268B" w:rsidR="0023303F" w:rsidRPr="00650E00" w:rsidRDefault="0023303F" w:rsidP="00043033">
            <w:pPr>
              <w:widowControl w:val="0"/>
              <w:snapToGrid w:val="0"/>
              <w:spacing w:line="360" w:lineRule="atLeast"/>
              <w:jc w:val="center"/>
              <w:textAlignment w:val="baseline"/>
              <w:rPr>
                <w:rFonts w:ascii="TH SarabunPSK" w:hAnsi="TH SarabunPSK" w:cs="TH SarabunPSK"/>
                <w:sz w:val="30"/>
                <w:szCs w:val="30"/>
                <w:cs/>
              </w:rPr>
            </w:pPr>
          </w:p>
        </w:tc>
        <w:tc>
          <w:tcPr>
            <w:tcW w:w="1275" w:type="dxa"/>
            <w:vMerge w:val="restart"/>
          </w:tcPr>
          <w:p w14:paraId="56EAA10F" w14:textId="64D03F20" w:rsidR="00B5798B" w:rsidRPr="00650E00" w:rsidRDefault="00AB67CE" w:rsidP="00043033">
            <w:pPr>
              <w:widowControl w:val="0"/>
              <w:snapToGrid w:val="0"/>
              <w:spacing w:line="360" w:lineRule="atLeast"/>
              <w:jc w:val="center"/>
              <w:textAlignment w:val="baseline"/>
              <w:rPr>
                <w:rFonts w:ascii="TH SarabunPSK" w:hAnsi="TH SarabunPSK" w:cs="TH SarabunPSK"/>
                <w:sz w:val="30"/>
                <w:szCs w:val="30"/>
                <w:cs/>
              </w:rPr>
            </w:pPr>
            <w:r w:rsidRPr="00650E00">
              <w:rPr>
                <w:rFonts w:ascii="TH SarabunPSK" w:hAnsi="TH SarabunPSK" w:cs="TH SarabunPSK"/>
                <w:sz w:val="30"/>
                <w:szCs w:val="30"/>
                <w:cs/>
              </w:rPr>
              <w:t>5 เมษายน 256</w:t>
            </w:r>
            <w:r w:rsidR="00F45830" w:rsidRPr="00650E00">
              <w:rPr>
                <w:rFonts w:ascii="TH SarabunPSK" w:hAnsi="TH SarabunPSK" w:cs="TH SarabunPSK"/>
                <w:sz w:val="30"/>
                <w:szCs w:val="30"/>
                <w:cs/>
              </w:rPr>
              <w:t>5</w:t>
            </w:r>
          </w:p>
        </w:tc>
      </w:tr>
      <w:tr w:rsidR="007D0CA8" w:rsidRPr="00650E00" w14:paraId="4020E7F0" w14:textId="77777777" w:rsidTr="00043033">
        <w:tc>
          <w:tcPr>
            <w:tcW w:w="1277" w:type="dxa"/>
            <w:vMerge/>
          </w:tcPr>
          <w:p w14:paraId="441FFDE4" w14:textId="77777777" w:rsidR="00B5798B" w:rsidRPr="00650E00" w:rsidRDefault="00B5798B" w:rsidP="00043033">
            <w:pPr>
              <w:pStyle w:val="FootnoteText"/>
              <w:jc w:val="center"/>
              <w:rPr>
                <w:rFonts w:ascii="TH SarabunPSK" w:hAnsi="TH SarabunPSK" w:cs="TH SarabunPSK"/>
                <w:b/>
                <w:bCs/>
                <w:sz w:val="30"/>
                <w:szCs w:val="30"/>
                <w:cs/>
              </w:rPr>
            </w:pPr>
          </w:p>
        </w:tc>
        <w:tc>
          <w:tcPr>
            <w:tcW w:w="3543" w:type="dxa"/>
            <w:shd w:val="clear" w:color="auto" w:fill="auto"/>
          </w:tcPr>
          <w:p w14:paraId="52860FA2" w14:textId="46C2E877" w:rsidR="00365DE3" w:rsidRPr="00650E00" w:rsidRDefault="00B5798B" w:rsidP="00043033">
            <w:pPr>
              <w:ind w:left="363" w:right="-108" w:hanging="363"/>
              <w:outlineLvl w:val="0"/>
              <w:rPr>
                <w:rFonts w:ascii="TH SarabunPSK" w:hAnsi="TH SarabunPSK" w:cs="TH SarabunPSK"/>
                <w:sz w:val="30"/>
                <w:szCs w:val="30"/>
              </w:rPr>
            </w:pPr>
            <w:r w:rsidRPr="00650E00">
              <w:rPr>
                <w:rFonts w:ascii="TH SarabunPSK" w:hAnsi="TH SarabunPSK" w:cs="TH SarabunPSK"/>
                <w:sz w:val="30"/>
                <w:szCs w:val="30"/>
              </w:rPr>
              <w:t>2</w:t>
            </w:r>
            <w:r w:rsidR="00365DE3" w:rsidRPr="00650E00">
              <w:rPr>
                <w:rFonts w:ascii="TH SarabunPSK" w:hAnsi="TH SarabunPSK" w:cs="TH SarabunPSK"/>
                <w:sz w:val="30"/>
                <w:szCs w:val="30"/>
              </w:rPr>
              <w:t>.1</w:t>
            </w:r>
            <w:r w:rsidR="00BF0B72" w:rsidRPr="00650E00">
              <w:rPr>
                <w:rFonts w:ascii="TH SarabunPSK" w:hAnsi="TH SarabunPSK" w:cs="TH SarabunPSK"/>
                <w:sz w:val="30"/>
                <w:szCs w:val="30"/>
              </w:rPr>
              <w:t xml:space="preserve"> </w:t>
            </w:r>
            <w:r w:rsidRPr="00650E00">
              <w:rPr>
                <w:rFonts w:ascii="TH SarabunPSK" w:hAnsi="TH SarabunPSK" w:cs="TH SarabunPSK"/>
                <w:sz w:val="30"/>
                <w:szCs w:val="30"/>
                <w:cs/>
              </w:rPr>
              <w:t>จัดทำแผนงาน/โครงการพัฒนาคุณภาพของกลุ่มภารกิจ</w:t>
            </w:r>
          </w:p>
          <w:p w14:paraId="7C129D21" w14:textId="77777777" w:rsidR="00365DE3" w:rsidRPr="00650E00" w:rsidRDefault="00365DE3" w:rsidP="00043033">
            <w:pPr>
              <w:widowControl w:val="0"/>
              <w:snapToGrid w:val="0"/>
              <w:spacing w:line="360" w:lineRule="atLeast"/>
              <w:ind w:left="363" w:hanging="363"/>
              <w:textAlignment w:val="baseline"/>
              <w:rPr>
                <w:rFonts w:ascii="TH SarabunPSK" w:hAnsi="TH SarabunPSK" w:cs="TH SarabunPSK"/>
                <w:sz w:val="30"/>
                <w:szCs w:val="30"/>
                <w:lang w:val="x-none"/>
              </w:rPr>
            </w:pPr>
            <w:r w:rsidRPr="00650E00">
              <w:rPr>
                <w:rFonts w:ascii="TH SarabunPSK" w:hAnsi="TH SarabunPSK" w:cs="TH SarabunPSK"/>
                <w:sz w:val="30"/>
                <w:szCs w:val="30"/>
              </w:rPr>
              <w:t>2.2</w:t>
            </w:r>
            <w:r w:rsidRPr="00650E00">
              <w:rPr>
                <w:rFonts w:ascii="TH SarabunPSK" w:hAnsi="TH SarabunPSK" w:cs="TH SarabunPSK"/>
                <w:sz w:val="30"/>
                <w:szCs w:val="30"/>
                <w:lang w:val="x-none"/>
              </w:rPr>
              <w:t xml:space="preserve"> </w:t>
            </w:r>
            <w:r w:rsidRPr="00650E00">
              <w:rPr>
                <w:rFonts w:ascii="TH SarabunPSK" w:hAnsi="TH SarabunPSK" w:cs="TH SarabunPSK"/>
                <w:sz w:val="30"/>
                <w:szCs w:val="30"/>
                <w:cs/>
                <w:lang w:val="x-none"/>
              </w:rPr>
              <w:t xml:space="preserve">ร่วมกันวิเคราะห์ครอบคลุมทุกกระบวนงานสำคัญของหน่วยงาน </w:t>
            </w:r>
          </w:p>
          <w:p w14:paraId="7122EEAD" w14:textId="0ACE5064" w:rsidR="00B5798B" w:rsidRPr="00650E00" w:rsidRDefault="00365DE3" w:rsidP="00043033">
            <w:pPr>
              <w:ind w:left="363" w:hanging="363"/>
              <w:outlineLvl w:val="0"/>
              <w:rPr>
                <w:rFonts w:ascii="TH SarabunPSK" w:hAnsi="TH SarabunPSK" w:cs="TH SarabunPSK"/>
                <w:sz w:val="30"/>
                <w:szCs w:val="30"/>
              </w:rPr>
            </w:pPr>
            <w:r w:rsidRPr="00650E00">
              <w:rPr>
                <w:rFonts w:ascii="TH SarabunPSK" w:hAnsi="TH SarabunPSK" w:cs="TH SarabunPSK"/>
                <w:sz w:val="30"/>
                <w:szCs w:val="30"/>
              </w:rPr>
              <w:t>2.3</w:t>
            </w:r>
            <w:r w:rsidRPr="00650E00">
              <w:rPr>
                <w:rFonts w:ascii="TH SarabunPSK" w:hAnsi="TH SarabunPSK" w:cs="TH SarabunPSK"/>
                <w:sz w:val="30"/>
                <w:szCs w:val="30"/>
                <w:lang w:val="x-none"/>
              </w:rPr>
              <w:t xml:space="preserve"> </w:t>
            </w:r>
            <w:r w:rsidRPr="00650E00">
              <w:rPr>
                <w:rFonts w:ascii="TH SarabunPSK" w:hAnsi="TH SarabunPSK" w:cs="TH SarabunPSK"/>
                <w:sz w:val="30"/>
                <w:szCs w:val="30"/>
                <w:cs/>
                <w:lang w:val="x-none"/>
              </w:rPr>
              <w:t>ค้นหาความเสี่ยงที่เคยเกิดขึ้น หรือมีโอกาสสูงที่จะเกิด วิเคราะห์ ผลกระทบด้านต่างๆ จากความเสี่ยงเหล่านั้น แล้วจัดทำเป็นรายงานการประเมินความเสี่ยง</w:t>
            </w:r>
          </w:p>
        </w:tc>
        <w:tc>
          <w:tcPr>
            <w:tcW w:w="3177" w:type="dxa"/>
            <w:shd w:val="clear" w:color="auto" w:fill="auto"/>
          </w:tcPr>
          <w:p w14:paraId="1E7A838F" w14:textId="77777777" w:rsidR="00AB153B" w:rsidRPr="00650E00" w:rsidRDefault="00B5798B" w:rsidP="00043033">
            <w:pPr>
              <w:pStyle w:val="FootnoteText"/>
              <w:numPr>
                <w:ilvl w:val="0"/>
                <w:numId w:val="20"/>
              </w:numPr>
              <w:ind w:left="171" w:hanging="218"/>
              <w:rPr>
                <w:rFonts w:ascii="TH SarabunPSK" w:hAnsi="TH SarabunPSK" w:cs="TH SarabunPSK"/>
                <w:sz w:val="30"/>
                <w:szCs w:val="30"/>
              </w:rPr>
            </w:pPr>
            <w:r w:rsidRPr="00650E00">
              <w:rPr>
                <w:rFonts w:ascii="TH SarabunPSK" w:hAnsi="TH SarabunPSK" w:cs="TH SarabunPSK"/>
                <w:sz w:val="30"/>
                <w:szCs w:val="30"/>
                <w:cs/>
              </w:rPr>
              <w:t xml:space="preserve">แผนงาน/โครงการพัฒนาคุณภาพที่สอดคล้องกับมาตรฐาน </w:t>
            </w:r>
            <w:r w:rsidRPr="00650E00">
              <w:rPr>
                <w:rFonts w:ascii="TH SarabunPSK" w:hAnsi="TH SarabunPSK" w:cs="TH SarabunPSK"/>
                <w:sz w:val="30"/>
                <w:szCs w:val="30"/>
              </w:rPr>
              <w:t>HA</w:t>
            </w:r>
            <w:r w:rsidR="00F96751" w:rsidRPr="00650E00">
              <w:rPr>
                <w:rFonts w:ascii="TH SarabunPSK" w:hAnsi="TH SarabunPSK" w:cs="TH SarabunPSK"/>
                <w:sz w:val="30"/>
                <w:szCs w:val="30"/>
              </w:rPr>
              <w:t xml:space="preserve"> (</w:t>
            </w:r>
            <w:r w:rsidR="00F96751" w:rsidRPr="00650E00">
              <w:rPr>
                <w:rFonts w:ascii="TH SarabunPSK" w:hAnsi="TH SarabunPSK" w:cs="TH SarabunPSK"/>
                <w:sz w:val="30"/>
                <w:szCs w:val="30"/>
                <w:cs/>
              </w:rPr>
              <w:t>อาจทำเป็นแผน CQI / R2R/ KM )</w:t>
            </w:r>
            <w:r w:rsidR="0035430B" w:rsidRPr="00650E00">
              <w:rPr>
                <w:rFonts w:ascii="TH SarabunPSK" w:hAnsi="TH SarabunPSK" w:cs="TH SarabunPSK"/>
                <w:sz w:val="30"/>
                <w:szCs w:val="30"/>
                <w:cs/>
              </w:rPr>
              <w:t xml:space="preserve"> (แบบฟอร์มใน</w:t>
            </w:r>
            <w:r w:rsidR="00CC7350" w:rsidRPr="00650E00">
              <w:rPr>
                <w:rFonts w:ascii="TH SarabunPSK" w:hAnsi="TH SarabunPSK" w:cs="TH SarabunPSK"/>
                <w:sz w:val="30"/>
                <w:szCs w:val="30"/>
                <w:cs/>
              </w:rPr>
              <w:t xml:space="preserve"> </w:t>
            </w:r>
            <w:r w:rsidR="0035430B" w:rsidRPr="00650E00">
              <w:rPr>
                <w:rFonts w:ascii="TH SarabunPSK" w:hAnsi="TH SarabunPSK" w:cs="TH SarabunPSK"/>
                <w:sz w:val="30"/>
                <w:szCs w:val="30"/>
                <w:cs/>
              </w:rPr>
              <w:t xml:space="preserve">Service </w:t>
            </w:r>
            <w:proofErr w:type="spellStart"/>
            <w:r w:rsidR="0035430B" w:rsidRPr="00650E00">
              <w:rPr>
                <w:rFonts w:ascii="TH SarabunPSK" w:hAnsi="TH SarabunPSK" w:cs="TH SarabunPSK"/>
                <w:sz w:val="30"/>
                <w:szCs w:val="30"/>
                <w:cs/>
              </w:rPr>
              <w:t>Profile</w:t>
            </w:r>
            <w:proofErr w:type="spellEnd"/>
            <w:r w:rsidR="0035430B" w:rsidRPr="00650E00">
              <w:rPr>
                <w:rFonts w:ascii="TH SarabunPSK" w:hAnsi="TH SarabunPSK" w:cs="TH SarabunPSK"/>
                <w:sz w:val="30"/>
                <w:szCs w:val="30"/>
                <w:cs/>
              </w:rPr>
              <w:t>)</w:t>
            </w:r>
          </w:p>
          <w:p w14:paraId="6C5EDFAE" w14:textId="2D0E9914" w:rsidR="00365DE3" w:rsidRPr="00650E00" w:rsidRDefault="00B5798B" w:rsidP="00043033">
            <w:pPr>
              <w:pStyle w:val="FootnoteText"/>
              <w:numPr>
                <w:ilvl w:val="0"/>
                <w:numId w:val="20"/>
              </w:numPr>
              <w:ind w:left="171" w:hanging="218"/>
              <w:rPr>
                <w:rFonts w:ascii="TH SarabunPSK" w:hAnsi="TH SarabunPSK" w:cs="TH SarabunPSK"/>
                <w:sz w:val="30"/>
                <w:szCs w:val="30"/>
                <w:cs/>
              </w:rPr>
            </w:pPr>
            <w:r w:rsidRPr="00650E00">
              <w:rPr>
                <w:rFonts w:ascii="TH SarabunPSK" w:hAnsi="TH SarabunPSK" w:cs="TH SarabunPSK"/>
                <w:sz w:val="30"/>
                <w:szCs w:val="30"/>
                <w:cs/>
              </w:rPr>
              <w:t>แผนงานฯ มีองค์ประกอบด้านการเรียนรู้ คือ มีกิจกรรมสื่อสาร</w:t>
            </w:r>
            <w:r w:rsidRPr="00650E00">
              <w:rPr>
                <w:rFonts w:ascii="TH SarabunPSK" w:hAnsi="TH SarabunPSK" w:cs="TH SarabunPSK"/>
                <w:sz w:val="30"/>
                <w:szCs w:val="30"/>
              </w:rPr>
              <w:t>/</w:t>
            </w:r>
            <w:r w:rsidRPr="00650E00">
              <w:rPr>
                <w:rFonts w:ascii="TH SarabunPSK" w:hAnsi="TH SarabunPSK" w:cs="TH SarabunPSK"/>
                <w:sz w:val="30"/>
                <w:szCs w:val="30"/>
                <w:cs/>
              </w:rPr>
              <w:t>กิจกรรมแลกเปลี่ยนเรียนรู้/</w:t>
            </w:r>
            <w:r w:rsidR="00AB153B" w:rsidRPr="00650E00">
              <w:rPr>
                <w:rFonts w:ascii="TH SarabunPSK" w:hAnsi="TH SarabunPSK" w:cs="TH SarabunPSK"/>
                <w:sz w:val="30"/>
                <w:szCs w:val="30"/>
                <w:cs/>
              </w:rPr>
              <w:t xml:space="preserve">          </w:t>
            </w:r>
            <w:r w:rsidRPr="00650E00">
              <w:rPr>
                <w:rFonts w:ascii="TH SarabunPSK" w:hAnsi="TH SarabunPSK" w:cs="TH SarabunPSK"/>
                <w:sz w:val="30"/>
                <w:szCs w:val="30"/>
                <w:cs/>
              </w:rPr>
              <w:t>มีกิจกรรมที่ผู้บริหารหน่วยงาน</w:t>
            </w:r>
            <w:r w:rsidR="00AB153B" w:rsidRPr="00650E00">
              <w:rPr>
                <w:rFonts w:ascii="TH SarabunPSK" w:hAnsi="TH SarabunPSK" w:cs="TH SarabunPSK"/>
                <w:sz w:val="30"/>
                <w:szCs w:val="30"/>
                <w:cs/>
              </w:rPr>
              <w:t xml:space="preserve">       </w:t>
            </w:r>
            <w:r w:rsidRPr="00650E00">
              <w:rPr>
                <w:rFonts w:ascii="TH SarabunPSK" w:hAnsi="TH SarabunPSK" w:cs="TH SarabunPSK"/>
                <w:sz w:val="30"/>
                <w:szCs w:val="30"/>
                <w:cs/>
              </w:rPr>
              <w:t xml:space="preserve">มีส่วนร่วมในกิจกรรมแลกเปลี่ยนเรียนรู้ </w:t>
            </w:r>
            <w:r w:rsidR="00365DE3" w:rsidRPr="00650E00">
              <w:rPr>
                <w:rFonts w:ascii="TH SarabunPSK" w:hAnsi="TH SarabunPSK" w:cs="TH SarabunPSK"/>
                <w:sz w:val="30"/>
                <w:szCs w:val="30"/>
                <w:cs/>
              </w:rPr>
              <w:t>รายงานการประเมินความเสี่ยง</w:t>
            </w:r>
            <w:r w:rsidR="0009732A" w:rsidRPr="00650E00">
              <w:rPr>
                <w:rFonts w:ascii="TH SarabunPSK" w:hAnsi="TH SarabunPSK" w:cs="TH SarabunPSK"/>
                <w:sz w:val="30"/>
                <w:szCs w:val="30"/>
                <w:cs/>
              </w:rPr>
              <w:t xml:space="preserve"> </w:t>
            </w:r>
            <w:r w:rsidR="00365DE3" w:rsidRPr="00650E00">
              <w:rPr>
                <w:rFonts w:ascii="TH SarabunPSK" w:hAnsi="TH SarabunPSK" w:cs="TH SarabunPSK"/>
                <w:b/>
                <w:bCs/>
                <w:sz w:val="30"/>
                <w:szCs w:val="30"/>
                <w:u w:val="single"/>
                <w:cs/>
              </w:rPr>
              <w:t xml:space="preserve">(แบบฟอร์ม </w:t>
            </w:r>
            <w:r w:rsidR="00365DE3" w:rsidRPr="00650E00">
              <w:rPr>
                <w:rFonts w:ascii="TH SarabunPSK" w:hAnsi="TH SarabunPSK" w:cs="TH SarabunPSK"/>
                <w:b/>
                <w:bCs/>
                <w:sz w:val="30"/>
                <w:szCs w:val="30"/>
                <w:u w:val="single"/>
              </w:rPr>
              <w:t>F 061.01)</w:t>
            </w:r>
          </w:p>
        </w:tc>
        <w:tc>
          <w:tcPr>
            <w:tcW w:w="851" w:type="dxa"/>
          </w:tcPr>
          <w:p w14:paraId="0EB7F992"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rPr>
              <w:t xml:space="preserve">1 </w:t>
            </w:r>
            <w:r w:rsidRPr="00650E00">
              <w:rPr>
                <w:rFonts w:ascii="TH SarabunPSK" w:hAnsi="TH SarabunPSK" w:cs="TH SarabunPSK"/>
                <w:sz w:val="30"/>
                <w:szCs w:val="30"/>
                <w:cs/>
              </w:rPr>
              <w:t>คะแนน</w:t>
            </w:r>
          </w:p>
        </w:tc>
        <w:tc>
          <w:tcPr>
            <w:tcW w:w="1275" w:type="dxa"/>
            <w:vMerge/>
          </w:tcPr>
          <w:p w14:paraId="42EE041F"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cs/>
              </w:rPr>
            </w:pPr>
          </w:p>
        </w:tc>
      </w:tr>
      <w:tr w:rsidR="007D0CA8" w:rsidRPr="00650E00" w14:paraId="1E426667" w14:textId="77777777" w:rsidTr="00043033">
        <w:tc>
          <w:tcPr>
            <w:tcW w:w="1277" w:type="dxa"/>
            <w:vMerge/>
          </w:tcPr>
          <w:p w14:paraId="496EB163" w14:textId="77777777" w:rsidR="00B5798B" w:rsidRPr="00650E00" w:rsidRDefault="00B5798B" w:rsidP="00043033">
            <w:pPr>
              <w:pStyle w:val="FootnoteText"/>
              <w:jc w:val="center"/>
              <w:rPr>
                <w:rFonts w:ascii="TH SarabunPSK" w:hAnsi="TH SarabunPSK" w:cs="TH SarabunPSK"/>
                <w:b/>
                <w:bCs/>
                <w:sz w:val="30"/>
                <w:szCs w:val="30"/>
                <w:cs/>
              </w:rPr>
            </w:pPr>
          </w:p>
        </w:tc>
        <w:tc>
          <w:tcPr>
            <w:tcW w:w="3543" w:type="dxa"/>
          </w:tcPr>
          <w:p w14:paraId="3697FC94" w14:textId="77777777" w:rsidR="00B5798B" w:rsidRPr="00650E00" w:rsidRDefault="00B5798B" w:rsidP="00043033">
            <w:pPr>
              <w:ind w:left="363" w:hanging="363"/>
              <w:outlineLvl w:val="0"/>
              <w:rPr>
                <w:rFonts w:ascii="TH SarabunPSK" w:hAnsi="TH SarabunPSK" w:cs="TH SarabunPSK"/>
                <w:sz w:val="30"/>
                <w:szCs w:val="30"/>
              </w:rPr>
            </w:pPr>
            <w:r w:rsidRPr="00650E00">
              <w:rPr>
                <w:rFonts w:ascii="TH SarabunPSK" w:hAnsi="TH SarabunPSK" w:cs="TH SarabunPSK"/>
                <w:sz w:val="30"/>
                <w:szCs w:val="30"/>
                <w:cs/>
              </w:rPr>
              <w:t>3.</w:t>
            </w:r>
            <w:r w:rsidR="00365DE3" w:rsidRPr="00650E00">
              <w:rPr>
                <w:rFonts w:ascii="TH SarabunPSK" w:hAnsi="TH SarabunPSK" w:cs="TH SarabunPSK"/>
                <w:sz w:val="30"/>
                <w:szCs w:val="30"/>
                <w:cs/>
              </w:rPr>
              <w:t>1</w:t>
            </w:r>
            <w:r w:rsidRPr="00650E00">
              <w:rPr>
                <w:rFonts w:ascii="TH SarabunPSK" w:hAnsi="TH SarabunPSK" w:cs="TH SarabunPSK"/>
                <w:sz w:val="30"/>
                <w:szCs w:val="30"/>
                <w:cs/>
              </w:rPr>
              <w:t xml:space="preserve"> มีการดำเนินงานและนิเทศติดตาม</w:t>
            </w:r>
            <w:r w:rsidR="0035430B" w:rsidRPr="00650E00">
              <w:rPr>
                <w:rFonts w:ascii="TH SarabunPSK" w:hAnsi="TH SarabunPSK" w:cs="TH SarabunPSK"/>
                <w:sz w:val="30"/>
                <w:szCs w:val="30"/>
                <w:cs/>
              </w:rPr>
              <w:t>การ</w:t>
            </w:r>
            <w:r w:rsidRPr="00650E00">
              <w:rPr>
                <w:rFonts w:ascii="TH SarabunPSK" w:hAnsi="TH SarabunPSK" w:cs="TH SarabunPSK"/>
                <w:sz w:val="30"/>
                <w:szCs w:val="30"/>
                <w:cs/>
              </w:rPr>
              <w:t>ดำเนินงานให้เป็นไปตามแผนงาน/</w:t>
            </w:r>
            <w:r w:rsidRPr="00650E00">
              <w:rPr>
                <w:rFonts w:ascii="TH SarabunPSK" w:hAnsi="TH SarabunPSK" w:cs="TH SarabunPSK"/>
                <w:spacing w:val="-22"/>
                <w:sz w:val="30"/>
                <w:szCs w:val="30"/>
                <w:cs/>
              </w:rPr>
              <w:t>โครงการพัฒนาคุณภาพ</w:t>
            </w:r>
          </w:p>
          <w:p w14:paraId="7FC19CE4" w14:textId="1C6C49A2" w:rsidR="00365DE3" w:rsidRPr="00650E00" w:rsidRDefault="00365DE3" w:rsidP="00043033">
            <w:pPr>
              <w:widowControl w:val="0"/>
              <w:snapToGrid w:val="0"/>
              <w:spacing w:line="360" w:lineRule="atLeast"/>
              <w:ind w:left="363" w:hanging="363"/>
              <w:textAlignment w:val="baseline"/>
              <w:rPr>
                <w:rFonts w:ascii="TH SarabunPSK" w:hAnsi="TH SarabunPSK" w:cs="TH SarabunPSK"/>
                <w:sz w:val="30"/>
                <w:szCs w:val="30"/>
                <w:lang w:val="x-none"/>
              </w:rPr>
            </w:pPr>
            <w:r w:rsidRPr="00650E00">
              <w:rPr>
                <w:rFonts w:ascii="TH SarabunPSK" w:hAnsi="TH SarabunPSK" w:cs="TH SarabunPSK"/>
                <w:sz w:val="30"/>
                <w:szCs w:val="30"/>
                <w:cs/>
                <w:lang w:val="x-none"/>
              </w:rPr>
              <w:t>3.2</w:t>
            </w:r>
            <w:r w:rsidRPr="00650E00">
              <w:rPr>
                <w:rFonts w:ascii="TH SarabunPSK" w:hAnsi="TH SarabunPSK" w:cs="TH SarabunPSK"/>
                <w:sz w:val="30"/>
                <w:szCs w:val="30"/>
                <w:lang w:val="x-none"/>
              </w:rPr>
              <w:t xml:space="preserve"> </w:t>
            </w:r>
            <w:r w:rsidRPr="00650E00">
              <w:rPr>
                <w:rFonts w:ascii="TH SarabunPSK" w:hAnsi="TH SarabunPSK" w:cs="TH SarabunPSK"/>
                <w:sz w:val="30"/>
                <w:szCs w:val="30"/>
                <w:cs/>
                <w:lang w:val="x-none"/>
              </w:rPr>
              <w:t xml:space="preserve">นำรายการความเสี่ยงมีคะแนนรวม </w:t>
            </w:r>
            <w:r w:rsidR="00AB153B" w:rsidRPr="00650E00">
              <w:rPr>
                <w:rFonts w:ascii="TH SarabunPSK" w:hAnsi="TH SarabunPSK" w:cs="TH SarabunPSK"/>
                <w:sz w:val="30"/>
                <w:szCs w:val="30"/>
                <w:cs/>
                <w:lang w:val="x-none"/>
              </w:rPr>
              <w:t xml:space="preserve">   </w:t>
            </w:r>
            <w:r w:rsidRPr="00650E00">
              <w:rPr>
                <w:rFonts w:ascii="TH SarabunPSK" w:hAnsi="TH SarabunPSK" w:cs="TH SarabunPSK"/>
                <w:sz w:val="30"/>
                <w:szCs w:val="30"/>
                <w:lang w:val="x-none"/>
              </w:rPr>
              <w:t xml:space="preserve">9-15 </w:t>
            </w:r>
            <w:r w:rsidRPr="00650E00">
              <w:rPr>
                <w:rFonts w:ascii="TH SarabunPSK" w:hAnsi="TH SarabunPSK" w:cs="TH SarabunPSK"/>
                <w:sz w:val="30"/>
                <w:szCs w:val="30"/>
                <w:cs/>
                <w:lang w:val="x-none"/>
              </w:rPr>
              <w:t xml:space="preserve">มาวางแผนจัดการ แก้ไข ป้องกัน ด้วยการทำคู่มือ แนวทาง วิธีปฏิบัติ </w:t>
            </w:r>
          </w:p>
          <w:p w14:paraId="41ACE2F2" w14:textId="77777777" w:rsidR="00365DE3" w:rsidRPr="00650E00" w:rsidRDefault="00365DE3" w:rsidP="00043033">
            <w:pPr>
              <w:ind w:left="363" w:right="-108" w:hanging="363"/>
              <w:outlineLvl w:val="0"/>
              <w:rPr>
                <w:rFonts w:ascii="TH SarabunPSK" w:hAnsi="TH SarabunPSK" w:cs="TH SarabunPSK"/>
                <w:sz w:val="30"/>
                <w:szCs w:val="30"/>
                <w:cs/>
              </w:rPr>
            </w:pPr>
            <w:r w:rsidRPr="00650E00">
              <w:rPr>
                <w:rFonts w:ascii="TH SarabunPSK" w:hAnsi="TH SarabunPSK" w:cs="TH SarabunPSK"/>
                <w:sz w:val="30"/>
                <w:szCs w:val="30"/>
                <w:cs/>
              </w:rPr>
              <w:t>3.3</w:t>
            </w:r>
            <w:r w:rsidR="00EE2ACE" w:rsidRPr="00650E00">
              <w:rPr>
                <w:rFonts w:ascii="TH SarabunPSK" w:hAnsi="TH SarabunPSK" w:cs="TH SarabunPSK"/>
                <w:sz w:val="30"/>
                <w:szCs w:val="30"/>
                <w:cs/>
              </w:rPr>
              <w:t xml:space="preserve"> </w:t>
            </w:r>
            <w:r w:rsidRPr="00650E00">
              <w:rPr>
                <w:rFonts w:ascii="TH SarabunPSK" w:hAnsi="TH SarabunPSK" w:cs="TH SarabunPSK"/>
                <w:sz w:val="30"/>
                <w:szCs w:val="30"/>
                <w:u w:val="single"/>
                <w:cs/>
              </w:rPr>
              <w:t>มีการ</w:t>
            </w:r>
            <w:r w:rsidRPr="00650E00">
              <w:rPr>
                <w:rFonts w:ascii="TH SarabunPSK" w:hAnsi="TH SarabunPSK" w:cs="TH SarabunPSK"/>
                <w:sz w:val="30"/>
                <w:szCs w:val="30"/>
                <w:u w:val="single"/>
                <w:cs/>
                <w:lang w:val="x-none"/>
              </w:rPr>
              <w:t>สื่อสารหรือให้การเรียนรู้</w:t>
            </w:r>
            <w:r w:rsidRPr="00650E00">
              <w:rPr>
                <w:rFonts w:ascii="TH SarabunPSK" w:hAnsi="TH SarabunPSK" w:cs="TH SarabunPSK"/>
                <w:sz w:val="30"/>
                <w:szCs w:val="30"/>
                <w:cs/>
                <w:lang w:val="x-none"/>
              </w:rPr>
              <w:t xml:space="preserve"> คู่มือ แนวทางวิธีปฏิบัติ</w:t>
            </w:r>
            <w:r w:rsidRPr="00650E00">
              <w:rPr>
                <w:rFonts w:ascii="TH SarabunPSK" w:hAnsi="TH SarabunPSK" w:cs="TH SarabunPSK"/>
                <w:sz w:val="30"/>
                <w:szCs w:val="30"/>
                <w:u w:val="single"/>
                <w:cs/>
                <w:lang w:val="x-none"/>
              </w:rPr>
              <w:t>แก่บุคลากรทั้งหน่วยงานอย่างทั่วถึงและมี</w:t>
            </w:r>
            <w:r w:rsidR="0009732A" w:rsidRPr="00650E00">
              <w:rPr>
                <w:rFonts w:ascii="TH SarabunPSK" w:hAnsi="TH SarabunPSK" w:cs="TH SarabunPSK"/>
                <w:sz w:val="30"/>
                <w:szCs w:val="30"/>
                <w:u w:val="single"/>
                <w:cs/>
                <w:lang w:val="x-none"/>
              </w:rPr>
              <w:t>ป</w:t>
            </w:r>
            <w:r w:rsidRPr="00650E00">
              <w:rPr>
                <w:rFonts w:ascii="TH SarabunPSK" w:hAnsi="TH SarabunPSK" w:cs="TH SarabunPSK"/>
                <w:sz w:val="30"/>
                <w:szCs w:val="30"/>
                <w:u w:val="single"/>
                <w:cs/>
                <w:lang w:val="x-none"/>
              </w:rPr>
              <w:t>ระสิทธิภาพ</w:t>
            </w:r>
            <w:r w:rsidRPr="00650E00">
              <w:rPr>
                <w:rFonts w:ascii="TH SarabunPSK" w:hAnsi="TH SarabunPSK" w:cs="TH SarabunPSK"/>
                <w:sz w:val="30"/>
                <w:szCs w:val="30"/>
                <w:cs/>
                <w:lang w:val="x-none"/>
              </w:rPr>
              <w:t xml:space="preserve">  เพื่อนำไปปฏิบัติลดอุบัติการณ์</w:t>
            </w:r>
          </w:p>
        </w:tc>
        <w:tc>
          <w:tcPr>
            <w:tcW w:w="3177" w:type="dxa"/>
            <w:shd w:val="clear" w:color="auto" w:fill="auto"/>
          </w:tcPr>
          <w:p w14:paraId="2BC0A569" w14:textId="77777777" w:rsidR="00AB153B" w:rsidRPr="00650E00" w:rsidRDefault="00B5798B" w:rsidP="00043033">
            <w:pPr>
              <w:pStyle w:val="FootnoteText"/>
              <w:numPr>
                <w:ilvl w:val="0"/>
                <w:numId w:val="21"/>
              </w:numPr>
              <w:ind w:left="171" w:hanging="218"/>
              <w:rPr>
                <w:rFonts w:ascii="TH SarabunPSK" w:hAnsi="TH SarabunPSK" w:cs="TH SarabunPSK"/>
                <w:sz w:val="30"/>
                <w:szCs w:val="30"/>
              </w:rPr>
            </w:pPr>
            <w:r w:rsidRPr="00650E00">
              <w:rPr>
                <w:rFonts w:ascii="TH SarabunPSK" w:hAnsi="TH SarabunPSK" w:cs="TH SarabunPSK"/>
                <w:sz w:val="30"/>
                <w:szCs w:val="30"/>
                <w:cs/>
              </w:rPr>
              <w:t>รายงานผลการดำเนินงานซึ่งมี</w:t>
            </w:r>
            <w:r w:rsidRPr="00650E00">
              <w:rPr>
                <w:rFonts w:ascii="TH SarabunPSK" w:hAnsi="TH SarabunPSK" w:cs="TH SarabunPSK"/>
                <w:sz w:val="30"/>
                <w:szCs w:val="30"/>
                <w:u w:val="single"/>
                <w:cs/>
              </w:rPr>
              <w:t>ผลนิเทศติดตาม</w:t>
            </w:r>
            <w:r w:rsidRPr="00650E00">
              <w:rPr>
                <w:rFonts w:ascii="TH SarabunPSK" w:hAnsi="TH SarabunPSK" w:cs="TH SarabunPSK"/>
                <w:sz w:val="30"/>
                <w:szCs w:val="30"/>
                <w:cs/>
              </w:rPr>
              <w:t>กิจกรรมให้เป็นไปตามเป้าหมาย</w:t>
            </w:r>
          </w:p>
          <w:p w14:paraId="1B042A6F" w14:textId="77777777" w:rsidR="00AB153B" w:rsidRPr="00650E00" w:rsidRDefault="00365DE3" w:rsidP="00043033">
            <w:pPr>
              <w:pStyle w:val="FootnoteText"/>
              <w:numPr>
                <w:ilvl w:val="0"/>
                <w:numId w:val="21"/>
              </w:numPr>
              <w:ind w:left="171" w:hanging="218"/>
              <w:rPr>
                <w:rFonts w:ascii="TH SarabunPSK" w:hAnsi="TH SarabunPSK" w:cs="TH SarabunPSK"/>
                <w:sz w:val="30"/>
                <w:szCs w:val="30"/>
              </w:rPr>
            </w:pPr>
            <w:r w:rsidRPr="00650E00">
              <w:rPr>
                <w:rFonts w:ascii="TH SarabunPSK" w:hAnsi="TH SarabunPSK" w:cs="TH SarabunPSK"/>
                <w:sz w:val="30"/>
                <w:szCs w:val="30"/>
                <w:cs/>
              </w:rPr>
              <w:t xml:space="preserve">คู่มือ แนวทาง วิธีปฏิบัติ </w:t>
            </w:r>
          </w:p>
          <w:p w14:paraId="2B1652C7" w14:textId="4A32D437" w:rsidR="00365DE3" w:rsidRPr="00650E00" w:rsidRDefault="00365DE3" w:rsidP="00043033">
            <w:pPr>
              <w:pStyle w:val="FootnoteText"/>
              <w:numPr>
                <w:ilvl w:val="0"/>
                <w:numId w:val="21"/>
              </w:numPr>
              <w:ind w:left="171" w:hanging="218"/>
              <w:rPr>
                <w:rFonts w:ascii="TH SarabunPSK" w:hAnsi="TH SarabunPSK" w:cs="TH SarabunPSK"/>
                <w:sz w:val="30"/>
                <w:szCs w:val="30"/>
                <w:cs/>
              </w:rPr>
            </w:pPr>
            <w:r w:rsidRPr="00650E00">
              <w:rPr>
                <w:rFonts w:ascii="TH SarabunPSK" w:hAnsi="TH SarabunPSK" w:cs="TH SarabunPSK"/>
                <w:sz w:val="30"/>
                <w:szCs w:val="30"/>
                <w:cs/>
              </w:rPr>
              <w:t>รายงานการสื่อสาร หรือให้การเรียนรู้</w:t>
            </w:r>
            <w:r w:rsidR="0009732A" w:rsidRPr="00650E00">
              <w:rPr>
                <w:rFonts w:ascii="TH SarabunPSK" w:hAnsi="TH SarabunPSK" w:cs="TH SarabunPSK"/>
                <w:sz w:val="30"/>
                <w:szCs w:val="30"/>
                <w:cs/>
              </w:rPr>
              <w:t xml:space="preserve"> </w:t>
            </w:r>
            <w:r w:rsidRPr="00650E00">
              <w:rPr>
                <w:rFonts w:ascii="TH SarabunPSK" w:hAnsi="TH SarabunPSK" w:cs="TH SarabunPSK"/>
                <w:sz w:val="30"/>
                <w:szCs w:val="30"/>
                <w:cs/>
              </w:rPr>
              <w:t>แก่บุคลากร</w:t>
            </w:r>
          </w:p>
        </w:tc>
        <w:tc>
          <w:tcPr>
            <w:tcW w:w="851" w:type="dxa"/>
          </w:tcPr>
          <w:p w14:paraId="1272784F"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rPr>
              <w:t xml:space="preserve">1 </w:t>
            </w:r>
            <w:r w:rsidRPr="00650E00">
              <w:rPr>
                <w:rFonts w:ascii="TH SarabunPSK" w:hAnsi="TH SarabunPSK" w:cs="TH SarabunPSK"/>
                <w:sz w:val="30"/>
                <w:szCs w:val="30"/>
                <w:cs/>
              </w:rPr>
              <w:t>คะแนน</w:t>
            </w:r>
          </w:p>
        </w:tc>
        <w:tc>
          <w:tcPr>
            <w:tcW w:w="1275" w:type="dxa"/>
            <w:vMerge/>
          </w:tcPr>
          <w:p w14:paraId="4C7E2446"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rPr>
            </w:pPr>
          </w:p>
        </w:tc>
      </w:tr>
      <w:tr w:rsidR="007D0CA8" w:rsidRPr="00650E00" w14:paraId="34446C04" w14:textId="77777777" w:rsidTr="00043033">
        <w:tc>
          <w:tcPr>
            <w:tcW w:w="1277" w:type="dxa"/>
            <w:vMerge/>
          </w:tcPr>
          <w:p w14:paraId="745F3024" w14:textId="77777777" w:rsidR="00B5798B" w:rsidRPr="00650E00" w:rsidRDefault="00B5798B" w:rsidP="00043033">
            <w:pPr>
              <w:pStyle w:val="FootnoteText"/>
              <w:jc w:val="center"/>
              <w:rPr>
                <w:rFonts w:ascii="TH SarabunPSK" w:hAnsi="TH SarabunPSK" w:cs="TH SarabunPSK"/>
                <w:b/>
                <w:bCs/>
                <w:sz w:val="30"/>
                <w:szCs w:val="30"/>
                <w:cs/>
              </w:rPr>
            </w:pPr>
          </w:p>
        </w:tc>
        <w:tc>
          <w:tcPr>
            <w:tcW w:w="3543" w:type="dxa"/>
          </w:tcPr>
          <w:p w14:paraId="02C6D429" w14:textId="77777777" w:rsidR="00B5798B" w:rsidRPr="00650E00" w:rsidRDefault="00B5798B" w:rsidP="00043033">
            <w:pPr>
              <w:ind w:left="363" w:hanging="363"/>
              <w:outlineLvl w:val="0"/>
              <w:rPr>
                <w:rFonts w:ascii="TH SarabunPSK" w:hAnsi="TH SarabunPSK" w:cs="TH SarabunPSK"/>
                <w:sz w:val="30"/>
                <w:szCs w:val="30"/>
              </w:rPr>
            </w:pPr>
            <w:r w:rsidRPr="00650E00">
              <w:rPr>
                <w:rFonts w:ascii="TH SarabunPSK" w:hAnsi="TH SarabunPSK" w:cs="TH SarabunPSK"/>
                <w:sz w:val="30"/>
                <w:szCs w:val="30"/>
                <w:cs/>
              </w:rPr>
              <w:t>4</w:t>
            </w:r>
            <w:r w:rsidR="00365DE3" w:rsidRPr="00650E00">
              <w:rPr>
                <w:rFonts w:ascii="TH SarabunPSK" w:hAnsi="TH SarabunPSK" w:cs="TH SarabunPSK"/>
                <w:sz w:val="30"/>
                <w:szCs w:val="30"/>
                <w:cs/>
              </w:rPr>
              <w:t>.1</w:t>
            </w:r>
            <w:r w:rsidRPr="00650E00">
              <w:rPr>
                <w:rFonts w:ascii="TH SarabunPSK" w:hAnsi="TH SarabunPSK" w:cs="TH SarabunPSK"/>
                <w:sz w:val="30"/>
                <w:szCs w:val="30"/>
                <w:cs/>
              </w:rPr>
              <w:t>. สรุปผลดำเนินงานของแผนงานโครงการพัฒนาคุณภาพ</w:t>
            </w:r>
          </w:p>
          <w:p w14:paraId="20C5DEC5" w14:textId="77777777" w:rsidR="00365DE3" w:rsidRPr="00650E00" w:rsidRDefault="00EE2ACE" w:rsidP="00043033">
            <w:pPr>
              <w:widowControl w:val="0"/>
              <w:snapToGrid w:val="0"/>
              <w:spacing w:line="360" w:lineRule="atLeast"/>
              <w:ind w:left="363" w:hanging="363"/>
              <w:textAlignment w:val="baseline"/>
              <w:rPr>
                <w:rFonts w:ascii="TH SarabunPSK" w:hAnsi="TH SarabunPSK" w:cs="TH SarabunPSK"/>
                <w:sz w:val="30"/>
                <w:szCs w:val="30"/>
              </w:rPr>
            </w:pPr>
            <w:r w:rsidRPr="00650E00">
              <w:rPr>
                <w:rFonts w:ascii="TH SarabunPSK" w:hAnsi="TH SarabunPSK" w:cs="TH SarabunPSK"/>
                <w:sz w:val="30"/>
                <w:szCs w:val="30"/>
                <w:cs/>
              </w:rPr>
              <w:t>4</w:t>
            </w:r>
            <w:r w:rsidR="00365DE3" w:rsidRPr="00650E00">
              <w:rPr>
                <w:rFonts w:ascii="TH SarabunPSK" w:hAnsi="TH SarabunPSK" w:cs="TH SarabunPSK"/>
                <w:sz w:val="30"/>
                <w:szCs w:val="30"/>
              </w:rPr>
              <w:t xml:space="preserve">.2 </w:t>
            </w:r>
            <w:r w:rsidR="00365DE3" w:rsidRPr="00650E00">
              <w:rPr>
                <w:rFonts w:ascii="TH SarabunPSK" w:hAnsi="TH SarabunPSK" w:cs="TH SarabunPSK"/>
                <w:sz w:val="30"/>
                <w:szCs w:val="30"/>
                <w:cs/>
              </w:rPr>
              <w:t xml:space="preserve">นำรายการความเสี่ยงที่มีคะแนน </w:t>
            </w:r>
            <w:r w:rsidR="00365DE3" w:rsidRPr="00650E00">
              <w:rPr>
                <w:rFonts w:ascii="TH SarabunPSK" w:hAnsi="TH SarabunPSK" w:cs="TH SarabunPSK"/>
                <w:sz w:val="30"/>
                <w:szCs w:val="30"/>
              </w:rPr>
              <w:t>16</w:t>
            </w:r>
            <w:r w:rsidR="00365DE3" w:rsidRPr="00650E00">
              <w:rPr>
                <w:rFonts w:ascii="TH SarabunPSK" w:hAnsi="TH SarabunPSK" w:cs="TH SarabunPSK"/>
                <w:sz w:val="30"/>
                <w:szCs w:val="30"/>
                <w:cs/>
              </w:rPr>
              <w:t xml:space="preserve"> ขึ้นไป มาวิเคราะห์หาปัจจัยความเสี่ยง/สาเหตุ </w:t>
            </w:r>
            <w:r w:rsidR="00365DE3" w:rsidRPr="00650E00">
              <w:rPr>
                <w:rFonts w:ascii="TH SarabunPSK" w:hAnsi="TH SarabunPSK" w:cs="TH SarabunPSK"/>
                <w:sz w:val="30"/>
                <w:szCs w:val="30"/>
              </w:rPr>
              <w:t>[</w:t>
            </w:r>
            <w:r w:rsidR="00365DE3" w:rsidRPr="00650E00">
              <w:rPr>
                <w:rFonts w:ascii="TH SarabunPSK" w:hAnsi="TH SarabunPSK" w:cs="TH SarabunPSK"/>
                <w:sz w:val="30"/>
                <w:szCs w:val="30"/>
                <w:cs/>
              </w:rPr>
              <w:t>โดยวิเคราะห์ให้ถึงรากของความเสี่ยง</w:t>
            </w:r>
            <w:r w:rsidR="00365DE3" w:rsidRPr="00650E00">
              <w:rPr>
                <w:rFonts w:ascii="TH SarabunPSK" w:hAnsi="TH SarabunPSK" w:cs="TH SarabunPSK"/>
                <w:sz w:val="30"/>
                <w:szCs w:val="30"/>
              </w:rPr>
              <w:t>:Root Cause Analysis (RCA) ]</w:t>
            </w:r>
            <w:r w:rsidR="00365DE3" w:rsidRPr="00650E00">
              <w:rPr>
                <w:rFonts w:ascii="TH SarabunPSK" w:hAnsi="TH SarabunPSK" w:cs="TH SarabunPSK"/>
                <w:sz w:val="30"/>
                <w:szCs w:val="30"/>
                <w:cs/>
              </w:rPr>
              <w:t xml:space="preserve"> มาตรการในการจัดการความเสี่ยง ตัวชี้วัดความสำเร็จ ฯลฯ</w:t>
            </w:r>
          </w:p>
          <w:p w14:paraId="61FFF60C" w14:textId="77777777" w:rsidR="0009732A" w:rsidRPr="00650E00" w:rsidRDefault="00365DE3" w:rsidP="00043033">
            <w:pPr>
              <w:ind w:left="363" w:hanging="363"/>
              <w:outlineLvl w:val="0"/>
              <w:rPr>
                <w:rFonts w:ascii="TH SarabunPSK" w:hAnsi="TH SarabunPSK" w:cs="TH SarabunPSK"/>
                <w:sz w:val="30"/>
                <w:szCs w:val="30"/>
                <w:u w:val="single"/>
                <w:cs/>
              </w:rPr>
            </w:pPr>
            <w:r w:rsidRPr="00650E00">
              <w:rPr>
                <w:rFonts w:ascii="TH SarabunPSK" w:hAnsi="TH SarabunPSK" w:cs="TH SarabunPSK"/>
                <w:sz w:val="30"/>
                <w:szCs w:val="30"/>
                <w:cs/>
              </w:rPr>
              <w:lastRenderedPageBreak/>
              <w:t>4.3</w:t>
            </w:r>
            <w:r w:rsidR="0009732A" w:rsidRPr="00650E00">
              <w:rPr>
                <w:rFonts w:ascii="TH SarabunPSK" w:hAnsi="TH SarabunPSK" w:cs="TH SarabunPSK"/>
                <w:sz w:val="30"/>
                <w:szCs w:val="30"/>
                <w:cs/>
              </w:rPr>
              <w:t xml:space="preserve"> </w:t>
            </w:r>
            <w:r w:rsidRPr="00650E00">
              <w:rPr>
                <w:rFonts w:ascii="TH SarabunPSK" w:hAnsi="TH SarabunPSK" w:cs="TH SarabunPSK"/>
                <w:sz w:val="30"/>
                <w:szCs w:val="30"/>
                <w:u w:val="single"/>
                <w:cs/>
              </w:rPr>
              <w:t>จัดทำแผนการบริหารความเสี่ยงของหน่วยงาน</w:t>
            </w:r>
          </w:p>
        </w:tc>
        <w:tc>
          <w:tcPr>
            <w:tcW w:w="3177" w:type="dxa"/>
          </w:tcPr>
          <w:p w14:paraId="68E6D1C9" w14:textId="77777777" w:rsidR="00AB153B" w:rsidRPr="00650E00" w:rsidRDefault="00881BA1" w:rsidP="00043033">
            <w:pPr>
              <w:pStyle w:val="FootnoteText"/>
              <w:numPr>
                <w:ilvl w:val="0"/>
                <w:numId w:val="22"/>
              </w:numPr>
              <w:ind w:left="171" w:hanging="218"/>
              <w:rPr>
                <w:rFonts w:ascii="TH SarabunPSK" w:hAnsi="TH SarabunPSK" w:cs="TH SarabunPSK"/>
                <w:sz w:val="30"/>
                <w:szCs w:val="30"/>
              </w:rPr>
            </w:pPr>
            <w:r w:rsidRPr="00650E00">
              <w:rPr>
                <w:rFonts w:ascii="TH SarabunPSK" w:hAnsi="TH SarabunPSK" w:cs="TH SarabunPSK"/>
                <w:sz w:val="30"/>
                <w:szCs w:val="30"/>
                <w:cs/>
              </w:rPr>
              <w:lastRenderedPageBreak/>
              <w:t>ผลดำเนินงานของแผนงานโครงการพัฒนาคุณภาพ</w:t>
            </w:r>
            <w:r w:rsidR="00DA79DE" w:rsidRPr="00650E00">
              <w:rPr>
                <w:rFonts w:ascii="TH SarabunPSK" w:hAnsi="TH SarabunPSK" w:cs="TH SarabunPSK"/>
                <w:sz w:val="30"/>
                <w:szCs w:val="30"/>
                <w:cs/>
              </w:rPr>
              <w:t xml:space="preserve">ของกลุ่มภารกิจ/กลุ่มงาน/งาน  </w:t>
            </w:r>
          </w:p>
          <w:p w14:paraId="117E403F" w14:textId="78EAF5DB" w:rsidR="00365DE3" w:rsidRPr="00650E00" w:rsidRDefault="00365DE3" w:rsidP="00043033">
            <w:pPr>
              <w:pStyle w:val="FootnoteText"/>
              <w:numPr>
                <w:ilvl w:val="0"/>
                <w:numId w:val="22"/>
              </w:numPr>
              <w:ind w:left="171" w:hanging="218"/>
              <w:rPr>
                <w:rFonts w:ascii="TH SarabunPSK" w:hAnsi="TH SarabunPSK" w:cs="TH SarabunPSK"/>
                <w:sz w:val="30"/>
                <w:szCs w:val="30"/>
                <w:cs/>
              </w:rPr>
            </w:pPr>
            <w:r w:rsidRPr="00650E00">
              <w:rPr>
                <w:rFonts w:ascii="TH SarabunPSK" w:hAnsi="TH SarabunPSK" w:cs="TH SarabunPSK"/>
                <w:sz w:val="30"/>
                <w:szCs w:val="30"/>
                <w:cs/>
              </w:rPr>
              <w:t xml:space="preserve">แผนการบริหารความเสี่ยงของหน่วยงาน </w:t>
            </w:r>
            <w:r w:rsidRPr="00650E00">
              <w:rPr>
                <w:rFonts w:ascii="TH SarabunPSK" w:hAnsi="TH SarabunPSK" w:cs="TH SarabunPSK"/>
                <w:b/>
                <w:bCs/>
                <w:sz w:val="30"/>
                <w:szCs w:val="30"/>
                <w:u w:val="single"/>
                <w:cs/>
              </w:rPr>
              <w:t xml:space="preserve">(แบบฟอร์ม </w:t>
            </w:r>
            <w:r w:rsidRPr="00650E00">
              <w:rPr>
                <w:rFonts w:ascii="TH SarabunPSK" w:hAnsi="TH SarabunPSK" w:cs="TH SarabunPSK"/>
                <w:b/>
                <w:bCs/>
                <w:sz w:val="30"/>
                <w:szCs w:val="30"/>
                <w:u w:val="single"/>
              </w:rPr>
              <w:t>F 061.02)</w:t>
            </w:r>
          </w:p>
        </w:tc>
        <w:tc>
          <w:tcPr>
            <w:tcW w:w="851" w:type="dxa"/>
          </w:tcPr>
          <w:p w14:paraId="33735980"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rPr>
              <w:t xml:space="preserve">1 </w:t>
            </w:r>
            <w:r w:rsidRPr="00650E00">
              <w:rPr>
                <w:rFonts w:ascii="TH SarabunPSK" w:hAnsi="TH SarabunPSK" w:cs="TH SarabunPSK"/>
                <w:sz w:val="30"/>
                <w:szCs w:val="30"/>
                <w:cs/>
              </w:rPr>
              <w:t>คะแนน</w:t>
            </w:r>
          </w:p>
          <w:p w14:paraId="6B3D4835"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rPr>
            </w:pPr>
          </w:p>
        </w:tc>
        <w:tc>
          <w:tcPr>
            <w:tcW w:w="1275" w:type="dxa"/>
            <w:vMerge/>
          </w:tcPr>
          <w:p w14:paraId="290808C0"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cs/>
              </w:rPr>
            </w:pPr>
          </w:p>
        </w:tc>
      </w:tr>
      <w:tr w:rsidR="007D0CA8" w:rsidRPr="00650E00" w14:paraId="22C6D6B1" w14:textId="77777777" w:rsidTr="00043033">
        <w:tc>
          <w:tcPr>
            <w:tcW w:w="1277" w:type="dxa"/>
            <w:vMerge/>
            <w:tcBorders>
              <w:bottom w:val="single" w:sz="12" w:space="0" w:color="auto"/>
            </w:tcBorders>
          </w:tcPr>
          <w:p w14:paraId="3FF0AD1F" w14:textId="77777777" w:rsidR="00B5798B" w:rsidRPr="00650E00" w:rsidRDefault="00B5798B" w:rsidP="00043033">
            <w:pPr>
              <w:pStyle w:val="FootnoteText"/>
              <w:jc w:val="center"/>
              <w:rPr>
                <w:rFonts w:ascii="TH SarabunPSK" w:hAnsi="TH SarabunPSK" w:cs="TH SarabunPSK"/>
                <w:b/>
                <w:bCs/>
                <w:sz w:val="30"/>
                <w:szCs w:val="30"/>
                <w:cs/>
              </w:rPr>
            </w:pPr>
          </w:p>
        </w:tc>
        <w:tc>
          <w:tcPr>
            <w:tcW w:w="3543" w:type="dxa"/>
            <w:tcBorders>
              <w:bottom w:val="single" w:sz="12" w:space="0" w:color="auto"/>
            </w:tcBorders>
          </w:tcPr>
          <w:p w14:paraId="0F2E45AC" w14:textId="01462B9D" w:rsidR="00B5798B" w:rsidRPr="00650E00" w:rsidRDefault="00B5798B" w:rsidP="00043033">
            <w:pPr>
              <w:ind w:left="222" w:hanging="222"/>
              <w:outlineLvl w:val="0"/>
              <w:rPr>
                <w:rFonts w:ascii="TH SarabunPSK" w:hAnsi="TH SarabunPSK" w:cs="TH SarabunPSK"/>
                <w:sz w:val="30"/>
                <w:szCs w:val="30"/>
              </w:rPr>
            </w:pPr>
            <w:r w:rsidRPr="00650E00">
              <w:rPr>
                <w:rFonts w:ascii="TH SarabunPSK" w:hAnsi="TH SarabunPSK" w:cs="TH SarabunPSK"/>
                <w:sz w:val="30"/>
                <w:szCs w:val="30"/>
                <w:cs/>
              </w:rPr>
              <w:t>5.</w:t>
            </w:r>
            <w:r w:rsidR="00BA2420" w:rsidRPr="00650E00">
              <w:rPr>
                <w:rFonts w:ascii="TH SarabunPSK" w:hAnsi="TH SarabunPSK" w:cs="TH SarabunPSK"/>
                <w:sz w:val="30"/>
                <w:szCs w:val="30"/>
                <w:cs/>
              </w:rPr>
              <w:t xml:space="preserve"> </w:t>
            </w:r>
            <w:r w:rsidRPr="00650E00">
              <w:rPr>
                <w:rFonts w:ascii="TH SarabunPSK" w:hAnsi="TH SarabunPSK" w:cs="TH SarabunPSK"/>
                <w:sz w:val="30"/>
                <w:szCs w:val="30"/>
                <w:cs/>
              </w:rPr>
              <w:t>รายงานความก้าวหน้า ให้ทีมนำด้านคุณภาพทราบ และ</w:t>
            </w:r>
            <w:r w:rsidR="00881BA1" w:rsidRPr="00650E00">
              <w:rPr>
                <w:rFonts w:ascii="TH SarabunPSK" w:hAnsi="TH SarabunPSK" w:cs="TH SarabunPSK"/>
                <w:sz w:val="30"/>
                <w:szCs w:val="30"/>
                <w:cs/>
              </w:rPr>
              <w:t>หรือการประชุมอื่นๆตามที่ศูนย์</w:t>
            </w:r>
            <w:r w:rsidRPr="00650E00">
              <w:rPr>
                <w:rFonts w:ascii="TH SarabunPSK" w:hAnsi="TH SarabunPSK" w:cs="TH SarabunPSK"/>
                <w:sz w:val="30"/>
                <w:szCs w:val="30"/>
                <w:cs/>
              </w:rPr>
              <w:t>พัฒนาคุณภาพกำหนด</w:t>
            </w:r>
          </w:p>
          <w:p w14:paraId="7D338EEE" w14:textId="7C03D9F5" w:rsidR="00365DE3" w:rsidRPr="00650E00" w:rsidRDefault="00365DE3" w:rsidP="00043033">
            <w:pPr>
              <w:ind w:left="34" w:hanging="34"/>
              <w:outlineLvl w:val="0"/>
              <w:rPr>
                <w:rFonts w:ascii="TH SarabunPSK" w:hAnsi="TH SarabunPSK" w:cs="TH SarabunPSK"/>
                <w:sz w:val="30"/>
                <w:szCs w:val="30"/>
                <w:cs/>
              </w:rPr>
            </w:pPr>
            <w:r w:rsidRPr="00650E00">
              <w:rPr>
                <w:rFonts w:ascii="TH SarabunPSK" w:hAnsi="TH SarabunPSK" w:cs="TH SarabunPSK"/>
                <w:sz w:val="30"/>
                <w:szCs w:val="30"/>
                <w:cs/>
              </w:rPr>
              <w:t>-</w:t>
            </w:r>
            <w:r w:rsidR="00BA2420" w:rsidRPr="00650E00">
              <w:rPr>
                <w:rFonts w:ascii="TH SarabunPSK" w:hAnsi="TH SarabunPSK" w:cs="TH SarabunPSK"/>
                <w:sz w:val="30"/>
                <w:szCs w:val="30"/>
                <w:cs/>
              </w:rPr>
              <w:t xml:space="preserve"> </w:t>
            </w:r>
            <w:r w:rsidRPr="00650E00">
              <w:rPr>
                <w:rFonts w:ascii="TH SarabunPSK" w:hAnsi="TH SarabunPSK" w:cs="TH SarabunPSK"/>
                <w:sz w:val="30"/>
                <w:szCs w:val="30"/>
                <w:cs/>
              </w:rPr>
              <w:t>หัวหน้าหน่วยงานนิเทศ ติดตามการดำเนินงานและความก้าวหน้าของแผนการบริหารความเสี่ยงของหน่วยงาน</w:t>
            </w:r>
          </w:p>
        </w:tc>
        <w:tc>
          <w:tcPr>
            <w:tcW w:w="3177" w:type="dxa"/>
            <w:tcBorders>
              <w:bottom w:val="single" w:sz="12" w:space="0" w:color="auto"/>
            </w:tcBorders>
          </w:tcPr>
          <w:p w14:paraId="48DA9585" w14:textId="77777777" w:rsidR="00AB153B" w:rsidRPr="00650E00" w:rsidRDefault="00B5798B" w:rsidP="00043033">
            <w:pPr>
              <w:pStyle w:val="FootnoteText"/>
              <w:numPr>
                <w:ilvl w:val="0"/>
                <w:numId w:val="23"/>
              </w:numPr>
              <w:ind w:left="171" w:hanging="218"/>
              <w:rPr>
                <w:rFonts w:ascii="TH SarabunPSK" w:hAnsi="TH SarabunPSK" w:cs="TH SarabunPSK"/>
                <w:sz w:val="30"/>
                <w:szCs w:val="30"/>
              </w:rPr>
            </w:pPr>
            <w:r w:rsidRPr="00650E00">
              <w:rPr>
                <w:rFonts w:ascii="TH SarabunPSK" w:hAnsi="TH SarabunPSK" w:cs="TH SarabunPSK"/>
                <w:spacing w:val="-4"/>
                <w:sz w:val="30"/>
                <w:szCs w:val="30"/>
                <w:cs/>
              </w:rPr>
              <w:t>รายงานผลการดำเนินงานที่นำเสนอ</w:t>
            </w:r>
            <w:r w:rsidR="0067556F" w:rsidRPr="00650E00">
              <w:rPr>
                <w:rFonts w:ascii="TH SarabunPSK" w:hAnsi="TH SarabunPSK" w:cs="TH SarabunPSK"/>
                <w:spacing w:val="-4"/>
                <w:sz w:val="30"/>
                <w:szCs w:val="30"/>
                <w:cs/>
              </w:rPr>
              <w:t>ได้ครบถ้วนทุก</w:t>
            </w:r>
            <w:r w:rsidRPr="00650E00">
              <w:rPr>
                <w:rFonts w:ascii="TH SarabunPSK" w:hAnsi="TH SarabunPSK" w:cs="TH SarabunPSK"/>
                <w:spacing w:val="-4"/>
                <w:sz w:val="30"/>
                <w:szCs w:val="30"/>
                <w:cs/>
              </w:rPr>
              <w:t>จำนวนครั้ง</w:t>
            </w:r>
            <w:r w:rsidR="0067556F" w:rsidRPr="00650E00">
              <w:rPr>
                <w:rFonts w:ascii="TH SarabunPSK" w:hAnsi="TH SarabunPSK" w:cs="TH SarabunPSK"/>
                <w:spacing w:val="-4"/>
                <w:sz w:val="30"/>
                <w:szCs w:val="30"/>
                <w:cs/>
              </w:rPr>
              <w:t>ที่</w:t>
            </w:r>
            <w:r w:rsidRPr="00650E00">
              <w:rPr>
                <w:rFonts w:ascii="TH SarabunPSK" w:hAnsi="TH SarabunPSK" w:cs="TH SarabunPSK"/>
                <w:spacing w:val="-4"/>
                <w:sz w:val="30"/>
                <w:szCs w:val="30"/>
                <w:cs/>
              </w:rPr>
              <w:t>กำหนด คือ</w:t>
            </w:r>
          </w:p>
          <w:p w14:paraId="64D8A930" w14:textId="77777777" w:rsidR="00AB153B" w:rsidRPr="00650E00" w:rsidRDefault="00B5798B" w:rsidP="00043033">
            <w:pPr>
              <w:pStyle w:val="FootnoteText"/>
              <w:ind w:left="171"/>
              <w:rPr>
                <w:rFonts w:ascii="TH SarabunPSK" w:hAnsi="TH SarabunPSK" w:cs="TH SarabunPSK"/>
                <w:sz w:val="30"/>
                <w:szCs w:val="30"/>
              </w:rPr>
            </w:pPr>
            <w:r w:rsidRPr="00650E00">
              <w:rPr>
                <w:rFonts w:ascii="TH SarabunPSK" w:hAnsi="TH SarabunPSK" w:cs="TH SarabunPSK"/>
                <w:sz w:val="30"/>
                <w:szCs w:val="30"/>
                <w:cs/>
              </w:rPr>
              <w:t xml:space="preserve">1. ที่ประชุมทีมนำด้านคุณภาพ </w:t>
            </w:r>
          </w:p>
          <w:p w14:paraId="676CB40D" w14:textId="77777777" w:rsidR="00AB153B" w:rsidRPr="00650E00" w:rsidRDefault="00881BA1" w:rsidP="00043033">
            <w:pPr>
              <w:pStyle w:val="FootnoteText"/>
              <w:ind w:left="454" w:hanging="283"/>
              <w:rPr>
                <w:rFonts w:ascii="TH SarabunPSK" w:hAnsi="TH SarabunPSK" w:cs="TH SarabunPSK"/>
                <w:sz w:val="30"/>
                <w:szCs w:val="30"/>
              </w:rPr>
            </w:pPr>
            <w:r w:rsidRPr="00650E00">
              <w:rPr>
                <w:rFonts w:ascii="TH SarabunPSK" w:hAnsi="TH SarabunPSK" w:cs="TH SarabunPSK"/>
                <w:sz w:val="30"/>
                <w:szCs w:val="30"/>
                <w:cs/>
              </w:rPr>
              <w:t>2. การประชุมอื่นที่ศูนย์</w:t>
            </w:r>
            <w:r w:rsidR="00B5798B" w:rsidRPr="00650E00">
              <w:rPr>
                <w:rFonts w:ascii="TH SarabunPSK" w:hAnsi="TH SarabunPSK" w:cs="TH SarabunPSK"/>
                <w:sz w:val="30"/>
                <w:szCs w:val="30"/>
                <w:cs/>
              </w:rPr>
              <w:t>พัฒนาคุณภาพกำหนด</w:t>
            </w:r>
          </w:p>
          <w:p w14:paraId="4C509D06" w14:textId="24EB06B2" w:rsidR="00365DE3" w:rsidRPr="00650E00" w:rsidRDefault="00BF12EB" w:rsidP="00043033">
            <w:pPr>
              <w:pStyle w:val="FootnoteText"/>
              <w:numPr>
                <w:ilvl w:val="0"/>
                <w:numId w:val="23"/>
              </w:numPr>
              <w:ind w:left="171" w:hanging="218"/>
              <w:rPr>
                <w:rFonts w:ascii="TH SarabunPSK" w:hAnsi="TH SarabunPSK" w:cs="TH SarabunPSK"/>
                <w:sz w:val="30"/>
                <w:szCs w:val="30"/>
                <w:cs/>
              </w:rPr>
            </w:pPr>
            <w:r w:rsidRPr="00650E00">
              <w:rPr>
                <w:rFonts w:ascii="TH SarabunPSK" w:hAnsi="TH SarabunPSK" w:cs="TH SarabunPSK"/>
                <w:sz w:val="30"/>
                <w:szCs w:val="30"/>
                <w:cs/>
              </w:rPr>
              <w:t>แสดงผลงาน CQI/R2R/KM/</w:t>
            </w:r>
            <w:r w:rsidR="00325B1E" w:rsidRPr="00650E00">
              <w:rPr>
                <w:rFonts w:ascii="TH SarabunPSK" w:hAnsi="TH SarabunPSK" w:cs="TH SarabunPSK"/>
                <w:sz w:val="30"/>
                <w:szCs w:val="30"/>
                <w:cs/>
              </w:rPr>
              <w:t>D&amp;R</w:t>
            </w:r>
            <w:r w:rsidR="0009732A" w:rsidRPr="00650E00">
              <w:rPr>
                <w:rFonts w:ascii="TH SarabunPSK" w:hAnsi="TH SarabunPSK" w:cs="TH SarabunPSK"/>
                <w:sz w:val="30"/>
                <w:szCs w:val="30"/>
                <w:cs/>
              </w:rPr>
              <w:t xml:space="preserve"> </w:t>
            </w:r>
            <w:r w:rsidR="00B5798B" w:rsidRPr="00650E00">
              <w:rPr>
                <w:rFonts w:ascii="TH SarabunPSK" w:hAnsi="TH SarabunPSK" w:cs="TH SarabunPSK"/>
                <w:sz w:val="30"/>
                <w:szCs w:val="30"/>
                <w:cs/>
              </w:rPr>
              <w:t xml:space="preserve"> </w:t>
            </w:r>
            <w:r w:rsidR="00365DE3" w:rsidRPr="00650E00">
              <w:rPr>
                <w:rFonts w:ascii="TH SarabunPSK" w:hAnsi="TH SarabunPSK" w:cs="TH SarabunPSK"/>
                <w:sz w:val="30"/>
                <w:szCs w:val="30"/>
                <w:cs/>
              </w:rPr>
              <w:t>รายงานการติดตามการจัดการความเสี่ยง</w:t>
            </w:r>
            <w:r w:rsidR="00BF0B72" w:rsidRPr="00650E00">
              <w:rPr>
                <w:rFonts w:ascii="TH SarabunPSK" w:hAnsi="TH SarabunPSK" w:cs="TH SarabunPSK"/>
                <w:sz w:val="30"/>
                <w:szCs w:val="30"/>
                <w:cs/>
              </w:rPr>
              <w:t xml:space="preserve"> </w:t>
            </w:r>
            <w:r w:rsidR="00365DE3" w:rsidRPr="00650E00">
              <w:rPr>
                <w:rFonts w:ascii="TH SarabunPSK" w:hAnsi="TH SarabunPSK" w:cs="TH SarabunPSK"/>
                <w:b/>
                <w:bCs/>
                <w:sz w:val="30"/>
                <w:szCs w:val="30"/>
                <w:u w:val="single"/>
                <w:cs/>
              </w:rPr>
              <w:t xml:space="preserve">(แบบฟอร์ม </w:t>
            </w:r>
            <w:r w:rsidR="00365DE3" w:rsidRPr="00650E00">
              <w:rPr>
                <w:rFonts w:ascii="TH SarabunPSK" w:hAnsi="TH SarabunPSK" w:cs="TH SarabunPSK"/>
                <w:b/>
                <w:bCs/>
                <w:sz w:val="30"/>
                <w:szCs w:val="30"/>
                <w:u w:val="single"/>
              </w:rPr>
              <w:t>F 061.03)</w:t>
            </w:r>
          </w:p>
        </w:tc>
        <w:tc>
          <w:tcPr>
            <w:tcW w:w="851" w:type="dxa"/>
            <w:tcBorders>
              <w:bottom w:val="single" w:sz="12" w:space="0" w:color="auto"/>
            </w:tcBorders>
          </w:tcPr>
          <w:p w14:paraId="4BA4BBFB"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rPr>
              <w:t xml:space="preserve">1 </w:t>
            </w:r>
            <w:r w:rsidRPr="00650E00">
              <w:rPr>
                <w:rFonts w:ascii="TH SarabunPSK" w:hAnsi="TH SarabunPSK" w:cs="TH SarabunPSK"/>
                <w:sz w:val="30"/>
                <w:szCs w:val="30"/>
                <w:cs/>
              </w:rPr>
              <w:t>คะแนน</w:t>
            </w:r>
          </w:p>
          <w:p w14:paraId="09CC7875"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rPr>
            </w:pPr>
          </w:p>
        </w:tc>
        <w:tc>
          <w:tcPr>
            <w:tcW w:w="1275" w:type="dxa"/>
            <w:vMerge/>
            <w:tcBorders>
              <w:bottom w:val="single" w:sz="12" w:space="0" w:color="auto"/>
            </w:tcBorders>
          </w:tcPr>
          <w:p w14:paraId="0435E60B" w14:textId="77777777" w:rsidR="00B5798B" w:rsidRPr="00650E00" w:rsidRDefault="00B5798B" w:rsidP="00043033">
            <w:pPr>
              <w:widowControl w:val="0"/>
              <w:snapToGrid w:val="0"/>
              <w:spacing w:line="360" w:lineRule="atLeast"/>
              <w:jc w:val="center"/>
              <w:textAlignment w:val="baseline"/>
              <w:rPr>
                <w:rFonts w:ascii="TH SarabunPSK" w:hAnsi="TH SarabunPSK" w:cs="TH SarabunPSK"/>
                <w:sz w:val="30"/>
                <w:szCs w:val="30"/>
                <w:cs/>
              </w:rPr>
            </w:pPr>
          </w:p>
        </w:tc>
      </w:tr>
      <w:tr w:rsidR="00350220" w:rsidRPr="00650E00" w14:paraId="58407812" w14:textId="77777777" w:rsidTr="00043033">
        <w:tc>
          <w:tcPr>
            <w:tcW w:w="1277" w:type="dxa"/>
            <w:vMerge w:val="restart"/>
            <w:tcBorders>
              <w:top w:val="single" w:sz="12" w:space="0" w:color="auto"/>
            </w:tcBorders>
          </w:tcPr>
          <w:p w14:paraId="4126FB99" w14:textId="77777777" w:rsidR="00350220" w:rsidRPr="00650E00" w:rsidRDefault="00350220" w:rsidP="00043033">
            <w:pPr>
              <w:pStyle w:val="FootnoteText"/>
              <w:spacing w:before="120"/>
              <w:jc w:val="center"/>
              <w:rPr>
                <w:rFonts w:ascii="TH SarabunPSK" w:hAnsi="TH SarabunPSK" w:cs="TH SarabunPSK"/>
                <w:b/>
                <w:bCs/>
                <w:sz w:val="30"/>
                <w:szCs w:val="30"/>
              </w:rPr>
            </w:pPr>
            <w:r w:rsidRPr="00650E00">
              <w:rPr>
                <w:rFonts w:ascii="TH SarabunPSK" w:hAnsi="TH SarabunPSK" w:cs="TH SarabunPSK"/>
                <w:b/>
                <w:bCs/>
                <w:sz w:val="30"/>
                <w:szCs w:val="30"/>
                <w:cs/>
              </w:rPr>
              <w:t>รอบ</w:t>
            </w:r>
          </w:p>
          <w:p w14:paraId="0F8EF85F" w14:textId="77777777" w:rsidR="00350220" w:rsidRPr="00650E00" w:rsidRDefault="00350220" w:rsidP="00043033">
            <w:pPr>
              <w:pStyle w:val="FootnoteText"/>
              <w:jc w:val="center"/>
              <w:rPr>
                <w:rFonts w:ascii="TH SarabunPSK" w:hAnsi="TH SarabunPSK" w:cs="TH SarabunPSK"/>
                <w:b/>
                <w:bCs/>
                <w:sz w:val="30"/>
                <w:szCs w:val="30"/>
                <w:cs/>
              </w:rPr>
            </w:pPr>
            <w:r w:rsidRPr="00650E00">
              <w:rPr>
                <w:rFonts w:ascii="TH SarabunPSK" w:hAnsi="TH SarabunPSK" w:cs="TH SarabunPSK"/>
                <w:b/>
                <w:bCs/>
                <w:sz w:val="30"/>
                <w:szCs w:val="30"/>
                <w:cs/>
              </w:rPr>
              <w:t>6 เดือนหลัง</w:t>
            </w:r>
          </w:p>
          <w:p w14:paraId="7ADB1B8A" w14:textId="77777777" w:rsidR="00350220" w:rsidRPr="00650E00" w:rsidRDefault="00350220" w:rsidP="00043033">
            <w:pPr>
              <w:pStyle w:val="FootnoteText"/>
              <w:jc w:val="center"/>
              <w:rPr>
                <w:rFonts w:ascii="TH SarabunPSK" w:hAnsi="TH SarabunPSK" w:cs="TH SarabunPSK"/>
                <w:b/>
                <w:bCs/>
                <w:sz w:val="30"/>
                <w:szCs w:val="30"/>
                <w:cs/>
              </w:rPr>
            </w:pPr>
          </w:p>
        </w:tc>
        <w:tc>
          <w:tcPr>
            <w:tcW w:w="3543" w:type="dxa"/>
            <w:tcBorders>
              <w:top w:val="single" w:sz="12" w:space="0" w:color="auto"/>
            </w:tcBorders>
          </w:tcPr>
          <w:p w14:paraId="42BC84D4" w14:textId="77777777" w:rsidR="00350220" w:rsidRPr="00650E00" w:rsidRDefault="00350220" w:rsidP="00043033">
            <w:pPr>
              <w:ind w:left="222" w:hanging="222"/>
              <w:outlineLvl w:val="0"/>
              <w:rPr>
                <w:rFonts w:ascii="TH SarabunPSK" w:hAnsi="TH SarabunPSK" w:cs="TH SarabunPSK"/>
                <w:sz w:val="30"/>
                <w:szCs w:val="30"/>
                <w:cs/>
              </w:rPr>
            </w:pPr>
            <w:r w:rsidRPr="00650E00">
              <w:rPr>
                <w:rFonts w:ascii="TH SarabunPSK" w:hAnsi="TH SarabunPSK" w:cs="TH SarabunPSK"/>
                <w:sz w:val="30"/>
                <w:szCs w:val="30"/>
              </w:rPr>
              <w:t xml:space="preserve">6. </w:t>
            </w:r>
            <w:r w:rsidRPr="00650E00">
              <w:rPr>
                <w:rFonts w:ascii="TH SarabunPSK" w:hAnsi="TH SarabunPSK" w:cs="TH SarabunPSK"/>
                <w:sz w:val="30"/>
                <w:szCs w:val="30"/>
                <w:cs/>
              </w:rPr>
              <w:t>มีการดำเนินงานตามแผนงาน/โครงการพัฒนาคุณภาพ และการนิเทศ ติดตามการดำเนินงาน</w:t>
            </w:r>
          </w:p>
        </w:tc>
        <w:tc>
          <w:tcPr>
            <w:tcW w:w="3177" w:type="dxa"/>
            <w:tcBorders>
              <w:top w:val="single" w:sz="12" w:space="0" w:color="auto"/>
            </w:tcBorders>
          </w:tcPr>
          <w:p w14:paraId="5540910E" w14:textId="5F2ED5CA" w:rsidR="00350220" w:rsidRPr="00650E00" w:rsidRDefault="00350220" w:rsidP="00043033">
            <w:pPr>
              <w:pStyle w:val="FootnoteText"/>
              <w:numPr>
                <w:ilvl w:val="0"/>
                <w:numId w:val="23"/>
              </w:numPr>
              <w:ind w:left="171" w:hanging="218"/>
              <w:rPr>
                <w:rFonts w:ascii="TH SarabunPSK" w:hAnsi="TH SarabunPSK" w:cs="TH SarabunPSK"/>
                <w:sz w:val="30"/>
                <w:szCs w:val="30"/>
                <w:cs/>
              </w:rPr>
            </w:pPr>
            <w:r w:rsidRPr="00650E00">
              <w:rPr>
                <w:rFonts w:ascii="TH SarabunPSK" w:hAnsi="TH SarabunPSK" w:cs="TH SarabunPSK"/>
                <w:sz w:val="30"/>
                <w:szCs w:val="30"/>
                <w:cs/>
              </w:rPr>
              <w:t>ผลการนิเทศ ติดตาม</w:t>
            </w:r>
            <w:r w:rsidRPr="00650E00">
              <w:rPr>
                <w:rFonts w:ascii="TH SarabunPSK" w:hAnsi="TH SarabunPSK" w:cs="TH SarabunPSK"/>
                <w:sz w:val="30"/>
                <w:szCs w:val="30"/>
                <w:u w:val="single"/>
                <w:cs/>
              </w:rPr>
              <w:t>ในแบบฟอร์มที่ 1</w:t>
            </w:r>
            <w:r w:rsidRPr="00650E00">
              <w:rPr>
                <w:rFonts w:ascii="TH SarabunPSK" w:hAnsi="TH SarabunPSK" w:cs="TH SarabunPSK"/>
                <w:sz w:val="30"/>
                <w:szCs w:val="30"/>
                <w:u w:val="single"/>
              </w:rPr>
              <w:t xml:space="preserve"> </w:t>
            </w:r>
            <w:r w:rsidRPr="00650E00">
              <w:rPr>
                <w:rFonts w:ascii="TH SarabunPSK" w:hAnsi="TH SarabunPSK" w:cs="TH SarabunPSK"/>
                <w:sz w:val="30"/>
                <w:szCs w:val="30"/>
                <w:u w:val="single"/>
                <w:cs/>
              </w:rPr>
              <w:t>:</w:t>
            </w:r>
            <w:r w:rsidRPr="00650E00">
              <w:rPr>
                <w:rFonts w:ascii="TH SarabunPSK" w:hAnsi="TH SarabunPSK" w:cs="TH SarabunPSK"/>
                <w:sz w:val="30"/>
                <w:szCs w:val="30"/>
                <w:u w:val="single"/>
              </w:rPr>
              <w:t xml:space="preserve"> </w:t>
            </w:r>
            <w:r w:rsidRPr="00650E00">
              <w:rPr>
                <w:rFonts w:ascii="TH SarabunPSK" w:hAnsi="TH SarabunPSK" w:cs="TH SarabunPSK"/>
                <w:sz w:val="30"/>
                <w:szCs w:val="30"/>
                <w:cs/>
              </w:rPr>
              <w:t>“</w:t>
            </w:r>
            <w:r w:rsidRPr="00650E00">
              <w:rPr>
                <w:rFonts w:ascii="TH SarabunPSK" w:hAnsi="TH SarabunPSK" w:cs="TH SarabunPSK"/>
                <w:sz w:val="30"/>
                <w:szCs w:val="30"/>
                <w:u w:val="single"/>
                <w:cs/>
              </w:rPr>
              <w:t>แบบรายงานตัวชี้วัดของหน่วยงาน/ทีม</w:t>
            </w:r>
          </w:p>
        </w:tc>
        <w:tc>
          <w:tcPr>
            <w:tcW w:w="851" w:type="dxa"/>
            <w:tcBorders>
              <w:top w:val="single" w:sz="12" w:space="0" w:color="auto"/>
            </w:tcBorders>
          </w:tcPr>
          <w:p w14:paraId="2909B056" w14:textId="274AA8A8" w:rsidR="00350220" w:rsidRPr="00650E00" w:rsidRDefault="00350220"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cs/>
              </w:rPr>
              <w:t>1</w:t>
            </w:r>
            <w:r w:rsidRPr="00650E00">
              <w:rPr>
                <w:rFonts w:ascii="TH SarabunPSK" w:hAnsi="TH SarabunPSK" w:cs="TH SarabunPSK"/>
                <w:sz w:val="30"/>
                <w:szCs w:val="30"/>
              </w:rPr>
              <w:t xml:space="preserve"> </w:t>
            </w:r>
            <w:r w:rsidRPr="00650E00">
              <w:rPr>
                <w:rFonts w:ascii="TH SarabunPSK" w:hAnsi="TH SarabunPSK" w:cs="TH SarabunPSK"/>
                <w:sz w:val="30"/>
                <w:szCs w:val="30"/>
                <w:cs/>
              </w:rPr>
              <w:t>คะแนน</w:t>
            </w:r>
          </w:p>
          <w:p w14:paraId="73BE9C72" w14:textId="77777777" w:rsidR="00350220" w:rsidRPr="00650E00" w:rsidRDefault="00350220" w:rsidP="00043033">
            <w:pPr>
              <w:pStyle w:val="FootnoteText"/>
              <w:jc w:val="center"/>
              <w:rPr>
                <w:rFonts w:ascii="TH SarabunPSK" w:hAnsi="TH SarabunPSK" w:cs="TH SarabunPSK"/>
                <w:b/>
                <w:bCs/>
                <w:sz w:val="30"/>
                <w:szCs w:val="30"/>
              </w:rPr>
            </w:pPr>
          </w:p>
        </w:tc>
        <w:tc>
          <w:tcPr>
            <w:tcW w:w="1275" w:type="dxa"/>
            <w:vMerge w:val="restart"/>
            <w:tcBorders>
              <w:top w:val="single" w:sz="12" w:space="0" w:color="auto"/>
            </w:tcBorders>
          </w:tcPr>
          <w:p w14:paraId="66EE1FA2" w14:textId="08393E1F" w:rsidR="00350220" w:rsidRPr="00650E00" w:rsidRDefault="00AB67CE" w:rsidP="00043033">
            <w:pPr>
              <w:pStyle w:val="FootnoteText"/>
              <w:jc w:val="center"/>
              <w:rPr>
                <w:rFonts w:ascii="TH SarabunPSK" w:hAnsi="TH SarabunPSK" w:cs="TH SarabunPSK"/>
                <w:sz w:val="30"/>
                <w:szCs w:val="30"/>
                <w:cs/>
              </w:rPr>
            </w:pPr>
            <w:r w:rsidRPr="00650E00">
              <w:rPr>
                <w:rFonts w:ascii="TH SarabunPSK" w:hAnsi="TH SarabunPSK" w:cs="TH SarabunPSK"/>
                <w:sz w:val="30"/>
                <w:szCs w:val="30"/>
                <w:cs/>
              </w:rPr>
              <w:t>5 ตุลาคม 256</w:t>
            </w:r>
            <w:r w:rsidR="00F45830" w:rsidRPr="00650E00">
              <w:rPr>
                <w:rFonts w:ascii="TH SarabunPSK" w:hAnsi="TH SarabunPSK" w:cs="TH SarabunPSK"/>
                <w:sz w:val="30"/>
                <w:szCs w:val="30"/>
                <w:cs/>
              </w:rPr>
              <w:t>5</w:t>
            </w:r>
          </w:p>
        </w:tc>
      </w:tr>
      <w:tr w:rsidR="00350220" w:rsidRPr="00650E00" w14:paraId="3CE6D79F" w14:textId="77777777" w:rsidTr="00043033">
        <w:tc>
          <w:tcPr>
            <w:tcW w:w="1277" w:type="dxa"/>
            <w:vMerge/>
          </w:tcPr>
          <w:p w14:paraId="3C4B2BCC" w14:textId="77777777" w:rsidR="00350220" w:rsidRPr="00650E00" w:rsidRDefault="00350220" w:rsidP="00043033">
            <w:pPr>
              <w:pStyle w:val="FootnoteText"/>
              <w:jc w:val="center"/>
              <w:rPr>
                <w:rFonts w:ascii="TH SarabunPSK" w:hAnsi="TH SarabunPSK" w:cs="TH SarabunPSK"/>
                <w:b/>
                <w:bCs/>
                <w:sz w:val="30"/>
                <w:szCs w:val="30"/>
                <w:cs/>
              </w:rPr>
            </w:pPr>
          </w:p>
        </w:tc>
        <w:tc>
          <w:tcPr>
            <w:tcW w:w="3543" w:type="dxa"/>
          </w:tcPr>
          <w:p w14:paraId="2ADC021C" w14:textId="7E5D94D9" w:rsidR="00350220" w:rsidRPr="00650E00" w:rsidRDefault="00350220" w:rsidP="00043033">
            <w:pPr>
              <w:ind w:left="222" w:hanging="222"/>
              <w:outlineLvl w:val="0"/>
              <w:rPr>
                <w:rFonts w:ascii="TH SarabunPSK" w:hAnsi="TH SarabunPSK" w:cs="TH SarabunPSK"/>
                <w:sz w:val="30"/>
                <w:szCs w:val="30"/>
                <w:cs/>
              </w:rPr>
            </w:pPr>
            <w:r w:rsidRPr="00650E00">
              <w:rPr>
                <w:rFonts w:ascii="TH SarabunPSK" w:hAnsi="TH SarabunPSK" w:cs="TH SarabunPSK"/>
                <w:sz w:val="30"/>
                <w:szCs w:val="30"/>
                <w:cs/>
              </w:rPr>
              <w:t>7. ปรับปรุงกระบวนงาน</w:t>
            </w:r>
            <w:r w:rsidR="00AB153B" w:rsidRPr="00650E00">
              <w:rPr>
                <w:rFonts w:ascii="TH SarabunPSK" w:hAnsi="TH SarabunPSK" w:cs="TH SarabunPSK"/>
                <w:sz w:val="30"/>
                <w:szCs w:val="30"/>
                <w:cs/>
              </w:rPr>
              <w:t xml:space="preserve"> </w:t>
            </w:r>
            <w:r w:rsidRPr="00650E00">
              <w:rPr>
                <w:rFonts w:ascii="TH SarabunPSK" w:hAnsi="TH SarabunPSK" w:cs="TH SarabunPSK"/>
                <w:sz w:val="30"/>
                <w:szCs w:val="30"/>
                <w:cs/>
              </w:rPr>
              <w:t xml:space="preserve">ระบบงานแผนงาน/โครงการพัฒนาคุณภาพให้สอดคล้องกับมาตรฐานฯ ฉบับ ใหม่ และเป็นปัจจุบัน </w:t>
            </w:r>
          </w:p>
        </w:tc>
        <w:tc>
          <w:tcPr>
            <w:tcW w:w="3177" w:type="dxa"/>
          </w:tcPr>
          <w:p w14:paraId="5549AD35" w14:textId="33121733" w:rsidR="00350220" w:rsidRPr="00650E00" w:rsidRDefault="00350220" w:rsidP="00043033">
            <w:pPr>
              <w:pStyle w:val="FootnoteText"/>
              <w:numPr>
                <w:ilvl w:val="0"/>
                <w:numId w:val="23"/>
              </w:numPr>
              <w:ind w:left="171" w:right="-108" w:hanging="218"/>
              <w:rPr>
                <w:rFonts w:ascii="TH SarabunPSK" w:hAnsi="TH SarabunPSK" w:cs="TH SarabunPSK"/>
                <w:sz w:val="30"/>
                <w:szCs w:val="30"/>
                <w:cs/>
              </w:rPr>
            </w:pPr>
            <w:r w:rsidRPr="00650E00">
              <w:rPr>
                <w:rFonts w:ascii="TH SarabunPSK" w:hAnsi="TH SarabunPSK" w:cs="TH SarabunPSK"/>
                <w:sz w:val="30"/>
                <w:szCs w:val="30"/>
                <w:cs/>
              </w:rPr>
              <w:t>แผนงาน/โครงการพัฒนาคุณภาพปี 256</w:t>
            </w:r>
            <w:r w:rsidR="00AB153B" w:rsidRPr="00650E00">
              <w:rPr>
                <w:rFonts w:ascii="TH SarabunPSK" w:hAnsi="TH SarabunPSK" w:cs="TH SarabunPSK"/>
                <w:sz w:val="30"/>
                <w:szCs w:val="30"/>
                <w:cs/>
              </w:rPr>
              <w:t>5</w:t>
            </w:r>
            <w:r w:rsidRPr="00650E00">
              <w:rPr>
                <w:rFonts w:ascii="TH SarabunPSK" w:hAnsi="TH SarabunPSK" w:cs="TH SarabunPSK"/>
                <w:sz w:val="30"/>
                <w:szCs w:val="30"/>
                <w:cs/>
              </w:rPr>
              <w:t xml:space="preserve"> ที่มีการปรับปรุงกิจกรรมส่วน</w:t>
            </w:r>
            <w:r w:rsidRPr="00650E00">
              <w:rPr>
                <w:rFonts w:ascii="TH SarabunPSK" w:hAnsi="TH SarabunPSK" w:cs="TH SarabunPSK"/>
                <w:sz w:val="30"/>
                <w:szCs w:val="30"/>
              </w:rPr>
              <w:t xml:space="preserve"> </w:t>
            </w:r>
            <w:r w:rsidRPr="00650E00">
              <w:rPr>
                <w:rFonts w:ascii="TH SarabunPSK" w:hAnsi="TH SarabunPSK" w:cs="TH SarabunPSK"/>
                <w:sz w:val="30"/>
                <w:szCs w:val="30"/>
                <w:cs/>
              </w:rPr>
              <w:t xml:space="preserve">    ที่ยังไม่ได้ดำเนินงาน (กรณีดำเนินงานตามแผนฯ เสร็จสิ้นแล้ว ให้สรุปประเด็น-โอกาสในการพัฒนา เพื่อพัฒนาคุณภาพงานในรอบต่อไป) </w:t>
            </w:r>
          </w:p>
        </w:tc>
        <w:tc>
          <w:tcPr>
            <w:tcW w:w="851" w:type="dxa"/>
          </w:tcPr>
          <w:p w14:paraId="0686BD93" w14:textId="6A6BEAFF" w:rsidR="00350220" w:rsidRPr="00650E00" w:rsidRDefault="00350220"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cs/>
              </w:rPr>
              <w:t>1คะแนน</w:t>
            </w:r>
          </w:p>
          <w:p w14:paraId="7A23526B" w14:textId="77777777" w:rsidR="00350220" w:rsidRPr="00650E00" w:rsidRDefault="00350220" w:rsidP="00043033">
            <w:pPr>
              <w:pStyle w:val="FootnoteText"/>
              <w:jc w:val="center"/>
              <w:rPr>
                <w:rFonts w:ascii="TH SarabunPSK" w:hAnsi="TH SarabunPSK" w:cs="TH SarabunPSK"/>
                <w:b/>
                <w:bCs/>
                <w:sz w:val="30"/>
                <w:szCs w:val="30"/>
              </w:rPr>
            </w:pPr>
          </w:p>
        </w:tc>
        <w:tc>
          <w:tcPr>
            <w:tcW w:w="1275" w:type="dxa"/>
            <w:vMerge/>
          </w:tcPr>
          <w:p w14:paraId="6823B515" w14:textId="5977FB73" w:rsidR="00350220" w:rsidRPr="00650E00" w:rsidRDefault="00350220" w:rsidP="00043033">
            <w:pPr>
              <w:pStyle w:val="FootnoteText"/>
              <w:jc w:val="center"/>
              <w:rPr>
                <w:rFonts w:ascii="TH SarabunPSK" w:hAnsi="TH SarabunPSK" w:cs="TH SarabunPSK"/>
                <w:sz w:val="30"/>
                <w:szCs w:val="30"/>
                <w:cs/>
              </w:rPr>
            </w:pPr>
          </w:p>
        </w:tc>
      </w:tr>
      <w:tr w:rsidR="00350220" w:rsidRPr="00650E00" w14:paraId="2970673A" w14:textId="77777777" w:rsidTr="00043033">
        <w:tc>
          <w:tcPr>
            <w:tcW w:w="1277" w:type="dxa"/>
            <w:vMerge/>
          </w:tcPr>
          <w:p w14:paraId="7EEAC54D" w14:textId="77777777" w:rsidR="00350220" w:rsidRPr="00650E00" w:rsidRDefault="00350220" w:rsidP="00043033">
            <w:pPr>
              <w:pStyle w:val="FootnoteText"/>
              <w:jc w:val="center"/>
              <w:rPr>
                <w:rFonts w:ascii="TH SarabunPSK" w:hAnsi="TH SarabunPSK" w:cs="TH SarabunPSK"/>
                <w:b/>
                <w:bCs/>
                <w:sz w:val="30"/>
                <w:szCs w:val="30"/>
                <w:cs/>
              </w:rPr>
            </w:pPr>
          </w:p>
        </w:tc>
        <w:tc>
          <w:tcPr>
            <w:tcW w:w="3543" w:type="dxa"/>
          </w:tcPr>
          <w:p w14:paraId="0FA01350" w14:textId="77777777" w:rsidR="00350220" w:rsidRPr="00650E00" w:rsidRDefault="00350220" w:rsidP="00043033">
            <w:pPr>
              <w:ind w:left="222" w:hanging="222"/>
              <w:outlineLvl w:val="0"/>
              <w:rPr>
                <w:rFonts w:ascii="TH SarabunPSK" w:hAnsi="TH SarabunPSK" w:cs="TH SarabunPSK"/>
                <w:sz w:val="30"/>
                <w:szCs w:val="30"/>
                <w:cs/>
              </w:rPr>
            </w:pPr>
            <w:r w:rsidRPr="00650E00">
              <w:rPr>
                <w:rFonts w:ascii="TH SarabunPSK" w:hAnsi="TH SarabunPSK" w:cs="TH SarabunPSK"/>
                <w:sz w:val="30"/>
                <w:szCs w:val="30"/>
                <w:cs/>
              </w:rPr>
              <w:t>8. ดำเนินการ ตามแผนงาน/โครงการพัฒนาคุณภาพที่ปรับปรุง</w:t>
            </w:r>
          </w:p>
        </w:tc>
        <w:tc>
          <w:tcPr>
            <w:tcW w:w="3177" w:type="dxa"/>
          </w:tcPr>
          <w:p w14:paraId="0B118CC1" w14:textId="729A780D" w:rsidR="00350220" w:rsidRPr="00650E00" w:rsidRDefault="00350220" w:rsidP="00043033">
            <w:pPr>
              <w:pStyle w:val="FootnoteText"/>
              <w:numPr>
                <w:ilvl w:val="0"/>
                <w:numId w:val="23"/>
              </w:numPr>
              <w:ind w:left="171" w:hanging="218"/>
              <w:rPr>
                <w:rFonts w:ascii="TH SarabunPSK" w:hAnsi="TH SarabunPSK" w:cs="TH SarabunPSK"/>
                <w:sz w:val="30"/>
                <w:szCs w:val="30"/>
                <w:cs/>
              </w:rPr>
            </w:pPr>
            <w:r w:rsidRPr="00650E00">
              <w:rPr>
                <w:rFonts w:ascii="TH SarabunPSK" w:hAnsi="TH SarabunPSK" w:cs="TH SarabunPSK"/>
                <w:sz w:val="30"/>
                <w:szCs w:val="30"/>
                <w:cs/>
              </w:rPr>
              <w:t xml:space="preserve">รายงานผลการดำเนินงาน </w:t>
            </w:r>
            <w:r w:rsidRPr="00650E00">
              <w:rPr>
                <w:rFonts w:ascii="TH SarabunPSK" w:hAnsi="TH SarabunPSK" w:cs="TH SarabunPSK"/>
                <w:sz w:val="30"/>
                <w:szCs w:val="30"/>
                <w:u w:val="single"/>
                <w:cs/>
              </w:rPr>
              <w:t>ในแบบฟอร์มที่ 1</w:t>
            </w:r>
            <w:r w:rsidRPr="00650E00">
              <w:rPr>
                <w:rFonts w:ascii="TH SarabunPSK" w:hAnsi="TH SarabunPSK" w:cs="TH SarabunPSK"/>
                <w:sz w:val="30"/>
                <w:szCs w:val="30"/>
                <w:u w:val="single"/>
              </w:rPr>
              <w:t xml:space="preserve"> </w:t>
            </w:r>
            <w:r w:rsidRPr="00650E00">
              <w:rPr>
                <w:rFonts w:ascii="TH SarabunPSK" w:hAnsi="TH SarabunPSK" w:cs="TH SarabunPSK"/>
                <w:sz w:val="30"/>
                <w:szCs w:val="30"/>
                <w:u w:val="single"/>
                <w:cs/>
              </w:rPr>
              <w:t>:</w:t>
            </w:r>
            <w:r w:rsidRPr="00650E00">
              <w:rPr>
                <w:rFonts w:ascii="TH SarabunPSK" w:hAnsi="TH SarabunPSK" w:cs="TH SarabunPSK"/>
                <w:sz w:val="30"/>
                <w:szCs w:val="30"/>
                <w:u w:val="single"/>
              </w:rPr>
              <w:t xml:space="preserve"> </w:t>
            </w:r>
            <w:r w:rsidRPr="00650E00">
              <w:rPr>
                <w:rFonts w:ascii="TH SarabunPSK" w:hAnsi="TH SarabunPSK" w:cs="TH SarabunPSK"/>
                <w:sz w:val="30"/>
                <w:szCs w:val="30"/>
                <w:u w:val="single"/>
                <w:cs/>
              </w:rPr>
              <w:t>“แบบรายงานตัวชี้วัดของหน่วยงาน/ทีม”</w:t>
            </w:r>
          </w:p>
        </w:tc>
        <w:tc>
          <w:tcPr>
            <w:tcW w:w="851" w:type="dxa"/>
          </w:tcPr>
          <w:p w14:paraId="3B516D6E" w14:textId="4612BCAB" w:rsidR="00350220" w:rsidRPr="00650E00" w:rsidRDefault="00350220"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cs/>
              </w:rPr>
              <w:t>1</w:t>
            </w:r>
            <w:r w:rsidRPr="00650E00">
              <w:rPr>
                <w:rFonts w:ascii="TH SarabunPSK" w:hAnsi="TH SarabunPSK" w:cs="TH SarabunPSK"/>
                <w:sz w:val="30"/>
                <w:szCs w:val="30"/>
              </w:rPr>
              <w:t xml:space="preserve"> </w:t>
            </w:r>
            <w:r w:rsidRPr="00650E00">
              <w:rPr>
                <w:rFonts w:ascii="TH SarabunPSK" w:hAnsi="TH SarabunPSK" w:cs="TH SarabunPSK"/>
                <w:sz w:val="30"/>
                <w:szCs w:val="30"/>
                <w:cs/>
              </w:rPr>
              <w:t>คะแนน</w:t>
            </w:r>
          </w:p>
          <w:p w14:paraId="3DDFD9F8" w14:textId="77777777" w:rsidR="00350220" w:rsidRPr="00650E00" w:rsidRDefault="00350220" w:rsidP="00043033">
            <w:pPr>
              <w:pStyle w:val="FootnoteText"/>
              <w:jc w:val="center"/>
              <w:rPr>
                <w:rFonts w:ascii="TH SarabunPSK" w:hAnsi="TH SarabunPSK" w:cs="TH SarabunPSK"/>
                <w:b/>
                <w:bCs/>
                <w:sz w:val="30"/>
                <w:szCs w:val="30"/>
              </w:rPr>
            </w:pPr>
          </w:p>
        </w:tc>
        <w:tc>
          <w:tcPr>
            <w:tcW w:w="1275" w:type="dxa"/>
            <w:vMerge/>
          </w:tcPr>
          <w:p w14:paraId="4FB9E419" w14:textId="77777777" w:rsidR="00350220" w:rsidRPr="00650E00" w:rsidRDefault="00350220" w:rsidP="00043033">
            <w:pPr>
              <w:pStyle w:val="FootnoteText"/>
              <w:jc w:val="center"/>
              <w:rPr>
                <w:rFonts w:ascii="TH SarabunPSK" w:hAnsi="TH SarabunPSK" w:cs="TH SarabunPSK"/>
                <w:sz w:val="30"/>
                <w:szCs w:val="30"/>
                <w:cs/>
              </w:rPr>
            </w:pPr>
          </w:p>
        </w:tc>
      </w:tr>
      <w:tr w:rsidR="00350220" w:rsidRPr="00650E00" w14:paraId="2948A2F7" w14:textId="77777777" w:rsidTr="00043033">
        <w:tc>
          <w:tcPr>
            <w:tcW w:w="1277" w:type="dxa"/>
            <w:vMerge/>
          </w:tcPr>
          <w:p w14:paraId="5834F53C" w14:textId="77777777" w:rsidR="00350220" w:rsidRPr="00650E00" w:rsidRDefault="00350220" w:rsidP="00043033">
            <w:pPr>
              <w:pStyle w:val="FootnoteText"/>
              <w:jc w:val="center"/>
              <w:rPr>
                <w:rFonts w:ascii="TH SarabunPSK" w:hAnsi="TH SarabunPSK" w:cs="TH SarabunPSK"/>
                <w:b/>
                <w:bCs/>
                <w:sz w:val="30"/>
                <w:szCs w:val="30"/>
                <w:cs/>
              </w:rPr>
            </w:pPr>
          </w:p>
        </w:tc>
        <w:tc>
          <w:tcPr>
            <w:tcW w:w="3543" w:type="dxa"/>
          </w:tcPr>
          <w:p w14:paraId="02B0DE7C" w14:textId="57E44080" w:rsidR="00350220" w:rsidRPr="00650E00" w:rsidRDefault="00350220" w:rsidP="00043033">
            <w:pPr>
              <w:ind w:left="222" w:hanging="222"/>
              <w:outlineLvl w:val="0"/>
              <w:rPr>
                <w:rFonts w:ascii="TH SarabunPSK" w:hAnsi="TH SarabunPSK" w:cs="TH SarabunPSK"/>
                <w:sz w:val="30"/>
                <w:szCs w:val="30"/>
                <w:cs/>
              </w:rPr>
            </w:pPr>
            <w:r w:rsidRPr="00650E00">
              <w:rPr>
                <w:rFonts w:ascii="TH SarabunPSK" w:hAnsi="TH SarabunPSK" w:cs="TH SarabunPSK"/>
                <w:sz w:val="30"/>
                <w:szCs w:val="30"/>
                <w:cs/>
              </w:rPr>
              <w:t xml:space="preserve">9. รายงานผลดำเนินงานในภาพรวม ปี </w:t>
            </w:r>
            <w:r w:rsidRPr="00650E00">
              <w:rPr>
                <w:rFonts w:ascii="TH SarabunPSK" w:hAnsi="TH SarabunPSK" w:cs="TH SarabunPSK"/>
                <w:sz w:val="30"/>
                <w:szCs w:val="30"/>
              </w:rPr>
              <w:t>256</w:t>
            </w:r>
            <w:r w:rsidR="00AB153B" w:rsidRPr="00650E00">
              <w:rPr>
                <w:rFonts w:ascii="TH SarabunPSK" w:hAnsi="TH SarabunPSK" w:cs="TH SarabunPSK"/>
                <w:sz w:val="30"/>
                <w:szCs w:val="30"/>
                <w:cs/>
              </w:rPr>
              <w:t>5</w:t>
            </w:r>
            <w:r w:rsidRPr="00650E00">
              <w:rPr>
                <w:rFonts w:ascii="TH SarabunPSK" w:hAnsi="TH SarabunPSK" w:cs="TH SarabunPSK"/>
                <w:sz w:val="30"/>
                <w:szCs w:val="30"/>
                <w:cs/>
              </w:rPr>
              <w:t xml:space="preserve"> ให้ทีมนำด้านคุณภาพทราบ และหรือการประชุมอื่นๆ ตามที่ศูนย์พัฒนาคุณภาพกำหนด</w:t>
            </w:r>
          </w:p>
        </w:tc>
        <w:tc>
          <w:tcPr>
            <w:tcW w:w="3177" w:type="dxa"/>
          </w:tcPr>
          <w:p w14:paraId="1FBE8FEE" w14:textId="77777777" w:rsidR="00AB153B" w:rsidRPr="00650E00" w:rsidRDefault="00350220" w:rsidP="00043033">
            <w:pPr>
              <w:pStyle w:val="FootnoteText"/>
              <w:numPr>
                <w:ilvl w:val="0"/>
                <w:numId w:val="23"/>
              </w:numPr>
              <w:ind w:left="171" w:right="-108" w:hanging="218"/>
              <w:rPr>
                <w:rFonts w:ascii="TH SarabunPSK" w:hAnsi="TH SarabunPSK" w:cs="TH SarabunPSK"/>
                <w:sz w:val="30"/>
                <w:szCs w:val="30"/>
              </w:rPr>
            </w:pPr>
            <w:r w:rsidRPr="00650E00">
              <w:rPr>
                <w:rFonts w:ascii="TH SarabunPSK" w:hAnsi="TH SarabunPSK" w:cs="TH SarabunPSK"/>
                <w:sz w:val="30"/>
                <w:szCs w:val="30"/>
                <w:cs/>
              </w:rPr>
              <w:t xml:space="preserve">รายงานผลการดำเนินงานที่นำเสนอได้ครบถ้วนทุกจำนวนครั้งที่กำหนด คือ </w:t>
            </w:r>
          </w:p>
          <w:p w14:paraId="52651BC4" w14:textId="77777777" w:rsidR="00AB153B" w:rsidRPr="00650E00" w:rsidRDefault="00AB153B" w:rsidP="00043033">
            <w:pPr>
              <w:pStyle w:val="FootnoteText"/>
              <w:ind w:left="171" w:right="-108"/>
              <w:rPr>
                <w:rFonts w:ascii="TH SarabunPSK" w:hAnsi="TH SarabunPSK" w:cs="TH SarabunPSK"/>
                <w:sz w:val="30"/>
                <w:szCs w:val="30"/>
              </w:rPr>
            </w:pPr>
            <w:r w:rsidRPr="00650E00">
              <w:rPr>
                <w:rFonts w:ascii="TH SarabunPSK" w:hAnsi="TH SarabunPSK" w:cs="TH SarabunPSK"/>
                <w:sz w:val="30"/>
                <w:szCs w:val="30"/>
                <w:cs/>
              </w:rPr>
              <w:t xml:space="preserve">1. </w:t>
            </w:r>
            <w:r w:rsidR="00350220" w:rsidRPr="00650E00">
              <w:rPr>
                <w:rFonts w:ascii="TH SarabunPSK" w:hAnsi="TH SarabunPSK" w:cs="TH SarabunPSK"/>
                <w:sz w:val="30"/>
                <w:szCs w:val="30"/>
                <w:cs/>
              </w:rPr>
              <w:t xml:space="preserve">ที่ประชุมทีมนำด้านคุณภาพ </w:t>
            </w:r>
          </w:p>
          <w:p w14:paraId="3FFC9ED5" w14:textId="77777777" w:rsidR="00AB153B" w:rsidRPr="00650E00" w:rsidRDefault="00AB153B" w:rsidP="00043033">
            <w:pPr>
              <w:pStyle w:val="FootnoteText"/>
              <w:ind w:left="454" w:right="-108" w:hanging="283"/>
              <w:rPr>
                <w:rFonts w:ascii="TH SarabunPSK" w:hAnsi="TH SarabunPSK" w:cs="TH SarabunPSK"/>
                <w:sz w:val="30"/>
                <w:szCs w:val="30"/>
              </w:rPr>
            </w:pPr>
            <w:r w:rsidRPr="00650E00">
              <w:rPr>
                <w:rFonts w:ascii="TH SarabunPSK" w:hAnsi="TH SarabunPSK" w:cs="TH SarabunPSK"/>
                <w:sz w:val="30"/>
                <w:szCs w:val="30"/>
                <w:cs/>
              </w:rPr>
              <w:t xml:space="preserve">2. </w:t>
            </w:r>
            <w:r w:rsidR="00350220" w:rsidRPr="00650E00">
              <w:rPr>
                <w:rFonts w:ascii="TH SarabunPSK" w:hAnsi="TH SarabunPSK" w:cs="TH SarabunPSK"/>
                <w:sz w:val="30"/>
                <w:szCs w:val="30"/>
                <w:cs/>
              </w:rPr>
              <w:t>การประชุมอื่นที่ศูนย์พัฒนาคุณภาพกำหนด</w:t>
            </w:r>
          </w:p>
          <w:p w14:paraId="3032D7ED" w14:textId="2849A7A0" w:rsidR="00350220" w:rsidRPr="00650E00" w:rsidRDefault="00AB153B" w:rsidP="00043033">
            <w:pPr>
              <w:pStyle w:val="FootnoteText"/>
              <w:ind w:left="454" w:right="-108" w:hanging="283"/>
              <w:rPr>
                <w:rFonts w:ascii="TH SarabunPSK" w:hAnsi="TH SarabunPSK" w:cs="TH SarabunPSK"/>
                <w:sz w:val="30"/>
                <w:szCs w:val="30"/>
                <w:cs/>
              </w:rPr>
            </w:pPr>
            <w:r w:rsidRPr="00650E00">
              <w:rPr>
                <w:rFonts w:ascii="TH SarabunPSK" w:hAnsi="TH SarabunPSK" w:cs="TH SarabunPSK"/>
                <w:sz w:val="30"/>
                <w:szCs w:val="30"/>
                <w:cs/>
              </w:rPr>
              <w:t xml:space="preserve">3. </w:t>
            </w:r>
            <w:r w:rsidR="00350220" w:rsidRPr="00650E00">
              <w:rPr>
                <w:rFonts w:ascii="TH SarabunPSK" w:hAnsi="TH SarabunPSK" w:cs="TH SarabunPSK"/>
                <w:sz w:val="30"/>
                <w:szCs w:val="30"/>
                <w:cs/>
              </w:rPr>
              <w:t xml:space="preserve">แสดงผลงาน </w:t>
            </w:r>
            <w:r w:rsidR="00350220" w:rsidRPr="00650E00">
              <w:rPr>
                <w:rFonts w:ascii="TH SarabunPSK" w:hAnsi="TH SarabunPSK" w:cs="TH SarabunPSK"/>
                <w:sz w:val="30"/>
                <w:szCs w:val="30"/>
              </w:rPr>
              <w:t>C</w:t>
            </w:r>
            <w:r w:rsidR="00350220" w:rsidRPr="00650E00">
              <w:rPr>
                <w:rFonts w:ascii="TH SarabunPSK" w:hAnsi="TH SarabunPSK" w:cs="TH SarabunPSK"/>
                <w:sz w:val="30"/>
                <w:szCs w:val="30"/>
                <w:cs/>
              </w:rPr>
              <w:t>QI/R2R/KM/</w:t>
            </w:r>
            <w:r w:rsidR="00350220" w:rsidRPr="00650E00">
              <w:rPr>
                <w:rFonts w:ascii="TH SarabunPSK" w:hAnsi="TH SarabunPSK" w:cs="TH SarabunPSK"/>
                <w:sz w:val="30"/>
                <w:szCs w:val="30"/>
              </w:rPr>
              <w:t xml:space="preserve"> </w:t>
            </w:r>
            <w:r w:rsidR="00350220" w:rsidRPr="00650E00">
              <w:rPr>
                <w:rFonts w:ascii="TH SarabunPSK" w:hAnsi="TH SarabunPSK" w:cs="TH SarabunPSK"/>
                <w:sz w:val="30"/>
                <w:szCs w:val="30"/>
                <w:cs/>
              </w:rPr>
              <w:t xml:space="preserve">นวัตกรรม </w:t>
            </w:r>
          </w:p>
        </w:tc>
        <w:tc>
          <w:tcPr>
            <w:tcW w:w="851" w:type="dxa"/>
          </w:tcPr>
          <w:p w14:paraId="299276EA" w14:textId="08E72041" w:rsidR="00350220" w:rsidRPr="00650E00" w:rsidRDefault="00350220"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cs/>
              </w:rPr>
              <w:t>1</w:t>
            </w:r>
            <w:r w:rsidRPr="00650E00">
              <w:rPr>
                <w:rFonts w:ascii="TH SarabunPSK" w:hAnsi="TH SarabunPSK" w:cs="TH SarabunPSK"/>
                <w:sz w:val="30"/>
                <w:szCs w:val="30"/>
              </w:rPr>
              <w:t xml:space="preserve"> </w:t>
            </w:r>
            <w:r w:rsidRPr="00650E00">
              <w:rPr>
                <w:rFonts w:ascii="TH SarabunPSK" w:hAnsi="TH SarabunPSK" w:cs="TH SarabunPSK"/>
                <w:sz w:val="30"/>
                <w:szCs w:val="30"/>
                <w:cs/>
              </w:rPr>
              <w:t>คะแนน</w:t>
            </w:r>
          </w:p>
          <w:p w14:paraId="72E8C459" w14:textId="77777777" w:rsidR="00350220" w:rsidRPr="00650E00" w:rsidRDefault="00350220" w:rsidP="00043033">
            <w:pPr>
              <w:pStyle w:val="FootnoteText"/>
              <w:jc w:val="center"/>
              <w:rPr>
                <w:rFonts w:ascii="TH SarabunPSK" w:hAnsi="TH SarabunPSK" w:cs="TH SarabunPSK"/>
                <w:b/>
                <w:bCs/>
                <w:sz w:val="30"/>
                <w:szCs w:val="30"/>
              </w:rPr>
            </w:pPr>
          </w:p>
        </w:tc>
        <w:tc>
          <w:tcPr>
            <w:tcW w:w="1275" w:type="dxa"/>
            <w:vMerge/>
          </w:tcPr>
          <w:p w14:paraId="66C18643" w14:textId="77777777" w:rsidR="00350220" w:rsidRPr="00650E00" w:rsidRDefault="00350220" w:rsidP="00043033">
            <w:pPr>
              <w:pStyle w:val="FootnoteText"/>
              <w:jc w:val="center"/>
              <w:rPr>
                <w:rFonts w:ascii="TH SarabunPSK" w:hAnsi="TH SarabunPSK" w:cs="TH SarabunPSK"/>
                <w:sz w:val="30"/>
                <w:szCs w:val="30"/>
                <w:cs/>
              </w:rPr>
            </w:pPr>
          </w:p>
        </w:tc>
      </w:tr>
      <w:tr w:rsidR="00350220" w:rsidRPr="00650E00" w14:paraId="294D332A" w14:textId="77777777" w:rsidTr="00043033">
        <w:tc>
          <w:tcPr>
            <w:tcW w:w="1277" w:type="dxa"/>
            <w:vMerge/>
          </w:tcPr>
          <w:p w14:paraId="62A0A369" w14:textId="77777777" w:rsidR="00350220" w:rsidRPr="00650E00" w:rsidRDefault="00350220" w:rsidP="00043033">
            <w:pPr>
              <w:pStyle w:val="FootnoteText"/>
              <w:jc w:val="center"/>
              <w:rPr>
                <w:rFonts w:ascii="TH SarabunPSK" w:hAnsi="TH SarabunPSK" w:cs="TH SarabunPSK"/>
                <w:b/>
                <w:bCs/>
                <w:sz w:val="30"/>
                <w:szCs w:val="30"/>
                <w:cs/>
              </w:rPr>
            </w:pPr>
          </w:p>
        </w:tc>
        <w:tc>
          <w:tcPr>
            <w:tcW w:w="3543" w:type="dxa"/>
          </w:tcPr>
          <w:p w14:paraId="60C75AD8" w14:textId="77777777" w:rsidR="00AB153B" w:rsidRPr="00650E00" w:rsidRDefault="00350220" w:rsidP="00043033">
            <w:pPr>
              <w:ind w:left="363" w:hanging="363"/>
              <w:outlineLvl w:val="0"/>
              <w:rPr>
                <w:rFonts w:ascii="TH SarabunPSK" w:hAnsi="TH SarabunPSK" w:cs="TH SarabunPSK"/>
                <w:sz w:val="30"/>
                <w:szCs w:val="30"/>
              </w:rPr>
            </w:pPr>
            <w:r w:rsidRPr="00650E00">
              <w:rPr>
                <w:rFonts w:ascii="TH SarabunPSK" w:hAnsi="TH SarabunPSK" w:cs="TH SarabunPSK"/>
                <w:sz w:val="30"/>
                <w:szCs w:val="30"/>
                <w:cs/>
              </w:rPr>
              <w:t xml:space="preserve">10. รายงานความก้าวหน้าที่แสดงถึงการธำรงไว้ซึ่งการพัฒนาคุณภาพตามมาตรฐาน </w:t>
            </w:r>
            <w:r w:rsidRPr="00650E00">
              <w:rPr>
                <w:rFonts w:ascii="TH SarabunPSK" w:hAnsi="TH SarabunPSK" w:cs="TH SarabunPSK"/>
                <w:sz w:val="30"/>
                <w:szCs w:val="30"/>
              </w:rPr>
              <w:t>HA</w:t>
            </w:r>
          </w:p>
          <w:p w14:paraId="47A9F080" w14:textId="742C4105" w:rsidR="00350220" w:rsidRPr="00650E00" w:rsidRDefault="00350220" w:rsidP="00043033">
            <w:pPr>
              <w:pStyle w:val="ListParagraph"/>
              <w:numPr>
                <w:ilvl w:val="0"/>
                <w:numId w:val="23"/>
              </w:numPr>
              <w:ind w:left="324" w:hanging="284"/>
              <w:outlineLvl w:val="0"/>
              <w:rPr>
                <w:rFonts w:ascii="TH SarabunPSK" w:hAnsi="TH SarabunPSK" w:cs="TH SarabunPSK"/>
                <w:sz w:val="30"/>
                <w:szCs w:val="30"/>
                <w:cs/>
              </w:rPr>
            </w:pPr>
            <w:r w:rsidRPr="00650E00">
              <w:rPr>
                <w:rFonts w:ascii="TH SarabunPSK" w:hAnsi="TH SarabunPSK" w:cs="TH SarabunPSK"/>
                <w:sz w:val="30"/>
                <w:szCs w:val="30"/>
                <w:cs/>
              </w:rPr>
              <w:t>จัดทำรายงานการประเมินตนเอง         รายปี/สรุปผลการพัฒนาหรือนวัตกรรม</w:t>
            </w:r>
          </w:p>
        </w:tc>
        <w:tc>
          <w:tcPr>
            <w:tcW w:w="3177" w:type="dxa"/>
          </w:tcPr>
          <w:p w14:paraId="5D7C33EB" w14:textId="7A19858A" w:rsidR="00350220" w:rsidRPr="00650E00" w:rsidRDefault="00350220" w:rsidP="00043033">
            <w:pPr>
              <w:pStyle w:val="FootnoteText"/>
              <w:ind w:left="183" w:hanging="183"/>
              <w:rPr>
                <w:rFonts w:ascii="TH SarabunPSK" w:hAnsi="TH SarabunPSK" w:cs="TH SarabunPSK"/>
                <w:sz w:val="30"/>
                <w:szCs w:val="30"/>
                <w:cs/>
              </w:rPr>
            </w:pPr>
            <w:r w:rsidRPr="00650E00">
              <w:rPr>
                <w:rFonts w:ascii="TH SarabunPSK" w:hAnsi="TH SarabunPSK" w:cs="TH SarabunPSK"/>
                <w:sz w:val="30"/>
                <w:szCs w:val="30"/>
                <w:cs/>
              </w:rPr>
              <w:t>1. รายงานผลการดำเนินงาน</w:t>
            </w:r>
            <w:r w:rsidRPr="00650E00">
              <w:rPr>
                <w:rFonts w:ascii="TH SarabunPSK" w:hAnsi="TH SarabunPSK" w:cs="TH SarabunPSK"/>
                <w:sz w:val="30"/>
                <w:szCs w:val="30"/>
                <w:u w:val="single"/>
                <w:cs/>
              </w:rPr>
              <w:t>ในแบบฟอร์มที่ 1</w:t>
            </w:r>
            <w:r w:rsidRPr="00650E00">
              <w:rPr>
                <w:rFonts w:ascii="TH SarabunPSK" w:hAnsi="TH SarabunPSK" w:cs="TH SarabunPSK"/>
                <w:sz w:val="30"/>
                <w:szCs w:val="30"/>
                <w:u w:val="single"/>
              </w:rPr>
              <w:t xml:space="preserve"> </w:t>
            </w:r>
            <w:r w:rsidRPr="00650E00">
              <w:rPr>
                <w:rFonts w:ascii="TH SarabunPSK" w:hAnsi="TH SarabunPSK" w:cs="TH SarabunPSK"/>
                <w:sz w:val="30"/>
                <w:szCs w:val="30"/>
                <w:u w:val="single"/>
                <w:cs/>
              </w:rPr>
              <w:t>:</w:t>
            </w:r>
            <w:r w:rsidRPr="00650E00">
              <w:rPr>
                <w:rFonts w:ascii="TH SarabunPSK" w:hAnsi="TH SarabunPSK" w:cs="TH SarabunPSK"/>
                <w:sz w:val="30"/>
                <w:szCs w:val="30"/>
                <w:cs/>
              </w:rPr>
              <w:t xml:space="preserve"> “</w:t>
            </w:r>
            <w:r w:rsidRPr="00650E00">
              <w:rPr>
                <w:rFonts w:ascii="TH SarabunPSK" w:hAnsi="TH SarabunPSK" w:cs="TH SarabunPSK"/>
                <w:sz w:val="30"/>
                <w:szCs w:val="30"/>
                <w:u w:val="single"/>
                <w:cs/>
              </w:rPr>
              <w:t>แบบรายงานตัวชี้วัดของหน่วยงาน/ทีม”</w:t>
            </w:r>
            <w:r w:rsidRPr="00650E00">
              <w:rPr>
                <w:rFonts w:ascii="TH SarabunPSK" w:hAnsi="TH SarabunPSK" w:cs="TH SarabunPSK"/>
                <w:sz w:val="30"/>
                <w:szCs w:val="30"/>
                <w:cs/>
              </w:rPr>
              <w:t xml:space="preserve">              รอบ 12</w:t>
            </w:r>
            <w:r w:rsidRPr="00650E00">
              <w:rPr>
                <w:rFonts w:ascii="TH SarabunPSK" w:hAnsi="TH SarabunPSK" w:cs="TH SarabunPSK"/>
                <w:sz w:val="30"/>
                <w:szCs w:val="30"/>
              </w:rPr>
              <w:t xml:space="preserve"> </w:t>
            </w:r>
            <w:r w:rsidRPr="00650E00">
              <w:rPr>
                <w:rFonts w:ascii="TH SarabunPSK" w:hAnsi="TH SarabunPSK" w:cs="TH SarabunPSK"/>
                <w:sz w:val="30"/>
                <w:szCs w:val="30"/>
                <w:cs/>
              </w:rPr>
              <w:t>เดือน</w:t>
            </w:r>
          </w:p>
          <w:p w14:paraId="00E09AE9" w14:textId="77777777" w:rsidR="00350220" w:rsidRPr="00650E00" w:rsidRDefault="00350220" w:rsidP="00043033">
            <w:pPr>
              <w:pStyle w:val="FootnoteText"/>
              <w:ind w:left="34" w:hanging="34"/>
              <w:rPr>
                <w:rFonts w:ascii="TH SarabunPSK" w:hAnsi="TH SarabunPSK" w:cs="TH SarabunPSK"/>
                <w:sz w:val="30"/>
                <w:szCs w:val="30"/>
                <w:cs/>
              </w:rPr>
            </w:pPr>
            <w:r w:rsidRPr="00650E00">
              <w:rPr>
                <w:rFonts w:ascii="TH SarabunPSK" w:hAnsi="TH SarabunPSK" w:cs="TH SarabunPSK"/>
                <w:sz w:val="30"/>
                <w:szCs w:val="30"/>
              </w:rPr>
              <w:t xml:space="preserve">2. </w:t>
            </w:r>
            <w:r w:rsidRPr="00650E00">
              <w:rPr>
                <w:rFonts w:ascii="TH SarabunPSK" w:hAnsi="TH SarabunPSK" w:cs="TH SarabunPSK"/>
                <w:sz w:val="30"/>
                <w:szCs w:val="30"/>
                <w:cs/>
              </w:rPr>
              <w:t xml:space="preserve">ผลงาน CQI/R2R/KM/นวัตกรรม </w:t>
            </w:r>
          </w:p>
          <w:p w14:paraId="43A39CA2" w14:textId="77777777" w:rsidR="00350220" w:rsidRPr="00650E00" w:rsidRDefault="00350220" w:rsidP="00043033">
            <w:pPr>
              <w:pStyle w:val="FootnoteText"/>
              <w:ind w:left="34" w:hanging="34"/>
              <w:rPr>
                <w:rFonts w:ascii="TH SarabunPSK" w:hAnsi="TH SarabunPSK" w:cs="TH SarabunPSK"/>
                <w:sz w:val="30"/>
                <w:szCs w:val="30"/>
              </w:rPr>
            </w:pPr>
            <w:r w:rsidRPr="00650E00">
              <w:rPr>
                <w:rFonts w:ascii="TH SarabunPSK" w:hAnsi="TH SarabunPSK" w:cs="TH SarabunPSK"/>
                <w:sz w:val="30"/>
                <w:szCs w:val="30"/>
                <w:cs/>
              </w:rPr>
              <w:t xml:space="preserve">3. </w:t>
            </w:r>
            <w:r w:rsidRPr="00650E00">
              <w:rPr>
                <w:rFonts w:ascii="TH SarabunPSK" w:hAnsi="TH SarabunPSK" w:cs="TH SarabunPSK"/>
                <w:sz w:val="30"/>
                <w:szCs w:val="30"/>
              </w:rPr>
              <w:t xml:space="preserve">Service Profile </w:t>
            </w:r>
            <w:r w:rsidRPr="00650E00">
              <w:rPr>
                <w:rFonts w:ascii="TH SarabunPSK" w:hAnsi="TH SarabunPSK" w:cs="TH SarabunPSK"/>
                <w:sz w:val="30"/>
                <w:szCs w:val="30"/>
                <w:cs/>
              </w:rPr>
              <w:t>ของหน่วยงาน</w:t>
            </w:r>
          </w:p>
          <w:p w14:paraId="76BCD156" w14:textId="77777777" w:rsidR="00350220" w:rsidRPr="00650E00" w:rsidRDefault="00350220" w:rsidP="00043033">
            <w:pPr>
              <w:pStyle w:val="FootnoteText"/>
              <w:ind w:left="183" w:hanging="183"/>
              <w:rPr>
                <w:rFonts w:ascii="TH SarabunPSK" w:hAnsi="TH SarabunPSK" w:cs="TH SarabunPSK"/>
                <w:sz w:val="30"/>
                <w:szCs w:val="30"/>
              </w:rPr>
            </w:pPr>
            <w:r w:rsidRPr="00650E00">
              <w:rPr>
                <w:rFonts w:ascii="TH SarabunPSK" w:hAnsi="TH SarabunPSK" w:cs="TH SarabunPSK"/>
                <w:sz w:val="30"/>
                <w:szCs w:val="30"/>
              </w:rPr>
              <w:lastRenderedPageBreak/>
              <w:t xml:space="preserve">4. </w:t>
            </w:r>
            <w:r w:rsidRPr="00650E00">
              <w:rPr>
                <w:rFonts w:ascii="TH SarabunPSK" w:hAnsi="TH SarabunPSK" w:cs="TH SarabunPSK"/>
                <w:sz w:val="30"/>
                <w:szCs w:val="30"/>
                <w:cs/>
              </w:rPr>
              <w:t xml:space="preserve">รายงานการประเมินตนเองของทีม </w:t>
            </w:r>
            <w:r w:rsidRPr="00650E00">
              <w:rPr>
                <w:rFonts w:ascii="TH SarabunPSK" w:hAnsi="TH SarabunPSK" w:cs="TH SarabunPSK"/>
                <w:sz w:val="30"/>
                <w:szCs w:val="30"/>
              </w:rPr>
              <w:t>PCT</w:t>
            </w:r>
          </w:p>
          <w:p w14:paraId="44B7B76B" w14:textId="77777777" w:rsidR="00350220" w:rsidRPr="00650E00" w:rsidRDefault="00350220" w:rsidP="00043033">
            <w:pPr>
              <w:pStyle w:val="FootnoteText"/>
              <w:tabs>
                <w:tab w:val="left" w:pos="258"/>
              </w:tabs>
              <w:ind w:left="34" w:right="-108" w:hanging="34"/>
              <w:rPr>
                <w:rFonts w:ascii="TH SarabunPSK" w:hAnsi="TH SarabunPSK" w:cs="TH SarabunPSK"/>
                <w:sz w:val="30"/>
                <w:szCs w:val="30"/>
              </w:rPr>
            </w:pPr>
            <w:r w:rsidRPr="00650E00">
              <w:rPr>
                <w:rFonts w:ascii="TH SarabunPSK" w:hAnsi="TH SarabunPSK" w:cs="TH SarabunPSK"/>
                <w:sz w:val="30"/>
                <w:szCs w:val="30"/>
              </w:rPr>
              <w:t>5.</w:t>
            </w:r>
            <w:r w:rsidRPr="00650E00">
              <w:rPr>
                <w:rFonts w:ascii="TH SarabunPSK" w:hAnsi="TH SarabunPSK" w:cs="TH SarabunPSK"/>
                <w:sz w:val="30"/>
                <w:szCs w:val="30"/>
                <w:cs/>
              </w:rPr>
              <w:t xml:space="preserve"> รายงาน </w:t>
            </w:r>
            <w:r w:rsidRPr="00650E00">
              <w:rPr>
                <w:rFonts w:ascii="TH SarabunPSK" w:hAnsi="TH SarabunPSK" w:cs="TH SarabunPSK"/>
                <w:sz w:val="30"/>
                <w:szCs w:val="30"/>
              </w:rPr>
              <w:t>Hospital Profile_2019</w:t>
            </w:r>
          </w:p>
          <w:p w14:paraId="5704625B" w14:textId="77777777" w:rsidR="00350220" w:rsidRPr="00650E00" w:rsidRDefault="00350220" w:rsidP="00043033">
            <w:pPr>
              <w:pStyle w:val="FootnoteText"/>
              <w:ind w:left="183" w:right="-108" w:hanging="183"/>
              <w:rPr>
                <w:rFonts w:ascii="TH SarabunPSK" w:hAnsi="TH SarabunPSK" w:cs="TH SarabunPSK"/>
                <w:sz w:val="30"/>
                <w:szCs w:val="30"/>
                <w:cs/>
              </w:rPr>
            </w:pPr>
            <w:r w:rsidRPr="00650E00">
              <w:rPr>
                <w:rFonts w:ascii="TH SarabunPSK" w:hAnsi="TH SarabunPSK" w:cs="TH SarabunPSK"/>
                <w:sz w:val="30"/>
                <w:szCs w:val="30"/>
                <w:cs/>
              </w:rPr>
              <w:t xml:space="preserve">6. รายงานการประเมินตนเองขององค์กร </w:t>
            </w:r>
            <w:r w:rsidRPr="00650E00">
              <w:rPr>
                <w:rFonts w:ascii="TH SarabunPSK" w:hAnsi="TH SarabunPSK" w:cs="TH SarabunPSK"/>
                <w:sz w:val="30"/>
                <w:szCs w:val="30"/>
              </w:rPr>
              <w:t>SAR 2020 (Self-assessment Report)</w:t>
            </w:r>
          </w:p>
        </w:tc>
        <w:tc>
          <w:tcPr>
            <w:tcW w:w="851" w:type="dxa"/>
          </w:tcPr>
          <w:p w14:paraId="5E3E18C5" w14:textId="629C9793" w:rsidR="00350220" w:rsidRPr="00650E00" w:rsidRDefault="00350220" w:rsidP="00043033">
            <w:pPr>
              <w:widowControl w:val="0"/>
              <w:snapToGrid w:val="0"/>
              <w:spacing w:line="360" w:lineRule="atLeast"/>
              <w:jc w:val="center"/>
              <w:textAlignment w:val="baseline"/>
              <w:rPr>
                <w:rFonts w:ascii="TH SarabunPSK" w:hAnsi="TH SarabunPSK" w:cs="TH SarabunPSK"/>
                <w:sz w:val="30"/>
                <w:szCs w:val="30"/>
              </w:rPr>
            </w:pPr>
            <w:r w:rsidRPr="00650E00">
              <w:rPr>
                <w:rFonts w:ascii="TH SarabunPSK" w:hAnsi="TH SarabunPSK" w:cs="TH SarabunPSK"/>
                <w:sz w:val="30"/>
                <w:szCs w:val="30"/>
                <w:cs/>
              </w:rPr>
              <w:lastRenderedPageBreak/>
              <w:t>1</w:t>
            </w:r>
            <w:r w:rsidRPr="00650E00">
              <w:rPr>
                <w:rFonts w:ascii="TH SarabunPSK" w:hAnsi="TH SarabunPSK" w:cs="TH SarabunPSK"/>
                <w:sz w:val="30"/>
                <w:szCs w:val="30"/>
              </w:rPr>
              <w:t xml:space="preserve"> </w:t>
            </w:r>
            <w:r w:rsidRPr="00650E00">
              <w:rPr>
                <w:rFonts w:ascii="TH SarabunPSK" w:hAnsi="TH SarabunPSK" w:cs="TH SarabunPSK"/>
                <w:sz w:val="30"/>
                <w:szCs w:val="30"/>
                <w:cs/>
              </w:rPr>
              <w:t>คะแนน</w:t>
            </w:r>
          </w:p>
          <w:p w14:paraId="0F4923FF" w14:textId="77777777" w:rsidR="00350220" w:rsidRPr="00650E00" w:rsidRDefault="00350220" w:rsidP="00043033">
            <w:pPr>
              <w:pStyle w:val="FootnoteText"/>
              <w:jc w:val="center"/>
              <w:rPr>
                <w:rFonts w:ascii="TH SarabunPSK" w:hAnsi="TH SarabunPSK" w:cs="TH SarabunPSK"/>
                <w:b/>
                <w:bCs/>
                <w:sz w:val="30"/>
                <w:szCs w:val="30"/>
              </w:rPr>
            </w:pPr>
          </w:p>
        </w:tc>
        <w:tc>
          <w:tcPr>
            <w:tcW w:w="1275" w:type="dxa"/>
            <w:vMerge/>
          </w:tcPr>
          <w:p w14:paraId="03F6ACBB" w14:textId="77777777" w:rsidR="00350220" w:rsidRPr="00650E00" w:rsidRDefault="00350220" w:rsidP="00043033">
            <w:pPr>
              <w:pStyle w:val="FootnoteText"/>
              <w:jc w:val="center"/>
              <w:rPr>
                <w:rFonts w:ascii="TH SarabunPSK" w:hAnsi="TH SarabunPSK" w:cs="TH SarabunPSK"/>
                <w:sz w:val="30"/>
                <w:szCs w:val="30"/>
                <w:cs/>
              </w:rPr>
            </w:pPr>
          </w:p>
        </w:tc>
      </w:tr>
    </w:tbl>
    <w:p w14:paraId="5A2F71BF" w14:textId="77029238" w:rsidR="00BA2420" w:rsidRPr="00650E00" w:rsidRDefault="00043033" w:rsidP="00355F3C">
      <w:pPr>
        <w:pStyle w:val="FootnoteText"/>
        <w:rPr>
          <w:rFonts w:ascii="TH SarabunPSK" w:hAnsi="TH SarabunPSK" w:cs="TH SarabunPSK"/>
          <w:b/>
          <w:bCs/>
          <w:sz w:val="30"/>
          <w:szCs w:val="30"/>
        </w:rPr>
      </w:pPr>
      <w:r w:rsidRPr="00650E00">
        <w:rPr>
          <w:rFonts w:ascii="TH SarabunPSK" w:hAnsi="TH SarabunPSK" w:cs="TH SarabunPSK"/>
          <w:b/>
          <w:bCs/>
          <w:sz w:val="30"/>
          <w:szCs w:val="30"/>
        </w:rPr>
        <w:br w:type="textWrapping" w:clear="all"/>
      </w:r>
    </w:p>
    <w:p w14:paraId="11B092B3" w14:textId="5540545C" w:rsidR="00355F3C" w:rsidRPr="00650E00" w:rsidRDefault="00355F3C" w:rsidP="00355F3C">
      <w:pPr>
        <w:pStyle w:val="FootnoteText"/>
        <w:rPr>
          <w:rFonts w:ascii="TH SarabunPSK" w:hAnsi="TH SarabunPSK" w:cs="TH SarabunPSK"/>
          <w:b/>
          <w:bCs/>
          <w:sz w:val="30"/>
          <w:szCs w:val="30"/>
        </w:rPr>
      </w:pPr>
      <w:r w:rsidRPr="00650E00">
        <w:rPr>
          <w:rFonts w:ascii="TH SarabunPSK" w:hAnsi="TH SarabunPSK" w:cs="TH SarabunPSK"/>
          <w:b/>
          <w:bCs/>
          <w:sz w:val="30"/>
          <w:szCs w:val="30"/>
        </w:rPr>
        <w:t>(1</w:t>
      </w:r>
      <w:r w:rsidR="00A413F1" w:rsidRPr="00650E00">
        <w:rPr>
          <w:rFonts w:ascii="TH SarabunPSK" w:hAnsi="TH SarabunPSK" w:cs="TH SarabunPSK"/>
          <w:b/>
          <w:bCs/>
          <w:sz w:val="30"/>
          <w:szCs w:val="30"/>
        </w:rPr>
        <w:t>4</w:t>
      </w:r>
      <w:r w:rsidRPr="00650E00">
        <w:rPr>
          <w:rFonts w:ascii="TH SarabunPSK" w:hAnsi="TH SarabunPSK" w:cs="TH SarabunPSK"/>
          <w:b/>
          <w:bCs/>
          <w:sz w:val="30"/>
          <w:szCs w:val="30"/>
        </w:rPr>
        <w:t xml:space="preserve">) </w:t>
      </w:r>
      <w:proofErr w:type="gramStart"/>
      <w:r w:rsidRPr="00650E00">
        <w:rPr>
          <w:rFonts w:ascii="TH SarabunPSK" w:hAnsi="TH SarabunPSK" w:cs="TH SarabunPSK"/>
          <w:b/>
          <w:bCs/>
          <w:sz w:val="30"/>
          <w:szCs w:val="30"/>
          <w:cs/>
        </w:rPr>
        <w:t>ผู้กำกับดูแลตัวชี้วัด</w:t>
      </w:r>
      <w:r w:rsidR="00743157" w:rsidRPr="00650E00">
        <w:rPr>
          <w:rFonts w:ascii="TH SarabunPSK" w:hAnsi="TH SarabunPSK" w:cs="TH SarabunPSK"/>
          <w:b/>
          <w:bCs/>
          <w:sz w:val="30"/>
          <w:szCs w:val="30"/>
          <w:cs/>
        </w:rPr>
        <w:t>ระดับองค์กร</w:t>
      </w:r>
      <w:r w:rsidRPr="00650E00">
        <w:rPr>
          <w:rFonts w:ascii="TH SarabunPSK" w:hAnsi="TH SarabunPSK" w:cs="TH SarabunPSK"/>
          <w:b/>
          <w:bCs/>
          <w:sz w:val="30"/>
          <w:szCs w:val="30"/>
          <w:cs/>
        </w:rPr>
        <w:t xml:space="preserve"> </w:t>
      </w:r>
      <w:r w:rsidRPr="00650E00">
        <w:rPr>
          <w:rFonts w:ascii="TH SarabunPSK" w:hAnsi="TH SarabunPSK" w:cs="TH SarabunPSK"/>
          <w:b/>
          <w:bCs/>
          <w:sz w:val="30"/>
          <w:szCs w:val="30"/>
        </w:rPr>
        <w:t>:</w:t>
      </w:r>
      <w:proofErr w:type="gramEnd"/>
      <w:r w:rsidRPr="00650E00">
        <w:rPr>
          <w:rFonts w:ascii="TH SarabunPSK" w:hAnsi="TH SarabunPSK" w:cs="TH SarabunPSK"/>
          <w:b/>
          <w:bCs/>
          <w:sz w:val="30"/>
          <w:szCs w:val="30"/>
        </w:rPr>
        <w:t xml:space="preserve"> </w:t>
      </w:r>
    </w:p>
    <w:p w14:paraId="3DF89899" w14:textId="0B18A852" w:rsidR="001F7827" w:rsidRPr="00650E00" w:rsidRDefault="001F7827" w:rsidP="001F7827">
      <w:pPr>
        <w:pStyle w:val="FootnoteText"/>
        <w:ind w:firstLine="426"/>
        <w:rPr>
          <w:rFonts w:ascii="TH SarabunPSK" w:hAnsi="TH SarabunPSK" w:cs="TH SarabunPSK"/>
          <w:sz w:val="30"/>
          <w:szCs w:val="30"/>
          <w:cs/>
        </w:rPr>
      </w:pPr>
      <w:r w:rsidRPr="00650E00">
        <w:rPr>
          <w:rFonts w:ascii="TH SarabunPSK" w:hAnsi="TH SarabunPSK" w:cs="TH SarabunPSK"/>
          <w:b/>
          <w:bCs/>
          <w:sz w:val="30"/>
          <w:szCs w:val="30"/>
          <w:cs/>
        </w:rPr>
        <w:t>ชื่อ-สกุล</w:t>
      </w:r>
      <w:r w:rsidRPr="00650E00">
        <w:rPr>
          <w:rFonts w:ascii="TH SarabunPSK" w:hAnsi="TH SarabunPSK" w:cs="TH SarabunPSK"/>
          <w:sz w:val="30"/>
          <w:szCs w:val="30"/>
          <w:cs/>
        </w:rPr>
        <w:t xml:space="preserve"> นาย</w:t>
      </w:r>
      <w:r w:rsidR="004F399D" w:rsidRPr="00650E00">
        <w:rPr>
          <w:rFonts w:ascii="TH SarabunPSK" w:hAnsi="TH SarabunPSK" w:cs="TH SarabunPSK"/>
          <w:sz w:val="30"/>
          <w:szCs w:val="30"/>
          <w:cs/>
        </w:rPr>
        <w:t>แพทย์</w:t>
      </w:r>
      <w:proofErr w:type="spellStart"/>
      <w:r w:rsidRPr="00650E00">
        <w:rPr>
          <w:rFonts w:ascii="TH SarabunPSK" w:hAnsi="TH SarabunPSK" w:cs="TH SarabunPSK"/>
          <w:sz w:val="30"/>
          <w:szCs w:val="30"/>
          <w:cs/>
        </w:rPr>
        <w:t>วฤทธ</w:t>
      </w:r>
      <w:proofErr w:type="spellEnd"/>
      <w:r w:rsidRPr="00650E00">
        <w:rPr>
          <w:rFonts w:ascii="TH SarabunPSK" w:hAnsi="TH SarabunPSK" w:cs="TH SarabunPSK"/>
          <w:sz w:val="30"/>
          <w:szCs w:val="30"/>
          <w:cs/>
        </w:rPr>
        <w:t xml:space="preserve"> มงคลเนาวรัตน์</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rPr>
        <w:tab/>
      </w:r>
      <w:r w:rsidRPr="00650E00">
        <w:rPr>
          <w:rFonts w:ascii="TH SarabunPSK" w:hAnsi="TH SarabunPSK" w:cs="TH SarabunPSK"/>
          <w:b/>
          <w:bCs/>
          <w:sz w:val="30"/>
          <w:szCs w:val="30"/>
        </w:rPr>
        <w:tab/>
      </w:r>
      <w:r w:rsidR="00DD75CC" w:rsidRPr="00650E00">
        <w:rPr>
          <w:rFonts w:ascii="TH SarabunPSK" w:hAnsi="TH SarabunPSK" w:cs="TH SarabunPSK"/>
          <w:sz w:val="30"/>
          <w:szCs w:val="30"/>
          <w:cs/>
        </w:rPr>
        <w:t>ผู้ช่วยผู้อำนวยการด้านพัฒนาคุณภาพ</w:t>
      </w:r>
    </w:p>
    <w:p w14:paraId="0502E892" w14:textId="3F7A85A5" w:rsidR="001F7827" w:rsidRPr="00650E00" w:rsidRDefault="001F7827" w:rsidP="001F7827">
      <w:pPr>
        <w:pStyle w:val="FootnoteText"/>
        <w:ind w:firstLine="426"/>
        <w:rPr>
          <w:rFonts w:ascii="TH SarabunPSK" w:hAnsi="TH SarabunPSK" w:cs="TH SarabunPSK"/>
          <w:b/>
          <w:bCs/>
          <w:sz w:val="30"/>
          <w:szCs w:val="30"/>
        </w:rPr>
      </w:pPr>
      <w:r w:rsidRPr="00650E00">
        <w:rPr>
          <w:rFonts w:ascii="TH SarabunPSK" w:hAnsi="TH SarabunPSK" w:cs="TH SarabunPSK"/>
          <w:b/>
          <w:bCs/>
          <w:sz w:val="30"/>
          <w:szCs w:val="30"/>
          <w:cs/>
        </w:rPr>
        <w:t xml:space="preserve">โทรศัพท์ (ที่ทำงาน) </w:t>
      </w:r>
      <w:r w:rsidRPr="00650E00">
        <w:rPr>
          <w:rFonts w:ascii="TH SarabunPSK" w:hAnsi="TH SarabunPSK" w:cs="TH SarabunPSK"/>
          <w:b/>
          <w:bCs/>
          <w:sz w:val="30"/>
          <w:szCs w:val="30"/>
        </w:rPr>
        <w:t xml:space="preserve">:  </w:t>
      </w:r>
      <w:r w:rsidRPr="00650E00">
        <w:rPr>
          <w:rFonts w:ascii="TH SarabunPSK" w:hAnsi="TH SarabunPSK" w:cs="TH SarabunPSK"/>
          <w:sz w:val="30"/>
          <w:szCs w:val="30"/>
        </w:rPr>
        <w:t xml:space="preserve">02-441-6100  </w:t>
      </w:r>
      <w:r w:rsidRPr="00650E00">
        <w:rPr>
          <w:rFonts w:ascii="TH SarabunPSK" w:hAnsi="TH SarabunPSK" w:cs="TH SarabunPSK"/>
          <w:sz w:val="30"/>
          <w:szCs w:val="30"/>
          <w:cs/>
        </w:rPr>
        <w:t xml:space="preserve">ต่อ </w:t>
      </w:r>
      <w:r w:rsidRPr="00650E00">
        <w:rPr>
          <w:rFonts w:ascii="TH SarabunPSK" w:hAnsi="TH SarabunPSK" w:cs="TH SarabunPSK"/>
          <w:sz w:val="30"/>
          <w:szCs w:val="30"/>
        </w:rPr>
        <w:t>58256</w:t>
      </w:r>
      <w:r w:rsidRPr="00650E00">
        <w:rPr>
          <w:rFonts w:ascii="TH SarabunPSK" w:hAnsi="TH SarabunPSK" w:cs="TH SarabunPSK"/>
          <w:b/>
          <w:bCs/>
          <w:color w:val="000000"/>
          <w:sz w:val="30"/>
          <w:szCs w:val="30"/>
        </w:rPr>
        <w:tab/>
        <w:t>E-mail</w:t>
      </w:r>
      <w:r w:rsidRPr="00650E00">
        <w:rPr>
          <w:rFonts w:ascii="TH SarabunPSK" w:hAnsi="TH SarabunPSK" w:cs="TH SarabunPSK"/>
          <w:b/>
          <w:bCs/>
          <w:color w:val="000000"/>
          <w:sz w:val="30"/>
          <w:szCs w:val="30"/>
          <w:cs/>
        </w:rPr>
        <w:t xml:space="preserve"> </w:t>
      </w:r>
      <w:r w:rsidRPr="00650E00">
        <w:rPr>
          <w:rFonts w:ascii="TH SarabunPSK" w:hAnsi="TH SarabunPSK" w:cs="TH SarabunPSK"/>
          <w:b/>
          <w:bCs/>
          <w:color w:val="000000"/>
          <w:sz w:val="30"/>
          <w:szCs w:val="30"/>
        </w:rPr>
        <w:t>:</w:t>
      </w:r>
      <w:r w:rsidRPr="00650E00">
        <w:rPr>
          <w:rFonts w:ascii="TH SarabunPSK" w:hAnsi="TH SarabunPSK" w:cs="TH SarabunPSK"/>
          <w:color w:val="000000"/>
          <w:sz w:val="30"/>
          <w:szCs w:val="30"/>
        </w:rPr>
        <w:t xml:space="preserve"> </w:t>
      </w:r>
      <w:r w:rsidR="0079699A" w:rsidRPr="00650E00">
        <w:rPr>
          <w:rFonts w:ascii="TH SarabunPSK" w:hAnsi="TH SarabunPSK" w:cs="TH SarabunPSK"/>
          <w:sz w:val="30"/>
          <w:szCs w:val="30"/>
        </w:rPr>
        <w:t>warith14@hotmail.com</w:t>
      </w:r>
    </w:p>
    <w:p w14:paraId="7A4805AC" w14:textId="5D8F1E91" w:rsidR="00386BA4" w:rsidRPr="00650E00" w:rsidRDefault="00743157" w:rsidP="00DD75CC">
      <w:pPr>
        <w:pStyle w:val="FootnoteText"/>
        <w:ind w:firstLine="426"/>
        <w:rPr>
          <w:rFonts w:ascii="TH SarabunPSK" w:hAnsi="TH SarabunPSK" w:cs="TH SarabunPSK"/>
          <w:b/>
          <w:bCs/>
          <w:sz w:val="30"/>
          <w:szCs w:val="30"/>
        </w:rPr>
      </w:pPr>
      <w:r w:rsidRPr="00650E00">
        <w:rPr>
          <w:rFonts w:ascii="TH SarabunPSK" w:hAnsi="TH SarabunPSK" w:cs="TH SarabunPSK"/>
          <w:b/>
          <w:bCs/>
          <w:sz w:val="30"/>
          <w:szCs w:val="30"/>
          <w:cs/>
        </w:rPr>
        <w:t xml:space="preserve">ผู้กำกับดูแลตัวชี้วัดระดับกลุ่มภารกิจ </w:t>
      </w:r>
      <w:r w:rsidRPr="00650E00">
        <w:rPr>
          <w:rFonts w:ascii="TH SarabunPSK" w:hAnsi="TH SarabunPSK" w:cs="TH SarabunPSK"/>
          <w:b/>
          <w:bCs/>
          <w:sz w:val="30"/>
          <w:szCs w:val="30"/>
        </w:rPr>
        <w:t xml:space="preserve">: </w:t>
      </w:r>
    </w:p>
    <w:p w14:paraId="380E8A6D" w14:textId="18440261" w:rsidR="00743157" w:rsidRPr="00650E00" w:rsidRDefault="00743157" w:rsidP="00743157">
      <w:pPr>
        <w:pStyle w:val="FootnoteText"/>
        <w:ind w:firstLine="426"/>
        <w:rPr>
          <w:rFonts w:ascii="TH SarabunPSK" w:hAnsi="TH SarabunPSK" w:cs="TH SarabunPSK"/>
          <w:sz w:val="30"/>
          <w:szCs w:val="30"/>
        </w:rPr>
      </w:pPr>
      <w:r w:rsidRPr="00650E00">
        <w:rPr>
          <w:rFonts w:ascii="TH SarabunPSK" w:hAnsi="TH SarabunPSK" w:cs="TH SarabunPSK"/>
          <w:b/>
          <w:bCs/>
          <w:sz w:val="30"/>
          <w:szCs w:val="30"/>
          <w:cs/>
        </w:rPr>
        <w:t xml:space="preserve">ชื่อ-สกุล  </w:t>
      </w:r>
      <w:r w:rsidRPr="00650E00">
        <w:rPr>
          <w:rFonts w:ascii="TH SarabunPSK" w:hAnsi="TH SarabunPSK" w:cs="TH SarabunPSK"/>
          <w:sz w:val="30"/>
          <w:szCs w:val="30"/>
          <w:cs/>
        </w:rPr>
        <w:t>แพทย์หญิงจุฬาลักษณ์ ตรีสุวรรณวัฒน์</w:t>
      </w:r>
      <w:r w:rsidRPr="00650E00">
        <w:rPr>
          <w:rFonts w:ascii="TH SarabunPSK" w:hAnsi="TH SarabunPSK" w:cs="TH SarabunPSK"/>
          <w:b/>
          <w:bCs/>
          <w:sz w:val="30"/>
          <w:szCs w:val="30"/>
          <w:cs/>
        </w:rPr>
        <w:t xml:space="preserve">  </w:t>
      </w:r>
      <w:r w:rsidRPr="00650E00">
        <w:rPr>
          <w:rFonts w:ascii="TH SarabunPSK" w:hAnsi="TH SarabunPSK" w:cs="TH SarabunPSK"/>
          <w:b/>
          <w:bCs/>
          <w:sz w:val="30"/>
          <w:szCs w:val="30"/>
          <w:cs/>
        </w:rPr>
        <w:tab/>
      </w:r>
      <w:r w:rsidRPr="00650E00">
        <w:rPr>
          <w:rFonts w:ascii="TH SarabunPSK" w:hAnsi="TH SarabunPSK" w:cs="TH SarabunPSK"/>
          <w:sz w:val="30"/>
          <w:szCs w:val="30"/>
          <w:cs/>
        </w:rPr>
        <w:t>รองผู้อำนวยการฝ่ายการแพทย์</w:t>
      </w:r>
      <w:r w:rsidR="00DA43E3" w:rsidRPr="00650E00">
        <w:rPr>
          <w:rFonts w:ascii="TH SarabunPSK" w:hAnsi="TH SarabunPSK" w:cs="TH SarabunPSK"/>
          <w:sz w:val="30"/>
          <w:szCs w:val="30"/>
          <w:cs/>
        </w:rPr>
        <w:t xml:space="preserve"> (1)</w:t>
      </w:r>
    </w:p>
    <w:p w14:paraId="20E143A7" w14:textId="7469EAC3" w:rsidR="00743157" w:rsidRPr="00650E00" w:rsidRDefault="00743157" w:rsidP="005F7574">
      <w:pPr>
        <w:pStyle w:val="FootnoteText"/>
        <w:ind w:firstLine="426"/>
        <w:rPr>
          <w:rFonts w:ascii="TH SarabunPSK" w:hAnsi="TH SarabunPSK" w:cs="TH SarabunPSK"/>
          <w:sz w:val="30"/>
          <w:szCs w:val="30"/>
        </w:rPr>
      </w:pPr>
      <w:r w:rsidRPr="00650E00">
        <w:rPr>
          <w:rFonts w:ascii="TH SarabunPSK" w:hAnsi="TH SarabunPSK" w:cs="TH SarabunPSK"/>
          <w:b/>
          <w:bCs/>
          <w:sz w:val="30"/>
          <w:szCs w:val="30"/>
          <w:cs/>
        </w:rPr>
        <w:t xml:space="preserve">โทรศัพท์ (ที่ทำงาน) </w:t>
      </w:r>
      <w:r w:rsidRPr="00650E00">
        <w:rPr>
          <w:rFonts w:ascii="TH SarabunPSK" w:hAnsi="TH SarabunPSK" w:cs="TH SarabunPSK"/>
          <w:b/>
          <w:bCs/>
          <w:sz w:val="30"/>
          <w:szCs w:val="30"/>
        </w:rPr>
        <w:t xml:space="preserve">: </w:t>
      </w:r>
      <w:r w:rsidRPr="00650E00">
        <w:rPr>
          <w:rFonts w:ascii="TH SarabunPSK" w:hAnsi="TH SarabunPSK" w:cs="TH SarabunPSK"/>
          <w:sz w:val="30"/>
          <w:szCs w:val="30"/>
          <w:cs/>
        </w:rPr>
        <w:t>0-</w:t>
      </w:r>
      <w:r w:rsidRPr="00650E00">
        <w:rPr>
          <w:rFonts w:ascii="TH SarabunPSK" w:hAnsi="TH SarabunPSK" w:cs="TH SarabunPSK"/>
          <w:sz w:val="30"/>
          <w:szCs w:val="30"/>
        </w:rPr>
        <w:t>2441-6100</w:t>
      </w:r>
      <w:r w:rsidRPr="00650E00">
        <w:rPr>
          <w:rFonts w:ascii="TH SarabunPSK" w:hAnsi="TH SarabunPSK" w:cs="TH SarabunPSK"/>
          <w:sz w:val="30"/>
          <w:szCs w:val="30"/>
          <w:cs/>
        </w:rPr>
        <w:t xml:space="preserve"> ต่อ</w:t>
      </w:r>
      <w:r w:rsidRPr="00650E00">
        <w:rPr>
          <w:rFonts w:ascii="TH SarabunPSK" w:hAnsi="TH SarabunPSK" w:cs="TH SarabunPSK"/>
          <w:b/>
          <w:bCs/>
          <w:sz w:val="30"/>
          <w:szCs w:val="30"/>
          <w:cs/>
        </w:rPr>
        <w:t xml:space="preserve"> </w:t>
      </w:r>
      <w:r w:rsidRPr="00650E00">
        <w:rPr>
          <w:rFonts w:ascii="TH SarabunPSK" w:hAnsi="TH SarabunPSK" w:cs="TH SarabunPSK"/>
          <w:sz w:val="30"/>
          <w:szCs w:val="30"/>
          <w:cs/>
        </w:rPr>
        <w:t>58259, 58260</w:t>
      </w:r>
      <w:r w:rsidRPr="00650E00">
        <w:rPr>
          <w:rFonts w:ascii="TH SarabunPSK" w:hAnsi="TH SarabunPSK" w:cs="TH SarabunPSK"/>
          <w:b/>
          <w:bCs/>
          <w:sz w:val="30"/>
          <w:szCs w:val="30"/>
          <w:cs/>
        </w:rPr>
        <w:t xml:space="preserve"> </w:t>
      </w:r>
      <w:r w:rsidRPr="00650E00">
        <w:rPr>
          <w:rFonts w:ascii="TH SarabunPSK" w:hAnsi="TH SarabunPSK" w:cs="TH SarabunPSK"/>
          <w:b/>
          <w:bCs/>
          <w:sz w:val="30"/>
          <w:szCs w:val="30"/>
          <w:cs/>
        </w:rPr>
        <w:tab/>
      </w:r>
      <w:r w:rsidRPr="00650E00">
        <w:rPr>
          <w:rFonts w:ascii="TH SarabunPSK" w:hAnsi="TH SarabunPSK" w:cs="TH SarabunPSK"/>
          <w:b/>
          <w:bCs/>
          <w:sz w:val="30"/>
          <w:szCs w:val="30"/>
        </w:rPr>
        <w:t>E-mail</w:t>
      </w:r>
      <w:r w:rsidRPr="00650E00">
        <w:rPr>
          <w:rFonts w:ascii="TH SarabunPSK" w:hAnsi="TH SarabunPSK" w:cs="TH SarabunPSK"/>
          <w:b/>
          <w:bCs/>
          <w:sz w:val="30"/>
          <w:szCs w:val="30"/>
          <w:cs/>
        </w:rPr>
        <w:t xml:space="preserve"> </w:t>
      </w:r>
      <w:r w:rsidRPr="00650E00">
        <w:rPr>
          <w:rFonts w:ascii="TH SarabunPSK" w:hAnsi="TH SarabunPSK" w:cs="TH SarabunPSK"/>
          <w:b/>
          <w:bCs/>
          <w:sz w:val="30"/>
          <w:szCs w:val="30"/>
        </w:rPr>
        <w:t xml:space="preserve">: </w:t>
      </w:r>
      <w:r w:rsidRPr="00650E00">
        <w:rPr>
          <w:rFonts w:ascii="TH SarabunPSK" w:hAnsi="TH SarabunPSK" w:cs="TH SarabunPSK"/>
          <w:sz w:val="30"/>
          <w:szCs w:val="30"/>
        </w:rPr>
        <w:t>chulaluk.tri@gmail.com</w:t>
      </w:r>
    </w:p>
    <w:p w14:paraId="0892DCF2" w14:textId="44CE99C8" w:rsidR="00DA43E3" w:rsidRPr="00650E00" w:rsidRDefault="00DA43E3" w:rsidP="00DA43E3">
      <w:pPr>
        <w:pStyle w:val="FootnoteText"/>
        <w:ind w:firstLine="426"/>
        <w:rPr>
          <w:rFonts w:ascii="TH SarabunPSK" w:hAnsi="TH SarabunPSK" w:cs="TH SarabunPSK"/>
          <w:sz w:val="30"/>
          <w:szCs w:val="30"/>
        </w:rPr>
      </w:pPr>
      <w:r w:rsidRPr="00650E00">
        <w:rPr>
          <w:rFonts w:ascii="TH SarabunPSK" w:hAnsi="TH SarabunPSK" w:cs="TH SarabunPSK"/>
          <w:b/>
          <w:bCs/>
          <w:sz w:val="30"/>
          <w:szCs w:val="30"/>
          <w:cs/>
        </w:rPr>
        <w:t xml:space="preserve">ชื่อ-สกุล  </w:t>
      </w:r>
      <w:r w:rsidRPr="00650E00">
        <w:rPr>
          <w:rFonts w:ascii="TH SarabunPSK" w:hAnsi="TH SarabunPSK" w:cs="TH SarabunPSK"/>
          <w:sz w:val="30"/>
          <w:szCs w:val="30"/>
          <w:cs/>
        </w:rPr>
        <w:t>แพทย์หญิงวิชชุดา จันทราษฎร์</w:t>
      </w:r>
      <w:r w:rsidRPr="00650E00">
        <w:rPr>
          <w:rFonts w:ascii="TH SarabunPSK" w:hAnsi="TH SarabunPSK" w:cs="TH SarabunPSK"/>
          <w:b/>
          <w:bCs/>
          <w:sz w:val="30"/>
          <w:szCs w:val="30"/>
          <w:cs/>
        </w:rPr>
        <w:tab/>
      </w:r>
      <w:r w:rsidRPr="00650E00">
        <w:rPr>
          <w:rFonts w:ascii="TH SarabunPSK" w:hAnsi="TH SarabunPSK" w:cs="TH SarabunPSK"/>
          <w:b/>
          <w:bCs/>
          <w:sz w:val="30"/>
          <w:szCs w:val="30"/>
          <w:cs/>
        </w:rPr>
        <w:tab/>
      </w:r>
      <w:r w:rsidRPr="00650E00">
        <w:rPr>
          <w:rFonts w:ascii="TH SarabunPSK" w:hAnsi="TH SarabunPSK" w:cs="TH SarabunPSK"/>
          <w:sz w:val="30"/>
          <w:szCs w:val="30"/>
          <w:cs/>
        </w:rPr>
        <w:t>รองผู้อำนวยการฝ่ายการแพทย์ (2)</w:t>
      </w:r>
    </w:p>
    <w:p w14:paraId="701C4BBF" w14:textId="1E60270A" w:rsidR="00DA43E3" w:rsidRPr="00650E00" w:rsidRDefault="00DA43E3" w:rsidP="00DA43E3">
      <w:pPr>
        <w:pStyle w:val="FootnoteText"/>
        <w:ind w:firstLine="426"/>
        <w:rPr>
          <w:rFonts w:ascii="TH SarabunPSK" w:hAnsi="TH SarabunPSK" w:cs="TH SarabunPSK"/>
          <w:b/>
          <w:bCs/>
          <w:sz w:val="30"/>
          <w:szCs w:val="30"/>
        </w:rPr>
      </w:pPr>
      <w:r w:rsidRPr="00650E00">
        <w:rPr>
          <w:rFonts w:ascii="TH SarabunPSK" w:hAnsi="TH SarabunPSK" w:cs="TH SarabunPSK"/>
          <w:b/>
          <w:bCs/>
          <w:sz w:val="30"/>
          <w:szCs w:val="30"/>
          <w:cs/>
        </w:rPr>
        <w:t xml:space="preserve">โทรศัพท์ (ที่ทำงาน) </w:t>
      </w:r>
      <w:r w:rsidRPr="00650E00">
        <w:rPr>
          <w:rFonts w:ascii="TH SarabunPSK" w:hAnsi="TH SarabunPSK" w:cs="TH SarabunPSK"/>
          <w:b/>
          <w:bCs/>
          <w:sz w:val="30"/>
          <w:szCs w:val="30"/>
        </w:rPr>
        <w:t xml:space="preserve">: </w:t>
      </w:r>
      <w:r w:rsidRPr="00650E00">
        <w:rPr>
          <w:rFonts w:ascii="TH SarabunPSK" w:hAnsi="TH SarabunPSK" w:cs="TH SarabunPSK"/>
          <w:sz w:val="30"/>
          <w:szCs w:val="30"/>
          <w:cs/>
        </w:rPr>
        <w:t>0-</w:t>
      </w:r>
      <w:r w:rsidRPr="00650E00">
        <w:rPr>
          <w:rFonts w:ascii="TH SarabunPSK" w:hAnsi="TH SarabunPSK" w:cs="TH SarabunPSK"/>
          <w:sz w:val="30"/>
          <w:szCs w:val="30"/>
        </w:rPr>
        <w:t>2441-6100</w:t>
      </w:r>
      <w:r w:rsidRPr="00650E00">
        <w:rPr>
          <w:rFonts w:ascii="TH SarabunPSK" w:hAnsi="TH SarabunPSK" w:cs="TH SarabunPSK"/>
          <w:sz w:val="30"/>
          <w:szCs w:val="30"/>
          <w:cs/>
        </w:rPr>
        <w:t xml:space="preserve"> ต่อ</w:t>
      </w:r>
      <w:r w:rsidRPr="00650E00">
        <w:rPr>
          <w:rFonts w:ascii="TH SarabunPSK" w:hAnsi="TH SarabunPSK" w:cs="TH SarabunPSK"/>
          <w:b/>
          <w:bCs/>
          <w:sz w:val="30"/>
          <w:szCs w:val="30"/>
          <w:cs/>
        </w:rPr>
        <w:t xml:space="preserve"> </w:t>
      </w:r>
      <w:r w:rsidRPr="00650E00">
        <w:rPr>
          <w:rFonts w:ascii="TH SarabunPSK" w:hAnsi="TH SarabunPSK" w:cs="TH SarabunPSK"/>
          <w:sz w:val="30"/>
          <w:szCs w:val="30"/>
          <w:cs/>
        </w:rPr>
        <w:t>58259, 58260</w:t>
      </w:r>
      <w:r w:rsidRPr="00650E00">
        <w:rPr>
          <w:rFonts w:ascii="TH SarabunPSK" w:hAnsi="TH SarabunPSK" w:cs="TH SarabunPSK"/>
          <w:b/>
          <w:bCs/>
          <w:sz w:val="30"/>
          <w:szCs w:val="30"/>
          <w:cs/>
        </w:rPr>
        <w:t xml:space="preserve"> </w:t>
      </w:r>
      <w:r w:rsidRPr="00650E00">
        <w:rPr>
          <w:rFonts w:ascii="TH SarabunPSK" w:hAnsi="TH SarabunPSK" w:cs="TH SarabunPSK"/>
          <w:b/>
          <w:bCs/>
          <w:sz w:val="30"/>
          <w:szCs w:val="30"/>
          <w:cs/>
        </w:rPr>
        <w:tab/>
      </w:r>
      <w:r w:rsidRPr="00650E00">
        <w:rPr>
          <w:rFonts w:ascii="TH SarabunPSK" w:hAnsi="TH SarabunPSK" w:cs="TH SarabunPSK"/>
          <w:b/>
          <w:bCs/>
          <w:sz w:val="30"/>
          <w:szCs w:val="30"/>
        </w:rPr>
        <w:t>E-mail</w:t>
      </w:r>
      <w:r w:rsidRPr="00650E00">
        <w:rPr>
          <w:rFonts w:ascii="TH SarabunPSK" w:hAnsi="TH SarabunPSK" w:cs="TH SarabunPSK"/>
          <w:b/>
          <w:bCs/>
          <w:sz w:val="30"/>
          <w:szCs w:val="30"/>
          <w:cs/>
        </w:rPr>
        <w:t xml:space="preserve"> </w:t>
      </w:r>
      <w:r w:rsidRPr="00650E00">
        <w:rPr>
          <w:rFonts w:ascii="TH SarabunPSK" w:hAnsi="TH SarabunPSK" w:cs="TH SarabunPSK"/>
          <w:b/>
          <w:bCs/>
          <w:sz w:val="30"/>
          <w:szCs w:val="30"/>
        </w:rPr>
        <w:t xml:space="preserve">:  </w:t>
      </w:r>
    </w:p>
    <w:p w14:paraId="2FD111EE" w14:textId="77777777" w:rsidR="00743157" w:rsidRPr="00650E00" w:rsidRDefault="00743157" w:rsidP="00743157">
      <w:pPr>
        <w:pStyle w:val="FootnoteText"/>
        <w:ind w:right="-569" w:firstLine="426"/>
        <w:rPr>
          <w:rFonts w:ascii="TH SarabunPSK" w:hAnsi="TH SarabunPSK" w:cs="TH SarabunPSK"/>
          <w:color w:val="000000" w:themeColor="text1"/>
          <w:sz w:val="30"/>
          <w:szCs w:val="30"/>
          <w:cs/>
          <w:lang w:val="en-GB"/>
        </w:rPr>
      </w:pPr>
      <w:r w:rsidRPr="00650E00">
        <w:rPr>
          <w:rFonts w:ascii="TH SarabunPSK" w:hAnsi="TH SarabunPSK" w:cs="TH SarabunPSK"/>
          <w:b/>
          <w:bCs/>
          <w:color w:val="000000" w:themeColor="text1"/>
          <w:sz w:val="30"/>
          <w:szCs w:val="30"/>
          <w:cs/>
        </w:rPr>
        <w:t>ชื่อ-สกุล</w:t>
      </w:r>
      <w:r w:rsidRPr="00650E00">
        <w:rPr>
          <w:rFonts w:ascii="TH SarabunPSK" w:hAnsi="TH SarabunPSK" w:cs="TH SarabunPSK"/>
          <w:color w:val="000000" w:themeColor="text1"/>
          <w:sz w:val="30"/>
          <w:szCs w:val="30"/>
          <w:cs/>
        </w:rPr>
        <w:t xml:space="preserve">  นายแพทย์</w:t>
      </w:r>
      <w:proofErr w:type="spellStart"/>
      <w:r w:rsidRPr="00650E00">
        <w:rPr>
          <w:rFonts w:ascii="TH SarabunPSK" w:hAnsi="TH SarabunPSK" w:cs="TH SarabunPSK"/>
          <w:color w:val="000000" w:themeColor="text1"/>
          <w:sz w:val="30"/>
          <w:szCs w:val="30"/>
          <w:cs/>
        </w:rPr>
        <w:t>พู</w:t>
      </w:r>
      <w:proofErr w:type="spellEnd"/>
      <w:r w:rsidRPr="00650E00">
        <w:rPr>
          <w:rFonts w:ascii="TH SarabunPSK" w:hAnsi="TH SarabunPSK" w:cs="TH SarabunPSK"/>
          <w:color w:val="000000" w:themeColor="text1"/>
          <w:sz w:val="30"/>
          <w:szCs w:val="30"/>
          <w:cs/>
        </w:rPr>
        <w:t>นพ</w:t>
      </w:r>
      <w:proofErr w:type="spellStart"/>
      <w:r w:rsidRPr="00650E00">
        <w:rPr>
          <w:rFonts w:ascii="TH SarabunPSK" w:hAnsi="TH SarabunPSK" w:cs="TH SarabunPSK"/>
          <w:color w:val="000000" w:themeColor="text1"/>
          <w:sz w:val="30"/>
          <w:szCs w:val="30"/>
          <w:cs/>
        </w:rPr>
        <w:t>ัฒน์</w:t>
      </w:r>
      <w:proofErr w:type="spellEnd"/>
      <w:r w:rsidRPr="00650E00">
        <w:rPr>
          <w:rFonts w:ascii="TH SarabunPSK" w:hAnsi="TH SarabunPSK" w:cs="TH SarabunPSK"/>
          <w:color w:val="000000" w:themeColor="text1"/>
          <w:sz w:val="30"/>
          <w:szCs w:val="30"/>
          <w:cs/>
        </w:rPr>
        <w:t xml:space="preserve">  กมลวุฒิพงศ์ </w:t>
      </w:r>
      <w:r w:rsidRPr="00650E00">
        <w:rPr>
          <w:rFonts w:ascii="TH SarabunPSK" w:hAnsi="TH SarabunPSK" w:cs="TH SarabunPSK"/>
          <w:b/>
          <w:bCs/>
          <w:color w:val="000000" w:themeColor="text1"/>
          <w:sz w:val="30"/>
          <w:szCs w:val="30"/>
          <w:cs/>
        </w:rPr>
        <w:t xml:space="preserve"> </w:t>
      </w:r>
      <w:r w:rsidR="00297639" w:rsidRPr="00650E00">
        <w:rPr>
          <w:rFonts w:ascii="TH SarabunPSK" w:hAnsi="TH SarabunPSK" w:cs="TH SarabunPSK"/>
          <w:b/>
          <w:bCs/>
          <w:color w:val="000000" w:themeColor="text1"/>
          <w:sz w:val="30"/>
          <w:szCs w:val="30"/>
          <w:cs/>
        </w:rPr>
        <w:tab/>
      </w:r>
      <w:r w:rsidR="00BB6297" w:rsidRPr="00650E00">
        <w:rPr>
          <w:rFonts w:ascii="TH SarabunPSK" w:hAnsi="TH SarabunPSK" w:cs="TH SarabunPSK"/>
          <w:b/>
          <w:bCs/>
          <w:color w:val="000000" w:themeColor="text1"/>
          <w:sz w:val="30"/>
          <w:szCs w:val="30"/>
          <w:cs/>
        </w:rPr>
        <w:tab/>
      </w:r>
      <w:r w:rsidRPr="00650E00">
        <w:rPr>
          <w:rFonts w:ascii="TH SarabunPSK" w:hAnsi="TH SarabunPSK" w:cs="TH SarabunPSK"/>
          <w:color w:val="000000" w:themeColor="text1"/>
          <w:sz w:val="30"/>
          <w:szCs w:val="30"/>
          <w:cs/>
        </w:rPr>
        <w:t xml:space="preserve">รองผู้อำนวยการฝ่ายเครือข่าย </w:t>
      </w:r>
    </w:p>
    <w:p w14:paraId="02A9AD8F" w14:textId="29C5503C" w:rsidR="00743157" w:rsidRPr="00650E00" w:rsidRDefault="00743157" w:rsidP="00743157">
      <w:pPr>
        <w:shd w:val="clear" w:color="auto" w:fill="FFFFFF"/>
        <w:ind w:firstLine="426"/>
        <w:rPr>
          <w:rFonts w:ascii="TH SarabunPSK" w:hAnsi="TH SarabunPSK" w:cs="TH SarabunPSK"/>
          <w:color w:val="000000" w:themeColor="text1"/>
          <w:sz w:val="30"/>
          <w:szCs w:val="30"/>
        </w:rPr>
      </w:pPr>
      <w:r w:rsidRPr="00650E00">
        <w:rPr>
          <w:rFonts w:ascii="TH SarabunPSK" w:hAnsi="TH SarabunPSK" w:cs="TH SarabunPSK"/>
          <w:b/>
          <w:bCs/>
          <w:color w:val="000000" w:themeColor="text1"/>
          <w:sz w:val="30"/>
          <w:szCs w:val="30"/>
          <w:cs/>
        </w:rPr>
        <w:t xml:space="preserve">โทรศัพท์ (ที่ทำงาน) </w:t>
      </w:r>
      <w:r w:rsidRPr="00650E00">
        <w:rPr>
          <w:rFonts w:ascii="TH SarabunPSK" w:hAnsi="TH SarabunPSK" w:cs="TH SarabunPSK"/>
          <w:b/>
          <w:bCs/>
          <w:color w:val="000000" w:themeColor="text1"/>
          <w:sz w:val="30"/>
          <w:szCs w:val="30"/>
        </w:rPr>
        <w:t xml:space="preserve">: </w:t>
      </w:r>
      <w:r w:rsidRPr="00650E00">
        <w:rPr>
          <w:rFonts w:ascii="TH SarabunPSK" w:hAnsi="TH SarabunPSK" w:cs="TH SarabunPSK"/>
          <w:color w:val="000000" w:themeColor="text1"/>
          <w:sz w:val="30"/>
          <w:szCs w:val="30"/>
          <w:cs/>
        </w:rPr>
        <w:t>0-</w:t>
      </w:r>
      <w:r w:rsidRPr="00650E00">
        <w:rPr>
          <w:rFonts w:ascii="TH SarabunPSK" w:hAnsi="TH SarabunPSK" w:cs="TH SarabunPSK"/>
          <w:color w:val="000000" w:themeColor="text1"/>
          <w:sz w:val="30"/>
          <w:szCs w:val="30"/>
        </w:rPr>
        <w:t>2441-6100</w:t>
      </w:r>
      <w:r w:rsidRPr="00650E00">
        <w:rPr>
          <w:rFonts w:ascii="TH SarabunPSK" w:hAnsi="TH SarabunPSK" w:cs="TH SarabunPSK"/>
          <w:color w:val="000000" w:themeColor="text1"/>
          <w:sz w:val="30"/>
          <w:szCs w:val="30"/>
          <w:cs/>
        </w:rPr>
        <w:t xml:space="preserve"> ต่อ</w:t>
      </w:r>
      <w:r w:rsidR="00BB6297" w:rsidRPr="00650E00">
        <w:rPr>
          <w:rFonts w:ascii="TH SarabunPSK" w:hAnsi="TH SarabunPSK" w:cs="TH SarabunPSK"/>
          <w:color w:val="000000" w:themeColor="text1"/>
          <w:sz w:val="30"/>
          <w:szCs w:val="30"/>
        </w:rPr>
        <w:t xml:space="preserve"> </w:t>
      </w:r>
      <w:r w:rsidRPr="00650E00">
        <w:rPr>
          <w:rFonts w:ascii="TH SarabunPSK" w:hAnsi="TH SarabunPSK" w:cs="TH SarabunPSK"/>
          <w:color w:val="000000" w:themeColor="text1"/>
          <w:sz w:val="30"/>
          <w:szCs w:val="30"/>
          <w:cs/>
        </w:rPr>
        <w:t>5826</w:t>
      </w:r>
      <w:r w:rsidRPr="00650E00">
        <w:rPr>
          <w:rFonts w:ascii="TH SarabunPSK" w:hAnsi="TH SarabunPSK" w:cs="TH SarabunPSK"/>
          <w:color w:val="000000" w:themeColor="text1"/>
          <w:sz w:val="30"/>
          <w:szCs w:val="30"/>
        </w:rPr>
        <w:t>8</w:t>
      </w:r>
      <w:r w:rsidRPr="00650E00">
        <w:rPr>
          <w:rFonts w:ascii="TH SarabunPSK" w:hAnsi="TH SarabunPSK" w:cs="TH SarabunPSK"/>
          <w:b/>
          <w:bCs/>
          <w:color w:val="000000" w:themeColor="text1"/>
          <w:sz w:val="30"/>
          <w:szCs w:val="30"/>
          <w:cs/>
        </w:rPr>
        <w:tab/>
      </w:r>
      <w:r w:rsidRPr="00650E00">
        <w:rPr>
          <w:rFonts w:ascii="TH SarabunPSK" w:hAnsi="TH SarabunPSK" w:cs="TH SarabunPSK"/>
          <w:b/>
          <w:bCs/>
          <w:color w:val="000000" w:themeColor="text1"/>
          <w:sz w:val="30"/>
          <w:szCs w:val="30"/>
          <w:cs/>
        </w:rPr>
        <w:tab/>
      </w:r>
      <w:r w:rsidRPr="00650E00">
        <w:rPr>
          <w:rFonts w:ascii="TH SarabunPSK" w:hAnsi="TH SarabunPSK" w:cs="TH SarabunPSK"/>
          <w:b/>
          <w:bCs/>
          <w:color w:val="000000" w:themeColor="text1"/>
          <w:sz w:val="30"/>
          <w:szCs w:val="30"/>
        </w:rPr>
        <w:t>E-mail</w:t>
      </w:r>
      <w:r w:rsidRPr="00650E00">
        <w:rPr>
          <w:rFonts w:ascii="TH SarabunPSK" w:hAnsi="TH SarabunPSK" w:cs="TH SarabunPSK"/>
          <w:b/>
          <w:bCs/>
          <w:color w:val="000000" w:themeColor="text1"/>
          <w:sz w:val="30"/>
          <w:szCs w:val="30"/>
          <w:cs/>
        </w:rPr>
        <w:t xml:space="preserve"> </w:t>
      </w:r>
      <w:r w:rsidRPr="00650E00">
        <w:rPr>
          <w:rFonts w:ascii="TH SarabunPSK" w:hAnsi="TH SarabunPSK" w:cs="TH SarabunPSK"/>
          <w:b/>
          <w:bCs/>
          <w:color w:val="000000" w:themeColor="text1"/>
          <w:sz w:val="30"/>
          <w:szCs w:val="30"/>
        </w:rPr>
        <w:t>:</w:t>
      </w:r>
      <w:r w:rsidRPr="00650E00">
        <w:rPr>
          <w:rFonts w:ascii="TH SarabunPSK" w:hAnsi="TH SarabunPSK" w:cs="TH SarabunPSK"/>
          <w:color w:val="000000" w:themeColor="text1"/>
          <w:sz w:val="30"/>
          <w:szCs w:val="30"/>
        </w:rPr>
        <w:t xml:space="preserve"> oupoonpat@hotmail.com</w:t>
      </w:r>
    </w:p>
    <w:p w14:paraId="0414D5BB" w14:textId="273FB391" w:rsidR="00DD75CC" w:rsidRPr="00650E00" w:rsidRDefault="00DD75CC" w:rsidP="00DD75CC">
      <w:pPr>
        <w:pStyle w:val="FootnoteText"/>
        <w:ind w:firstLine="426"/>
        <w:rPr>
          <w:rFonts w:ascii="TH SarabunPSK" w:hAnsi="TH SarabunPSK" w:cs="TH SarabunPSK"/>
          <w:color w:val="000000" w:themeColor="text1"/>
          <w:sz w:val="30"/>
          <w:szCs w:val="30"/>
          <w:cs/>
        </w:rPr>
      </w:pPr>
      <w:r w:rsidRPr="00650E00">
        <w:rPr>
          <w:rFonts w:ascii="TH SarabunPSK" w:hAnsi="TH SarabunPSK" w:cs="TH SarabunPSK"/>
          <w:b/>
          <w:bCs/>
          <w:color w:val="000000" w:themeColor="text1"/>
          <w:sz w:val="30"/>
          <w:szCs w:val="30"/>
          <w:cs/>
        </w:rPr>
        <w:t xml:space="preserve">ชื่อ-สกุล  </w:t>
      </w:r>
      <w:r w:rsidRPr="00650E00">
        <w:rPr>
          <w:rFonts w:ascii="TH SarabunPSK" w:hAnsi="TH SarabunPSK" w:cs="TH SarabunPSK"/>
          <w:color w:val="000000" w:themeColor="text1"/>
          <w:sz w:val="30"/>
          <w:szCs w:val="30"/>
          <w:cs/>
        </w:rPr>
        <w:t>นาง</w:t>
      </w:r>
      <w:r w:rsidR="00AB153B" w:rsidRPr="00650E00">
        <w:rPr>
          <w:rFonts w:ascii="TH SarabunPSK" w:hAnsi="TH SarabunPSK" w:cs="TH SarabunPSK"/>
          <w:color w:val="000000" w:themeColor="text1"/>
          <w:sz w:val="30"/>
          <w:szCs w:val="30"/>
          <w:cs/>
        </w:rPr>
        <w:t>สาว</w:t>
      </w:r>
      <w:r w:rsidRPr="00650E00">
        <w:rPr>
          <w:rFonts w:ascii="TH SarabunPSK" w:hAnsi="TH SarabunPSK" w:cs="TH SarabunPSK"/>
          <w:color w:val="000000" w:themeColor="text1"/>
          <w:sz w:val="30"/>
          <w:szCs w:val="30"/>
          <w:cs/>
        </w:rPr>
        <w:t xml:space="preserve">สำราญ  บุญรักษา </w:t>
      </w:r>
      <w:r w:rsidRPr="00650E00">
        <w:rPr>
          <w:rFonts w:ascii="TH SarabunPSK" w:hAnsi="TH SarabunPSK" w:cs="TH SarabunPSK"/>
          <w:b/>
          <w:bCs/>
          <w:color w:val="000000" w:themeColor="text1"/>
          <w:sz w:val="30"/>
          <w:szCs w:val="30"/>
        </w:rPr>
        <w:t xml:space="preserve">  </w:t>
      </w:r>
      <w:r w:rsidRPr="00650E00">
        <w:rPr>
          <w:rFonts w:ascii="TH SarabunPSK" w:hAnsi="TH SarabunPSK" w:cs="TH SarabunPSK"/>
          <w:color w:val="000000" w:themeColor="text1"/>
          <w:sz w:val="30"/>
          <w:szCs w:val="30"/>
        </w:rPr>
        <w:tab/>
      </w:r>
      <w:r w:rsidRPr="00650E00">
        <w:rPr>
          <w:rFonts w:ascii="TH SarabunPSK" w:hAnsi="TH SarabunPSK" w:cs="TH SarabunPSK"/>
          <w:color w:val="000000" w:themeColor="text1"/>
          <w:sz w:val="30"/>
          <w:szCs w:val="30"/>
        </w:rPr>
        <w:tab/>
      </w:r>
      <w:r w:rsidRPr="00650E00">
        <w:rPr>
          <w:rFonts w:ascii="TH SarabunPSK" w:hAnsi="TH SarabunPSK" w:cs="TH SarabunPSK"/>
          <w:color w:val="000000" w:themeColor="text1"/>
          <w:sz w:val="30"/>
          <w:szCs w:val="30"/>
        </w:rPr>
        <w:tab/>
      </w:r>
      <w:r w:rsidR="000A474A" w:rsidRPr="00650E00">
        <w:rPr>
          <w:rFonts w:ascii="TH SarabunPSK" w:hAnsi="TH SarabunPSK" w:cs="TH SarabunPSK"/>
          <w:sz w:val="30"/>
          <w:szCs w:val="30"/>
          <w:cs/>
        </w:rPr>
        <w:t>รักษาการแทน</w:t>
      </w:r>
      <w:r w:rsidR="000A474A" w:rsidRPr="00650E00">
        <w:rPr>
          <w:rFonts w:ascii="TH SarabunPSK" w:hAnsi="TH SarabunPSK" w:cs="TH SarabunPSK"/>
          <w:color w:val="000000" w:themeColor="text1"/>
          <w:sz w:val="30"/>
          <w:szCs w:val="30"/>
          <w:cs/>
        </w:rPr>
        <w:t>รองผู้อำนวยการฝ่ายการพยาบาล</w:t>
      </w:r>
    </w:p>
    <w:p w14:paraId="2E58092D" w14:textId="59A854AD" w:rsidR="00DD75CC" w:rsidRPr="00650E00" w:rsidRDefault="00DD75CC" w:rsidP="00DD75CC">
      <w:pPr>
        <w:ind w:firstLine="426"/>
        <w:textAlignment w:val="top"/>
        <w:rPr>
          <w:rFonts w:ascii="TH SarabunPSK" w:eastAsia="Times New Roman" w:hAnsi="TH SarabunPSK" w:cs="TH SarabunPSK"/>
          <w:color w:val="000000" w:themeColor="text1"/>
          <w:sz w:val="30"/>
          <w:szCs w:val="30"/>
        </w:rPr>
      </w:pPr>
      <w:r w:rsidRPr="00650E00">
        <w:rPr>
          <w:rFonts w:ascii="TH SarabunPSK" w:hAnsi="TH SarabunPSK" w:cs="TH SarabunPSK"/>
          <w:b/>
          <w:bCs/>
          <w:color w:val="000000" w:themeColor="text1"/>
          <w:sz w:val="30"/>
          <w:szCs w:val="30"/>
          <w:cs/>
        </w:rPr>
        <w:t xml:space="preserve">โทรศัพท์ (ที่ทำงาน) </w:t>
      </w:r>
      <w:r w:rsidRPr="00650E00">
        <w:rPr>
          <w:rFonts w:ascii="TH SarabunPSK" w:hAnsi="TH SarabunPSK" w:cs="TH SarabunPSK"/>
          <w:b/>
          <w:bCs/>
          <w:color w:val="000000" w:themeColor="text1"/>
          <w:sz w:val="30"/>
          <w:szCs w:val="30"/>
        </w:rPr>
        <w:t>:</w:t>
      </w:r>
      <w:r w:rsidRPr="00650E00">
        <w:rPr>
          <w:rFonts w:ascii="TH SarabunPSK" w:hAnsi="TH SarabunPSK" w:cs="TH SarabunPSK"/>
          <w:color w:val="000000" w:themeColor="text1"/>
          <w:sz w:val="30"/>
          <w:szCs w:val="30"/>
          <w:cs/>
        </w:rPr>
        <w:t xml:space="preserve"> </w:t>
      </w:r>
      <w:r w:rsidRPr="00650E00">
        <w:rPr>
          <w:rFonts w:ascii="TH SarabunPSK" w:hAnsi="TH SarabunPSK" w:cs="TH SarabunPSK"/>
          <w:color w:val="000000" w:themeColor="text1"/>
          <w:sz w:val="30"/>
          <w:szCs w:val="30"/>
        </w:rPr>
        <w:t xml:space="preserve">02-441-6100 </w:t>
      </w:r>
      <w:r w:rsidRPr="00650E00">
        <w:rPr>
          <w:rFonts w:ascii="TH SarabunPSK" w:hAnsi="TH SarabunPSK" w:cs="TH SarabunPSK"/>
          <w:color w:val="000000" w:themeColor="text1"/>
          <w:sz w:val="30"/>
          <w:szCs w:val="30"/>
          <w:cs/>
        </w:rPr>
        <w:t xml:space="preserve">ต่อ </w:t>
      </w:r>
      <w:r w:rsidRPr="00650E00">
        <w:rPr>
          <w:rFonts w:ascii="TH SarabunPSK" w:hAnsi="TH SarabunPSK" w:cs="TH SarabunPSK"/>
          <w:color w:val="000000" w:themeColor="text1"/>
          <w:sz w:val="30"/>
          <w:szCs w:val="30"/>
        </w:rPr>
        <w:t>58256</w:t>
      </w:r>
      <w:r w:rsidRPr="00650E00">
        <w:rPr>
          <w:rFonts w:ascii="TH SarabunPSK" w:hAnsi="TH SarabunPSK" w:cs="TH SarabunPSK"/>
          <w:color w:val="000000" w:themeColor="text1"/>
          <w:sz w:val="30"/>
          <w:szCs w:val="30"/>
          <w:cs/>
        </w:rPr>
        <w:t xml:space="preserve">  </w:t>
      </w:r>
      <w:r w:rsidRPr="00650E00">
        <w:rPr>
          <w:rFonts w:ascii="TH SarabunPSK" w:hAnsi="TH SarabunPSK" w:cs="TH SarabunPSK"/>
          <w:color w:val="000000" w:themeColor="text1"/>
          <w:sz w:val="30"/>
          <w:szCs w:val="30"/>
        </w:rPr>
        <w:tab/>
      </w:r>
      <w:r w:rsidRPr="00650E00">
        <w:rPr>
          <w:rFonts w:ascii="TH SarabunPSK" w:hAnsi="TH SarabunPSK" w:cs="TH SarabunPSK"/>
          <w:b/>
          <w:bCs/>
          <w:color w:val="000000" w:themeColor="text1"/>
          <w:sz w:val="30"/>
          <w:szCs w:val="30"/>
        </w:rPr>
        <w:t>E-mail</w:t>
      </w:r>
      <w:r w:rsidRPr="00650E00">
        <w:rPr>
          <w:rFonts w:ascii="TH SarabunPSK" w:hAnsi="TH SarabunPSK" w:cs="TH SarabunPSK"/>
          <w:b/>
          <w:bCs/>
          <w:color w:val="000000" w:themeColor="text1"/>
          <w:sz w:val="30"/>
          <w:szCs w:val="30"/>
          <w:cs/>
        </w:rPr>
        <w:t xml:space="preserve"> </w:t>
      </w:r>
      <w:r w:rsidRPr="00650E00">
        <w:rPr>
          <w:rFonts w:ascii="TH SarabunPSK" w:hAnsi="TH SarabunPSK" w:cs="TH SarabunPSK"/>
          <w:b/>
          <w:bCs/>
          <w:color w:val="000000" w:themeColor="text1"/>
          <w:sz w:val="30"/>
          <w:szCs w:val="30"/>
        </w:rPr>
        <w:t>:</w:t>
      </w:r>
      <w:r w:rsidRPr="00650E00">
        <w:rPr>
          <w:rFonts w:ascii="TH SarabunPSK" w:hAnsi="TH SarabunPSK" w:cs="TH SarabunPSK"/>
          <w:color w:val="000000" w:themeColor="text1"/>
          <w:sz w:val="30"/>
          <w:szCs w:val="30"/>
        </w:rPr>
        <w:t xml:space="preserve"> phmong1962@gmail.com</w:t>
      </w:r>
    </w:p>
    <w:p w14:paraId="74A8ECCC" w14:textId="77777777" w:rsidR="00743157" w:rsidRPr="00650E00" w:rsidRDefault="00743157" w:rsidP="00743157">
      <w:pPr>
        <w:pStyle w:val="FootnoteText"/>
        <w:ind w:firstLine="426"/>
        <w:rPr>
          <w:rFonts w:ascii="TH SarabunPSK" w:hAnsi="TH SarabunPSK" w:cs="TH SarabunPSK"/>
          <w:color w:val="000000" w:themeColor="text1"/>
          <w:sz w:val="30"/>
          <w:szCs w:val="30"/>
        </w:rPr>
      </w:pPr>
      <w:r w:rsidRPr="00650E00">
        <w:rPr>
          <w:rFonts w:ascii="TH SarabunPSK" w:hAnsi="TH SarabunPSK" w:cs="TH SarabunPSK"/>
          <w:b/>
          <w:bCs/>
          <w:color w:val="000000" w:themeColor="text1"/>
          <w:sz w:val="30"/>
          <w:szCs w:val="30"/>
          <w:cs/>
        </w:rPr>
        <w:t xml:space="preserve">ชื่อ-สกุล  </w:t>
      </w:r>
      <w:r w:rsidR="00BE5CF0" w:rsidRPr="00650E00">
        <w:rPr>
          <w:rFonts w:ascii="TH SarabunPSK" w:hAnsi="TH SarabunPSK" w:cs="TH SarabunPSK"/>
          <w:color w:val="000000" w:themeColor="text1"/>
          <w:sz w:val="30"/>
          <w:szCs w:val="30"/>
          <w:cs/>
        </w:rPr>
        <w:t>นางสาวเสาวคนธ์ สิงห์อาจ</w:t>
      </w:r>
      <w:r w:rsidRPr="00650E00">
        <w:rPr>
          <w:rFonts w:ascii="TH SarabunPSK" w:hAnsi="TH SarabunPSK" w:cs="TH SarabunPSK"/>
          <w:color w:val="000000" w:themeColor="text1"/>
          <w:sz w:val="30"/>
          <w:szCs w:val="30"/>
          <w:cs/>
        </w:rPr>
        <w:tab/>
      </w:r>
      <w:r w:rsidRPr="00650E00">
        <w:rPr>
          <w:rFonts w:ascii="TH SarabunPSK" w:hAnsi="TH SarabunPSK" w:cs="TH SarabunPSK"/>
          <w:b/>
          <w:bCs/>
          <w:color w:val="000000" w:themeColor="text1"/>
          <w:sz w:val="30"/>
          <w:szCs w:val="30"/>
          <w:cs/>
        </w:rPr>
        <w:tab/>
        <w:t xml:space="preserve">   </w:t>
      </w:r>
      <w:r w:rsidR="00CC7C39" w:rsidRPr="00650E00">
        <w:rPr>
          <w:rFonts w:ascii="TH SarabunPSK" w:hAnsi="TH SarabunPSK" w:cs="TH SarabunPSK"/>
          <w:color w:val="000000" w:themeColor="text1"/>
          <w:sz w:val="30"/>
          <w:szCs w:val="30"/>
          <w:cs/>
        </w:rPr>
        <w:tab/>
      </w:r>
      <w:r w:rsidRPr="00650E00">
        <w:rPr>
          <w:rFonts w:ascii="TH SarabunPSK" w:hAnsi="TH SarabunPSK" w:cs="TH SarabunPSK"/>
          <w:color w:val="000000" w:themeColor="text1"/>
          <w:sz w:val="30"/>
          <w:szCs w:val="30"/>
          <w:cs/>
        </w:rPr>
        <w:t>รองผู้อำนวยการฝ่ายบริหาร</w:t>
      </w:r>
    </w:p>
    <w:p w14:paraId="5FDA415D" w14:textId="538ABCF8" w:rsidR="00754A90" w:rsidRPr="00650E00" w:rsidRDefault="00743157" w:rsidP="00754A90">
      <w:pPr>
        <w:pStyle w:val="FootnoteText"/>
        <w:ind w:firstLine="426"/>
        <w:rPr>
          <w:rFonts w:ascii="TH SarabunPSK" w:hAnsi="TH SarabunPSK" w:cs="TH SarabunPSK"/>
          <w:color w:val="000000" w:themeColor="text1"/>
          <w:sz w:val="30"/>
          <w:szCs w:val="30"/>
        </w:rPr>
      </w:pPr>
      <w:r w:rsidRPr="00650E00">
        <w:rPr>
          <w:rFonts w:ascii="TH SarabunPSK" w:hAnsi="TH SarabunPSK" w:cs="TH SarabunPSK"/>
          <w:b/>
          <w:bCs/>
          <w:color w:val="000000" w:themeColor="text1"/>
          <w:sz w:val="30"/>
          <w:szCs w:val="30"/>
          <w:cs/>
        </w:rPr>
        <w:t xml:space="preserve">โทรศัพท์ (ที่ทำงาน) </w:t>
      </w:r>
      <w:r w:rsidRPr="00650E00">
        <w:rPr>
          <w:rFonts w:ascii="TH SarabunPSK" w:hAnsi="TH SarabunPSK" w:cs="TH SarabunPSK"/>
          <w:b/>
          <w:bCs/>
          <w:color w:val="000000" w:themeColor="text1"/>
          <w:sz w:val="30"/>
          <w:szCs w:val="30"/>
        </w:rPr>
        <w:t xml:space="preserve">: </w:t>
      </w:r>
      <w:r w:rsidRPr="00650E00">
        <w:rPr>
          <w:rFonts w:ascii="TH SarabunPSK" w:hAnsi="TH SarabunPSK" w:cs="TH SarabunPSK"/>
          <w:color w:val="000000" w:themeColor="text1"/>
          <w:sz w:val="30"/>
          <w:szCs w:val="30"/>
          <w:cs/>
        </w:rPr>
        <w:t>0-</w:t>
      </w:r>
      <w:r w:rsidRPr="00650E00">
        <w:rPr>
          <w:rFonts w:ascii="TH SarabunPSK" w:hAnsi="TH SarabunPSK" w:cs="TH SarabunPSK"/>
          <w:color w:val="000000" w:themeColor="text1"/>
          <w:sz w:val="30"/>
          <w:szCs w:val="30"/>
        </w:rPr>
        <w:t>2441-6100</w:t>
      </w:r>
      <w:r w:rsidRPr="00650E00">
        <w:rPr>
          <w:rFonts w:ascii="TH SarabunPSK" w:hAnsi="TH SarabunPSK" w:cs="TH SarabunPSK"/>
          <w:color w:val="000000" w:themeColor="text1"/>
          <w:sz w:val="30"/>
          <w:szCs w:val="30"/>
          <w:cs/>
        </w:rPr>
        <w:t xml:space="preserve"> ต่อ 58106</w:t>
      </w:r>
      <w:r w:rsidRPr="00650E00">
        <w:rPr>
          <w:rFonts w:ascii="TH SarabunPSK" w:hAnsi="TH SarabunPSK" w:cs="TH SarabunPSK"/>
          <w:b/>
          <w:bCs/>
          <w:color w:val="000000" w:themeColor="text1"/>
          <w:sz w:val="30"/>
          <w:szCs w:val="30"/>
          <w:cs/>
        </w:rPr>
        <w:tab/>
      </w:r>
      <w:r w:rsidRPr="00650E00">
        <w:rPr>
          <w:rFonts w:ascii="TH SarabunPSK" w:hAnsi="TH SarabunPSK" w:cs="TH SarabunPSK"/>
          <w:b/>
          <w:bCs/>
          <w:color w:val="000000" w:themeColor="text1"/>
          <w:sz w:val="30"/>
          <w:szCs w:val="30"/>
          <w:cs/>
        </w:rPr>
        <w:tab/>
      </w:r>
      <w:r w:rsidRPr="00650E00">
        <w:rPr>
          <w:rFonts w:ascii="TH SarabunPSK" w:hAnsi="TH SarabunPSK" w:cs="TH SarabunPSK"/>
          <w:b/>
          <w:bCs/>
          <w:color w:val="000000" w:themeColor="text1"/>
          <w:sz w:val="30"/>
          <w:szCs w:val="30"/>
        </w:rPr>
        <w:t>E-mail</w:t>
      </w:r>
      <w:r w:rsidRPr="00650E00">
        <w:rPr>
          <w:rFonts w:ascii="TH SarabunPSK" w:hAnsi="TH SarabunPSK" w:cs="TH SarabunPSK"/>
          <w:b/>
          <w:bCs/>
          <w:color w:val="000000" w:themeColor="text1"/>
          <w:sz w:val="30"/>
          <w:szCs w:val="30"/>
          <w:cs/>
        </w:rPr>
        <w:t xml:space="preserve"> </w:t>
      </w:r>
      <w:r w:rsidRPr="00650E00">
        <w:rPr>
          <w:rFonts w:ascii="TH SarabunPSK" w:hAnsi="TH SarabunPSK" w:cs="TH SarabunPSK"/>
          <w:b/>
          <w:bCs/>
          <w:color w:val="000000" w:themeColor="text1"/>
          <w:sz w:val="30"/>
          <w:szCs w:val="30"/>
        </w:rPr>
        <w:t xml:space="preserve">: </w:t>
      </w:r>
      <w:r w:rsidR="00BA2420" w:rsidRPr="00650E00">
        <w:rPr>
          <w:rFonts w:ascii="TH SarabunPSK" w:hAnsi="TH SarabunPSK" w:cs="TH SarabunPSK"/>
          <w:color w:val="000000" w:themeColor="text1"/>
          <w:sz w:val="30"/>
          <w:szCs w:val="30"/>
        </w:rPr>
        <w:t>sssinghard@gmail.com</w:t>
      </w:r>
    </w:p>
    <w:p w14:paraId="535C717B" w14:textId="77777777" w:rsidR="00386BA4" w:rsidRPr="00650E00" w:rsidRDefault="00386BA4" w:rsidP="00D004BE">
      <w:pPr>
        <w:pStyle w:val="FootnoteText"/>
        <w:rPr>
          <w:rFonts w:ascii="TH SarabunPSK" w:hAnsi="TH SarabunPSK" w:cs="TH SarabunPSK"/>
          <w:b/>
          <w:bCs/>
          <w:sz w:val="30"/>
          <w:szCs w:val="30"/>
        </w:rPr>
      </w:pPr>
    </w:p>
    <w:p w14:paraId="1C7A7046" w14:textId="57DC76FA" w:rsidR="00D004BE" w:rsidRPr="00650E00" w:rsidRDefault="00D004BE" w:rsidP="00D004BE">
      <w:pPr>
        <w:pStyle w:val="FootnoteText"/>
        <w:rPr>
          <w:rFonts w:ascii="TH SarabunPSK" w:hAnsi="TH SarabunPSK" w:cs="TH SarabunPSK"/>
          <w:b/>
          <w:bCs/>
          <w:sz w:val="30"/>
          <w:szCs w:val="30"/>
        </w:rPr>
      </w:pPr>
      <w:r w:rsidRPr="00650E00">
        <w:rPr>
          <w:rFonts w:ascii="TH SarabunPSK" w:hAnsi="TH SarabunPSK" w:cs="TH SarabunPSK"/>
          <w:b/>
          <w:bCs/>
          <w:sz w:val="30"/>
          <w:szCs w:val="30"/>
        </w:rPr>
        <w:t>(1</w:t>
      </w:r>
      <w:r w:rsidR="00A413F1" w:rsidRPr="00650E00">
        <w:rPr>
          <w:rFonts w:ascii="TH SarabunPSK" w:hAnsi="TH SarabunPSK" w:cs="TH SarabunPSK"/>
          <w:b/>
          <w:bCs/>
          <w:sz w:val="30"/>
          <w:szCs w:val="30"/>
        </w:rPr>
        <w:t>5</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ผู้จัดเก็บข้อมูล</w:t>
      </w:r>
      <w:r w:rsidRPr="00650E00">
        <w:rPr>
          <w:rFonts w:ascii="TH SarabunPSK" w:hAnsi="TH SarabunPSK" w:cs="TH SarabunPSK"/>
          <w:b/>
          <w:bCs/>
          <w:sz w:val="30"/>
          <w:szCs w:val="30"/>
        </w:rPr>
        <w:t xml:space="preserve">: </w:t>
      </w:r>
    </w:p>
    <w:p w14:paraId="2031F92F" w14:textId="77777777" w:rsidR="001F7827" w:rsidRPr="00650E00" w:rsidRDefault="001F7827" w:rsidP="001F7827">
      <w:pPr>
        <w:pStyle w:val="FootnoteText"/>
        <w:ind w:firstLine="426"/>
        <w:rPr>
          <w:rFonts w:ascii="TH SarabunPSK" w:hAnsi="TH SarabunPSK" w:cs="TH SarabunPSK"/>
          <w:sz w:val="30"/>
          <w:szCs w:val="30"/>
          <w:cs/>
        </w:rPr>
      </w:pPr>
      <w:r w:rsidRPr="00650E00">
        <w:rPr>
          <w:rFonts w:ascii="TH SarabunPSK" w:hAnsi="TH SarabunPSK" w:cs="TH SarabunPSK"/>
          <w:b/>
          <w:bCs/>
          <w:sz w:val="30"/>
          <w:szCs w:val="30"/>
          <w:cs/>
        </w:rPr>
        <w:t xml:space="preserve">ชื่อ-สกุล </w:t>
      </w:r>
      <w:r w:rsidRPr="00650E00">
        <w:rPr>
          <w:rFonts w:ascii="TH SarabunPSK" w:hAnsi="TH SarabunPSK" w:cs="TH SarabunPSK"/>
          <w:sz w:val="30"/>
          <w:szCs w:val="30"/>
          <w:cs/>
        </w:rPr>
        <w:t xml:space="preserve"> นางสาวร</w:t>
      </w:r>
      <w:proofErr w:type="spellStart"/>
      <w:r w:rsidRPr="00650E00">
        <w:rPr>
          <w:rFonts w:ascii="TH SarabunPSK" w:hAnsi="TH SarabunPSK" w:cs="TH SarabunPSK"/>
          <w:sz w:val="30"/>
          <w:szCs w:val="30"/>
          <w:cs/>
        </w:rPr>
        <w:t>ภัส</w:t>
      </w:r>
      <w:proofErr w:type="spellEnd"/>
      <w:r w:rsidRPr="00650E00">
        <w:rPr>
          <w:rFonts w:ascii="TH SarabunPSK" w:hAnsi="TH SarabunPSK" w:cs="TH SarabunPSK"/>
          <w:sz w:val="30"/>
          <w:szCs w:val="30"/>
          <w:cs/>
        </w:rPr>
        <w:t>พิศา</w:t>
      </w:r>
      <w:r w:rsidRPr="00650E00">
        <w:rPr>
          <w:rFonts w:ascii="TH SarabunPSK" w:hAnsi="TH SarabunPSK" w:cs="TH SarabunPSK"/>
          <w:b/>
          <w:bCs/>
          <w:sz w:val="30"/>
          <w:szCs w:val="30"/>
          <w:cs/>
        </w:rPr>
        <w:t xml:space="preserve"> </w:t>
      </w:r>
      <w:r w:rsidRPr="00650E00">
        <w:rPr>
          <w:rFonts w:ascii="TH SarabunPSK" w:hAnsi="TH SarabunPSK" w:cs="TH SarabunPSK"/>
          <w:sz w:val="30"/>
          <w:szCs w:val="30"/>
          <w:cs/>
        </w:rPr>
        <w:t>ธน</w:t>
      </w:r>
      <w:proofErr w:type="spellStart"/>
      <w:r w:rsidRPr="00650E00">
        <w:rPr>
          <w:rFonts w:ascii="TH SarabunPSK" w:hAnsi="TH SarabunPSK" w:cs="TH SarabunPSK"/>
          <w:sz w:val="30"/>
          <w:szCs w:val="30"/>
          <w:cs/>
        </w:rPr>
        <w:t>สิษฐ์</w:t>
      </w:r>
      <w:proofErr w:type="spellEnd"/>
      <w:r w:rsidRPr="00650E00">
        <w:rPr>
          <w:rFonts w:ascii="TH SarabunPSK" w:hAnsi="TH SarabunPSK" w:cs="TH SarabunPSK"/>
          <w:sz w:val="30"/>
          <w:szCs w:val="30"/>
          <w:cs/>
        </w:rPr>
        <w:t>จำรูญ</w:t>
      </w:r>
      <w:r w:rsidRPr="00650E00">
        <w:rPr>
          <w:rFonts w:ascii="TH SarabunPSK" w:hAnsi="TH SarabunPSK" w:cs="TH SarabunPSK"/>
          <w:b/>
          <w:bCs/>
          <w:sz w:val="30"/>
          <w:szCs w:val="30"/>
        </w:rPr>
        <w:tab/>
      </w:r>
      <w:r w:rsidRPr="00650E00">
        <w:rPr>
          <w:rFonts w:ascii="TH SarabunPSK" w:hAnsi="TH SarabunPSK" w:cs="TH SarabunPSK"/>
          <w:b/>
          <w:bCs/>
          <w:sz w:val="30"/>
          <w:szCs w:val="30"/>
        </w:rPr>
        <w:tab/>
      </w:r>
      <w:r w:rsidRPr="00650E00">
        <w:rPr>
          <w:rFonts w:ascii="TH SarabunPSK" w:hAnsi="TH SarabunPSK" w:cs="TH SarabunPSK"/>
          <w:b/>
          <w:bCs/>
          <w:sz w:val="30"/>
          <w:szCs w:val="30"/>
          <w:cs/>
        </w:rPr>
        <w:t>กลุ่ม</w:t>
      </w:r>
      <w:r w:rsidRPr="00650E00">
        <w:rPr>
          <w:rFonts w:ascii="TH SarabunPSK" w:hAnsi="TH SarabunPSK" w:cs="TH SarabunPSK"/>
          <w:b/>
          <w:bCs/>
          <w:sz w:val="30"/>
          <w:szCs w:val="30"/>
        </w:rPr>
        <w:t>/</w:t>
      </w:r>
      <w:r w:rsidRPr="00650E00">
        <w:rPr>
          <w:rFonts w:ascii="TH SarabunPSK" w:hAnsi="TH SarabunPSK" w:cs="TH SarabunPSK"/>
          <w:b/>
          <w:bCs/>
          <w:sz w:val="30"/>
          <w:szCs w:val="30"/>
          <w:cs/>
        </w:rPr>
        <w:t xml:space="preserve">ฝ่ายงานที่สังกัด  </w:t>
      </w:r>
      <w:r w:rsidRPr="00650E00">
        <w:rPr>
          <w:rFonts w:ascii="TH SarabunPSK" w:hAnsi="TH SarabunPSK" w:cs="TH SarabunPSK"/>
          <w:sz w:val="30"/>
          <w:szCs w:val="30"/>
          <w:cs/>
        </w:rPr>
        <w:t>ศูนย์พัฒนาคุณภาพ</w:t>
      </w:r>
      <w:r w:rsidRPr="00650E00">
        <w:rPr>
          <w:rFonts w:ascii="TH SarabunPSK" w:hAnsi="TH SarabunPSK" w:cs="TH SarabunPSK"/>
          <w:sz w:val="30"/>
          <w:szCs w:val="30"/>
        </w:rPr>
        <w:tab/>
      </w:r>
    </w:p>
    <w:p w14:paraId="38314C0D" w14:textId="63B39A27" w:rsidR="001F7827" w:rsidRPr="00650E00" w:rsidRDefault="001F7827" w:rsidP="001F7827">
      <w:pPr>
        <w:ind w:firstLine="426"/>
        <w:rPr>
          <w:rFonts w:ascii="TH SarabunPSK" w:eastAsia="Times New Roman" w:hAnsi="TH SarabunPSK" w:cs="TH SarabunPSK"/>
          <w:b/>
          <w:bCs/>
          <w:sz w:val="30"/>
          <w:szCs w:val="30"/>
        </w:rPr>
      </w:pPr>
      <w:r w:rsidRPr="00650E00">
        <w:rPr>
          <w:rFonts w:ascii="TH SarabunPSK" w:eastAsia="Times New Roman" w:hAnsi="TH SarabunPSK" w:cs="TH SarabunPSK"/>
          <w:b/>
          <w:bCs/>
          <w:sz w:val="30"/>
          <w:szCs w:val="30"/>
          <w:cs/>
        </w:rPr>
        <w:t>โทรศัพท์ (ที่ทำงาน) :</w:t>
      </w:r>
      <w:r w:rsidRPr="00650E00">
        <w:rPr>
          <w:rFonts w:ascii="TH SarabunPSK" w:eastAsia="Times New Roman" w:hAnsi="TH SarabunPSK" w:cs="TH SarabunPSK"/>
          <w:sz w:val="30"/>
          <w:szCs w:val="30"/>
          <w:cs/>
        </w:rPr>
        <w:t xml:space="preserve"> </w:t>
      </w:r>
      <w:r w:rsidR="00CC7C39" w:rsidRPr="00650E00">
        <w:rPr>
          <w:rFonts w:ascii="TH SarabunPSK" w:hAnsi="TH SarabunPSK" w:cs="TH SarabunPSK"/>
          <w:sz w:val="30"/>
          <w:szCs w:val="30"/>
          <w:cs/>
        </w:rPr>
        <w:t>0-</w:t>
      </w:r>
      <w:r w:rsidR="00CC7C39" w:rsidRPr="00650E00">
        <w:rPr>
          <w:rFonts w:ascii="TH SarabunPSK" w:hAnsi="TH SarabunPSK" w:cs="TH SarabunPSK"/>
          <w:sz w:val="30"/>
          <w:szCs w:val="30"/>
        </w:rPr>
        <w:t>2441-6100</w:t>
      </w:r>
      <w:r w:rsidR="00CC7C39" w:rsidRPr="00650E00">
        <w:rPr>
          <w:rFonts w:ascii="TH SarabunPSK" w:hAnsi="TH SarabunPSK" w:cs="TH SarabunPSK"/>
          <w:sz w:val="30"/>
          <w:szCs w:val="30"/>
          <w:cs/>
        </w:rPr>
        <w:t xml:space="preserve"> ต่อ </w:t>
      </w:r>
      <w:r w:rsidRPr="00650E00">
        <w:rPr>
          <w:rFonts w:ascii="TH SarabunPSK" w:eastAsia="Times New Roman" w:hAnsi="TH SarabunPSK" w:cs="TH SarabunPSK"/>
          <w:sz w:val="30"/>
          <w:szCs w:val="30"/>
        </w:rPr>
        <w:t>58248</w:t>
      </w:r>
      <w:r w:rsidR="0079699A" w:rsidRPr="00650E00">
        <w:rPr>
          <w:rFonts w:ascii="TH SarabunPSK" w:eastAsia="Times New Roman" w:hAnsi="TH SarabunPSK" w:cs="TH SarabunPSK"/>
          <w:sz w:val="30"/>
          <w:szCs w:val="30"/>
          <w:cs/>
        </w:rPr>
        <w:tab/>
      </w:r>
      <w:r w:rsidRPr="00650E00">
        <w:rPr>
          <w:rFonts w:ascii="TH SarabunPSK" w:eastAsia="Times New Roman" w:hAnsi="TH SarabunPSK" w:cs="TH SarabunPSK"/>
          <w:sz w:val="30"/>
          <w:szCs w:val="30"/>
        </w:rPr>
        <w:tab/>
      </w:r>
      <w:r w:rsidRPr="00650E00">
        <w:rPr>
          <w:rFonts w:ascii="TH SarabunPSK" w:eastAsia="Times New Roman" w:hAnsi="TH SarabunPSK" w:cs="TH SarabunPSK"/>
          <w:b/>
          <w:bCs/>
          <w:sz w:val="30"/>
          <w:szCs w:val="30"/>
        </w:rPr>
        <w:t>E</w:t>
      </w:r>
      <w:r w:rsidRPr="00650E00">
        <w:rPr>
          <w:rFonts w:ascii="TH SarabunPSK" w:eastAsia="Times New Roman" w:hAnsi="TH SarabunPSK" w:cs="TH SarabunPSK"/>
          <w:b/>
          <w:bCs/>
          <w:sz w:val="30"/>
          <w:szCs w:val="30"/>
          <w:cs/>
        </w:rPr>
        <w:t>-</w:t>
      </w:r>
      <w:r w:rsidRPr="00650E00">
        <w:rPr>
          <w:rFonts w:ascii="TH SarabunPSK" w:eastAsia="Times New Roman" w:hAnsi="TH SarabunPSK" w:cs="TH SarabunPSK"/>
          <w:b/>
          <w:bCs/>
          <w:sz w:val="30"/>
          <w:szCs w:val="30"/>
        </w:rPr>
        <w:t>mail</w:t>
      </w:r>
      <w:r w:rsidRPr="00650E00">
        <w:rPr>
          <w:rFonts w:ascii="TH SarabunPSK" w:eastAsia="Times New Roman" w:hAnsi="TH SarabunPSK" w:cs="TH SarabunPSK"/>
          <w:b/>
          <w:bCs/>
          <w:sz w:val="30"/>
          <w:szCs w:val="30"/>
          <w:cs/>
        </w:rPr>
        <w:t xml:space="preserve"> :</w:t>
      </w:r>
      <w:r w:rsidRPr="00650E00">
        <w:rPr>
          <w:rFonts w:ascii="TH SarabunPSK" w:eastAsia="Times New Roman" w:hAnsi="TH SarabunPSK" w:cs="TH SarabunPSK"/>
          <w:sz w:val="30"/>
          <w:szCs w:val="30"/>
          <w:cs/>
        </w:rPr>
        <w:t xml:space="preserve"> </w:t>
      </w:r>
      <w:hyperlink r:id="rId8" w:history="1">
        <w:r w:rsidRPr="00650E00">
          <w:rPr>
            <w:rStyle w:val="Hyperlink"/>
            <w:rFonts w:ascii="TH SarabunPSK" w:eastAsia="Times New Roman" w:hAnsi="TH SarabunPSK" w:cs="TH SarabunPSK"/>
            <w:color w:val="auto"/>
            <w:sz w:val="30"/>
            <w:szCs w:val="30"/>
            <w:u w:val="none"/>
          </w:rPr>
          <w:t>ha_galya@hotmail.com</w:t>
        </w:r>
      </w:hyperlink>
    </w:p>
    <w:p w14:paraId="563F6F9B" w14:textId="77777777" w:rsidR="001F7827" w:rsidRPr="00650E00" w:rsidRDefault="001F7827" w:rsidP="001F7827">
      <w:pPr>
        <w:ind w:firstLine="720"/>
        <w:rPr>
          <w:rFonts w:ascii="TH SarabunPSK" w:eastAsia="Times New Roman" w:hAnsi="TH SarabunPSK" w:cs="TH SarabunPSK"/>
          <w:b/>
          <w:bCs/>
          <w:sz w:val="30"/>
          <w:szCs w:val="30"/>
        </w:rPr>
      </w:pPr>
    </w:p>
    <w:p w14:paraId="5AA961D4" w14:textId="77777777" w:rsidR="001F7827" w:rsidRPr="00650E00" w:rsidRDefault="001F7827" w:rsidP="001F7827">
      <w:pPr>
        <w:pStyle w:val="FootnoteText"/>
        <w:ind w:firstLine="426"/>
        <w:rPr>
          <w:rFonts w:ascii="TH SarabunPSK" w:hAnsi="TH SarabunPSK" w:cs="TH SarabunPSK"/>
          <w:sz w:val="30"/>
          <w:szCs w:val="30"/>
          <w:cs/>
        </w:rPr>
      </w:pPr>
      <w:r w:rsidRPr="00650E00">
        <w:rPr>
          <w:rFonts w:ascii="TH SarabunPSK" w:hAnsi="TH SarabunPSK" w:cs="TH SarabunPSK"/>
          <w:b/>
          <w:bCs/>
          <w:sz w:val="30"/>
          <w:szCs w:val="30"/>
          <w:cs/>
        </w:rPr>
        <w:t xml:space="preserve">ชื่อ-สกุล </w:t>
      </w:r>
      <w:r w:rsidRPr="00650E00">
        <w:rPr>
          <w:rFonts w:ascii="TH SarabunPSK" w:hAnsi="TH SarabunPSK" w:cs="TH SarabunPSK"/>
          <w:sz w:val="30"/>
          <w:szCs w:val="30"/>
          <w:cs/>
        </w:rPr>
        <w:t xml:space="preserve"> นางสาว</w:t>
      </w:r>
      <w:r w:rsidR="003B7E0E" w:rsidRPr="00650E00">
        <w:rPr>
          <w:rFonts w:ascii="TH SarabunPSK" w:hAnsi="TH SarabunPSK" w:cs="TH SarabunPSK"/>
          <w:sz w:val="30"/>
          <w:szCs w:val="30"/>
          <w:cs/>
        </w:rPr>
        <w:t>ป</w:t>
      </w:r>
      <w:r w:rsidRPr="00650E00">
        <w:rPr>
          <w:rFonts w:ascii="TH SarabunPSK" w:hAnsi="TH SarabunPSK" w:cs="TH SarabunPSK"/>
          <w:sz w:val="30"/>
          <w:szCs w:val="30"/>
          <w:cs/>
        </w:rPr>
        <w:t>าริฉัตร เลาเลิศ</w:t>
      </w:r>
      <w:r w:rsidRPr="00650E00">
        <w:rPr>
          <w:rFonts w:ascii="TH SarabunPSK" w:hAnsi="TH SarabunPSK" w:cs="TH SarabunPSK"/>
          <w:b/>
          <w:bCs/>
          <w:sz w:val="30"/>
          <w:szCs w:val="30"/>
        </w:rPr>
        <w:tab/>
      </w:r>
      <w:r w:rsidRPr="00650E00">
        <w:rPr>
          <w:rFonts w:ascii="TH SarabunPSK" w:hAnsi="TH SarabunPSK" w:cs="TH SarabunPSK"/>
          <w:b/>
          <w:bCs/>
          <w:sz w:val="30"/>
          <w:szCs w:val="30"/>
        </w:rPr>
        <w:tab/>
      </w:r>
      <w:r w:rsidRPr="00650E00">
        <w:rPr>
          <w:rFonts w:ascii="TH SarabunPSK" w:hAnsi="TH SarabunPSK" w:cs="TH SarabunPSK"/>
          <w:b/>
          <w:bCs/>
          <w:sz w:val="30"/>
          <w:szCs w:val="30"/>
        </w:rPr>
        <w:tab/>
      </w:r>
      <w:r w:rsidRPr="00650E00">
        <w:rPr>
          <w:rFonts w:ascii="TH SarabunPSK" w:hAnsi="TH SarabunPSK" w:cs="TH SarabunPSK"/>
          <w:b/>
          <w:bCs/>
          <w:sz w:val="30"/>
          <w:szCs w:val="30"/>
          <w:cs/>
        </w:rPr>
        <w:t>กลุ่ม</w:t>
      </w:r>
      <w:r w:rsidRPr="00650E00">
        <w:rPr>
          <w:rFonts w:ascii="TH SarabunPSK" w:hAnsi="TH SarabunPSK" w:cs="TH SarabunPSK"/>
          <w:b/>
          <w:bCs/>
          <w:sz w:val="30"/>
          <w:szCs w:val="30"/>
        </w:rPr>
        <w:t>/</w:t>
      </w:r>
      <w:r w:rsidRPr="00650E00">
        <w:rPr>
          <w:rFonts w:ascii="TH SarabunPSK" w:hAnsi="TH SarabunPSK" w:cs="TH SarabunPSK"/>
          <w:b/>
          <w:bCs/>
          <w:sz w:val="30"/>
          <w:szCs w:val="30"/>
          <w:cs/>
        </w:rPr>
        <w:t xml:space="preserve">ฝ่ายงานที่สังกัด  </w:t>
      </w:r>
      <w:r w:rsidRPr="00650E00">
        <w:rPr>
          <w:rFonts w:ascii="TH SarabunPSK" w:hAnsi="TH SarabunPSK" w:cs="TH SarabunPSK"/>
          <w:sz w:val="30"/>
          <w:szCs w:val="30"/>
          <w:cs/>
        </w:rPr>
        <w:t>ศูนย์พัฒนาคุณภาพ</w:t>
      </w:r>
      <w:r w:rsidRPr="00650E00">
        <w:rPr>
          <w:rFonts w:ascii="TH SarabunPSK" w:hAnsi="TH SarabunPSK" w:cs="TH SarabunPSK"/>
          <w:sz w:val="30"/>
          <w:szCs w:val="30"/>
        </w:rPr>
        <w:tab/>
      </w:r>
    </w:p>
    <w:p w14:paraId="2F1AD7A9" w14:textId="7C2DAA26" w:rsidR="00A15D2A" w:rsidRPr="00650E00" w:rsidRDefault="001F7827" w:rsidP="001F7827">
      <w:pPr>
        <w:ind w:firstLine="426"/>
        <w:rPr>
          <w:rFonts w:ascii="TH SarabunPSK" w:eastAsia="Times New Roman" w:hAnsi="TH SarabunPSK" w:cs="TH SarabunPSK"/>
          <w:sz w:val="30"/>
          <w:szCs w:val="30"/>
        </w:rPr>
        <w:sectPr w:rsidR="00A15D2A" w:rsidRPr="00650E00" w:rsidSect="00043033">
          <w:headerReference w:type="even" r:id="rId9"/>
          <w:headerReference w:type="default" r:id="rId10"/>
          <w:footerReference w:type="even" r:id="rId11"/>
          <w:footerReference w:type="default" r:id="rId12"/>
          <w:headerReference w:type="first" r:id="rId13"/>
          <w:footerReference w:type="first" r:id="rId14"/>
          <w:pgSz w:w="11906" w:h="16838" w:code="9"/>
          <w:pgMar w:top="1134" w:right="1418" w:bottom="1134" w:left="1701" w:header="720" w:footer="488" w:gutter="0"/>
          <w:pgNumType w:start="98"/>
          <w:cols w:space="720"/>
          <w:docGrid w:linePitch="360"/>
        </w:sectPr>
      </w:pPr>
      <w:r w:rsidRPr="00650E00">
        <w:rPr>
          <w:rFonts w:ascii="TH SarabunPSK" w:eastAsia="Times New Roman" w:hAnsi="TH SarabunPSK" w:cs="TH SarabunPSK"/>
          <w:b/>
          <w:bCs/>
          <w:sz w:val="30"/>
          <w:szCs w:val="30"/>
          <w:cs/>
        </w:rPr>
        <w:t>โทรศัพท์ (ที่ทำงาน) :</w:t>
      </w:r>
      <w:r w:rsidRPr="00650E00">
        <w:rPr>
          <w:rFonts w:ascii="TH SarabunPSK" w:eastAsia="Times New Roman" w:hAnsi="TH SarabunPSK" w:cs="TH SarabunPSK"/>
          <w:sz w:val="30"/>
          <w:szCs w:val="30"/>
          <w:cs/>
        </w:rPr>
        <w:t xml:space="preserve"> </w:t>
      </w:r>
      <w:r w:rsidR="00CC7C39" w:rsidRPr="00650E00">
        <w:rPr>
          <w:rFonts w:ascii="TH SarabunPSK" w:hAnsi="TH SarabunPSK" w:cs="TH SarabunPSK"/>
          <w:sz w:val="30"/>
          <w:szCs w:val="30"/>
          <w:cs/>
        </w:rPr>
        <w:t>0-</w:t>
      </w:r>
      <w:r w:rsidR="00CC7C39" w:rsidRPr="00650E00">
        <w:rPr>
          <w:rFonts w:ascii="TH SarabunPSK" w:hAnsi="TH SarabunPSK" w:cs="TH SarabunPSK"/>
          <w:sz w:val="30"/>
          <w:szCs w:val="30"/>
        </w:rPr>
        <w:t>2441-6100</w:t>
      </w:r>
      <w:r w:rsidR="00CC7C39" w:rsidRPr="00650E00">
        <w:rPr>
          <w:rFonts w:ascii="TH SarabunPSK" w:hAnsi="TH SarabunPSK" w:cs="TH SarabunPSK"/>
          <w:sz w:val="30"/>
          <w:szCs w:val="30"/>
          <w:cs/>
        </w:rPr>
        <w:t xml:space="preserve"> ต่อ </w:t>
      </w:r>
      <w:r w:rsidRPr="00650E00">
        <w:rPr>
          <w:rFonts w:ascii="TH SarabunPSK" w:eastAsia="Times New Roman" w:hAnsi="TH SarabunPSK" w:cs="TH SarabunPSK"/>
          <w:sz w:val="30"/>
          <w:szCs w:val="30"/>
        </w:rPr>
        <w:t>58249</w:t>
      </w:r>
      <w:r w:rsidRPr="00650E00">
        <w:rPr>
          <w:rFonts w:ascii="TH SarabunPSK" w:eastAsia="Times New Roman" w:hAnsi="TH SarabunPSK" w:cs="TH SarabunPSK"/>
          <w:sz w:val="30"/>
          <w:szCs w:val="30"/>
        </w:rPr>
        <w:tab/>
      </w:r>
      <w:r w:rsidR="0079699A" w:rsidRPr="00650E00">
        <w:rPr>
          <w:rFonts w:ascii="TH SarabunPSK" w:eastAsia="Times New Roman" w:hAnsi="TH SarabunPSK" w:cs="TH SarabunPSK"/>
          <w:sz w:val="30"/>
          <w:szCs w:val="30"/>
          <w:cs/>
        </w:rPr>
        <w:tab/>
      </w:r>
      <w:r w:rsidRPr="00650E00">
        <w:rPr>
          <w:rFonts w:ascii="TH SarabunPSK" w:eastAsia="Times New Roman" w:hAnsi="TH SarabunPSK" w:cs="TH SarabunPSK"/>
          <w:b/>
          <w:bCs/>
          <w:sz w:val="30"/>
          <w:szCs w:val="30"/>
        </w:rPr>
        <w:t>E</w:t>
      </w:r>
      <w:r w:rsidRPr="00650E00">
        <w:rPr>
          <w:rFonts w:ascii="TH SarabunPSK" w:eastAsia="Times New Roman" w:hAnsi="TH SarabunPSK" w:cs="TH SarabunPSK"/>
          <w:b/>
          <w:bCs/>
          <w:sz w:val="30"/>
          <w:szCs w:val="30"/>
          <w:cs/>
        </w:rPr>
        <w:t>-</w:t>
      </w:r>
      <w:r w:rsidRPr="00650E00">
        <w:rPr>
          <w:rFonts w:ascii="TH SarabunPSK" w:eastAsia="Times New Roman" w:hAnsi="TH SarabunPSK" w:cs="TH SarabunPSK"/>
          <w:b/>
          <w:bCs/>
          <w:sz w:val="30"/>
          <w:szCs w:val="30"/>
        </w:rPr>
        <w:t>mail</w:t>
      </w:r>
      <w:r w:rsidRPr="00650E00">
        <w:rPr>
          <w:rFonts w:ascii="TH SarabunPSK" w:eastAsia="Times New Roman" w:hAnsi="TH SarabunPSK" w:cs="TH SarabunPSK"/>
          <w:b/>
          <w:bCs/>
          <w:sz w:val="30"/>
          <w:szCs w:val="30"/>
          <w:cs/>
        </w:rPr>
        <w:t xml:space="preserve"> </w:t>
      </w:r>
      <w:r w:rsidRPr="00650E00">
        <w:rPr>
          <w:rFonts w:ascii="TH SarabunPSK" w:eastAsia="Times New Roman" w:hAnsi="TH SarabunPSK" w:cs="TH SarabunPSK"/>
          <w:b/>
          <w:bCs/>
          <w:sz w:val="30"/>
          <w:szCs w:val="30"/>
        </w:rPr>
        <w:t xml:space="preserve">: </w:t>
      </w:r>
      <w:hyperlink r:id="rId15" w:history="1">
        <w:r w:rsidRPr="00650E00">
          <w:rPr>
            <w:rStyle w:val="Hyperlink"/>
            <w:rFonts w:ascii="TH SarabunPSK" w:eastAsia="Times New Roman" w:hAnsi="TH SarabunPSK" w:cs="TH SarabunPSK"/>
            <w:color w:val="auto"/>
            <w:sz w:val="30"/>
            <w:szCs w:val="30"/>
            <w:u w:val="none"/>
          </w:rPr>
          <w:t>ha_galya@hotmail.com</w:t>
        </w:r>
      </w:hyperlink>
    </w:p>
    <w:p w14:paraId="33D03979" w14:textId="1E2176DD" w:rsidR="00BC2CD3" w:rsidRPr="00650E00" w:rsidRDefault="00BC2CD3" w:rsidP="00BC2CD3">
      <w:pPr>
        <w:tabs>
          <w:tab w:val="center" w:pos="7285"/>
          <w:tab w:val="left" w:pos="11624"/>
          <w:tab w:val="left" w:pos="12210"/>
        </w:tabs>
        <w:rPr>
          <w:rFonts w:ascii="TH SarabunPSK" w:hAnsi="TH SarabunPSK" w:cs="TH SarabunPSK"/>
          <w:b/>
          <w:bCs/>
          <w:sz w:val="30"/>
          <w:szCs w:val="30"/>
        </w:rPr>
      </w:pPr>
      <w:r w:rsidRPr="00650E00">
        <w:rPr>
          <w:rFonts w:ascii="TH SarabunPSK" w:hAnsi="TH SarabunPSK" w:cs="TH SarabunPSK"/>
          <w:b/>
          <w:bCs/>
          <w:sz w:val="30"/>
          <w:szCs w:val="30"/>
          <w:cs/>
        </w:rPr>
        <w:lastRenderedPageBreak/>
        <w:tab/>
      </w:r>
      <w:r w:rsidR="004F6514" w:rsidRPr="00650E00">
        <w:rPr>
          <w:rFonts w:ascii="TH SarabunPSK" w:hAnsi="TH SarabunPSK" w:cs="TH SarabunPSK"/>
          <w:b/>
          <w:bCs/>
          <w:noProof/>
          <w:sz w:val="30"/>
          <w:szCs w:val="30"/>
          <w:cs/>
        </w:rPr>
        <mc:AlternateContent>
          <mc:Choice Requires="wps">
            <w:drawing>
              <wp:anchor distT="0" distB="0" distL="114300" distR="114300" simplePos="0" relativeHeight="251656704" behindDoc="0" locked="0" layoutInCell="1" allowOverlap="1" wp14:anchorId="6583EAD1" wp14:editId="545D6611">
                <wp:simplePos x="0" y="0"/>
                <wp:positionH relativeFrom="column">
                  <wp:posOffset>7372985</wp:posOffset>
                </wp:positionH>
                <wp:positionV relativeFrom="paragraph">
                  <wp:posOffset>161290</wp:posOffset>
                </wp:positionV>
                <wp:extent cx="2324100" cy="381000"/>
                <wp:effectExtent l="0" t="635" r="3175" b="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381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1E5E9E" w14:textId="77777777" w:rsidR="00BC2CD3" w:rsidRPr="00383294" w:rsidRDefault="00BC2CD3" w:rsidP="00BC2CD3">
                            <w:pPr>
                              <w:rPr>
                                <w:rFonts w:ascii="TH SarabunPSK" w:hAnsi="TH SarabunPSK" w:cs="TH SarabunPSK"/>
                              </w:rPr>
                            </w:pPr>
                            <w:r w:rsidRPr="00C06B4D">
                              <w:rPr>
                                <w:rFonts w:ascii="TH SarabunPSK" w:hAnsi="TH SarabunPSK" w:cs="TH SarabunPSK"/>
                                <w:sz w:val="32"/>
                                <w:szCs w:val="32"/>
                              </w:rPr>
                              <w:sym w:font="Wingdings 2" w:char="F052"/>
                            </w:r>
                            <w:r w:rsidRPr="00383294">
                              <w:rPr>
                                <w:rFonts w:ascii="TH SarabunPSK" w:hAnsi="TH SarabunPSK" w:cs="TH SarabunPSK"/>
                                <w:sz w:val="32"/>
                                <w:szCs w:val="32"/>
                                <w:cs/>
                              </w:rPr>
                              <w:t xml:space="preserve"> รอบ </w:t>
                            </w:r>
                            <w:r w:rsidRPr="00383294">
                              <w:rPr>
                                <w:rFonts w:ascii="TH SarabunPSK" w:hAnsi="TH SarabunPSK" w:cs="TH SarabunPSK"/>
                                <w:sz w:val="32"/>
                                <w:szCs w:val="32"/>
                              </w:rPr>
                              <w:t xml:space="preserve">6 </w:t>
                            </w:r>
                            <w:r w:rsidRPr="00383294">
                              <w:rPr>
                                <w:rFonts w:ascii="TH SarabunPSK" w:hAnsi="TH SarabunPSK" w:cs="TH SarabunPSK"/>
                                <w:sz w:val="32"/>
                                <w:szCs w:val="32"/>
                                <w:cs/>
                              </w:rPr>
                              <w:t xml:space="preserve">เดือน    </w:t>
                            </w:r>
                            <w:r w:rsidRPr="00383294">
                              <w:rPr>
                                <w:rFonts w:ascii="TH SarabunPSK" w:hAnsi="TH SarabunPSK" w:cs="TH SarabunPSK"/>
                                <w:sz w:val="32"/>
                                <w:szCs w:val="32"/>
                              </w:rPr>
                              <w:sym w:font="Wingdings" w:char="F0A8"/>
                            </w:r>
                            <w:r w:rsidRPr="00383294">
                              <w:rPr>
                                <w:rFonts w:ascii="TH SarabunPSK" w:hAnsi="TH SarabunPSK" w:cs="TH SarabunPSK"/>
                                <w:sz w:val="32"/>
                                <w:szCs w:val="32"/>
                                <w:cs/>
                              </w:rPr>
                              <w:t xml:space="preserve">รอบ </w:t>
                            </w:r>
                            <w:r w:rsidRPr="00383294">
                              <w:rPr>
                                <w:rFonts w:ascii="TH SarabunPSK" w:hAnsi="TH SarabunPSK" w:cs="TH SarabunPSK"/>
                                <w:sz w:val="32"/>
                                <w:szCs w:val="32"/>
                              </w:rPr>
                              <w:t xml:space="preserve">12 </w:t>
                            </w:r>
                            <w:r w:rsidRPr="00383294">
                              <w:rPr>
                                <w:rFonts w:ascii="TH SarabunPSK" w:hAnsi="TH SarabunPSK" w:cs="TH SarabunPSK"/>
                                <w:sz w:val="32"/>
                                <w:szCs w:val="32"/>
                                <w:cs/>
                              </w:rPr>
                              <w:t>เดือน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83EAD1" id="_x0000_t202" coordsize="21600,21600" o:spt="202" path="m,l,21600r21600,l21600,xe">
                <v:stroke joinstyle="miter"/>
                <v:path gradientshapeok="t" o:connecttype="rect"/>
              </v:shapetype>
              <v:shape id="Text Box 12" o:spid="_x0000_s1026" type="#_x0000_t202" style="position:absolute;margin-left:580.55pt;margin-top:12.7pt;width:183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" stroked="f">
                <v:textbox>
                  <w:txbxContent>
                    <w:p w14:paraId="701E5E9E" w14:textId="77777777" w:rsidR="00BC2CD3" w:rsidRPr="00383294" w:rsidRDefault="00BC2CD3" w:rsidP="00BC2CD3">
                      <w:pPr>
                        <w:rPr>
                          <w:rFonts w:ascii="TH SarabunPSK" w:hAnsi="TH SarabunPSK" w:cs="TH SarabunPSK"/>
                        </w:rPr>
                      </w:pPr>
                      <w:r w:rsidRPr="00C06B4D">
                        <w:rPr>
                          <w:rFonts w:ascii="TH SarabunPSK" w:hAnsi="TH SarabunPSK" w:cs="TH SarabunPSK"/>
                          <w:sz w:val="32"/>
                          <w:szCs w:val="32"/>
                        </w:rPr>
                        <w:sym w:font="Wingdings 2" w:char="F052"/>
                      </w:r>
                      <w:r w:rsidRPr="00383294">
                        <w:rPr>
                          <w:rFonts w:ascii="TH SarabunPSK" w:hAnsi="TH SarabunPSK" w:cs="TH SarabunPSK"/>
                          <w:sz w:val="32"/>
                          <w:szCs w:val="32"/>
                          <w:cs/>
                        </w:rPr>
                        <w:t xml:space="preserve"> รอบ </w:t>
                      </w:r>
                      <w:r w:rsidRPr="00383294">
                        <w:rPr>
                          <w:rFonts w:ascii="TH SarabunPSK" w:hAnsi="TH SarabunPSK" w:cs="TH SarabunPSK"/>
                          <w:sz w:val="32"/>
                          <w:szCs w:val="32"/>
                        </w:rPr>
                        <w:t xml:space="preserve">6 </w:t>
                      </w:r>
                      <w:r w:rsidRPr="00383294">
                        <w:rPr>
                          <w:rFonts w:ascii="TH SarabunPSK" w:hAnsi="TH SarabunPSK" w:cs="TH SarabunPSK"/>
                          <w:sz w:val="32"/>
                          <w:szCs w:val="32"/>
                          <w:cs/>
                        </w:rPr>
                        <w:t xml:space="preserve">เดือน    </w:t>
                      </w:r>
                      <w:r w:rsidRPr="00383294">
                        <w:rPr>
                          <w:rFonts w:ascii="TH SarabunPSK" w:hAnsi="TH SarabunPSK" w:cs="TH SarabunPSK"/>
                          <w:sz w:val="32"/>
                          <w:szCs w:val="32"/>
                        </w:rPr>
                        <w:sym w:font="Wingdings" w:char="F0A8"/>
                      </w:r>
                      <w:r w:rsidRPr="00383294">
                        <w:rPr>
                          <w:rFonts w:ascii="TH SarabunPSK" w:hAnsi="TH SarabunPSK" w:cs="TH SarabunPSK"/>
                          <w:sz w:val="32"/>
                          <w:szCs w:val="32"/>
                          <w:cs/>
                        </w:rPr>
                        <w:t xml:space="preserve">รอบ </w:t>
                      </w:r>
                      <w:r w:rsidRPr="00383294">
                        <w:rPr>
                          <w:rFonts w:ascii="TH SarabunPSK" w:hAnsi="TH SarabunPSK" w:cs="TH SarabunPSK"/>
                          <w:sz w:val="32"/>
                          <w:szCs w:val="32"/>
                        </w:rPr>
                        <w:t xml:space="preserve">12 </w:t>
                      </w:r>
                      <w:r w:rsidRPr="00383294">
                        <w:rPr>
                          <w:rFonts w:ascii="TH SarabunPSK" w:hAnsi="TH SarabunPSK" w:cs="TH SarabunPSK"/>
                          <w:sz w:val="32"/>
                          <w:szCs w:val="32"/>
                          <w:cs/>
                        </w:rPr>
                        <w:t>เดือน</w:t>
                      </w:r>
                    </w:p>
                  </w:txbxContent>
                </v:textbox>
              </v:shape>
            </w:pict>
          </mc:Fallback>
        </mc:AlternateContent>
      </w:r>
      <w:r w:rsidRPr="00650E00">
        <w:rPr>
          <w:rFonts w:ascii="TH SarabunPSK" w:hAnsi="TH SarabunPSK" w:cs="TH SarabunPSK"/>
          <w:b/>
          <w:bCs/>
          <w:sz w:val="30"/>
          <w:szCs w:val="30"/>
          <w:cs/>
        </w:rPr>
        <w:t xml:space="preserve">แบบรายงานตัวชี้วัดของหน่วยงาน/ทีม </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ประจำปีงบประมาณ........................</w:t>
      </w:r>
      <w:r w:rsidRPr="00650E00">
        <w:rPr>
          <w:rFonts w:ascii="TH SarabunPSK" w:hAnsi="TH SarabunPSK" w:cs="TH SarabunPSK"/>
          <w:b/>
          <w:bCs/>
          <w:sz w:val="30"/>
          <w:szCs w:val="30"/>
          <w:cs/>
        </w:rPr>
        <w:tab/>
      </w:r>
      <w:r w:rsidRPr="00650E00">
        <w:rPr>
          <w:rFonts w:ascii="TH SarabunPSK" w:hAnsi="TH SarabunPSK" w:cs="TH SarabunPSK"/>
          <w:b/>
          <w:bCs/>
          <w:sz w:val="30"/>
          <w:szCs w:val="30"/>
          <w:cs/>
        </w:rPr>
        <w:tab/>
      </w:r>
    </w:p>
    <w:p w14:paraId="5639B0F2" w14:textId="77777777" w:rsidR="00BC2CD3" w:rsidRPr="00650E00" w:rsidRDefault="00BC2CD3" w:rsidP="00BC2CD3">
      <w:pPr>
        <w:tabs>
          <w:tab w:val="left" w:pos="11624"/>
        </w:tabs>
        <w:jc w:val="center"/>
        <w:rPr>
          <w:rFonts w:ascii="TH SarabunPSK" w:hAnsi="TH SarabunPSK" w:cs="TH SarabunPSK"/>
          <w:b/>
          <w:bCs/>
          <w:sz w:val="30"/>
          <w:szCs w:val="30"/>
        </w:rPr>
      </w:pPr>
      <w:r w:rsidRPr="00650E00">
        <w:rPr>
          <w:rFonts w:ascii="TH SarabunPSK" w:hAnsi="TH SarabunPSK" w:cs="TH SarabunPSK"/>
          <w:b/>
          <w:bCs/>
          <w:sz w:val="30"/>
          <w:szCs w:val="30"/>
          <w:u w:val="single"/>
          <w:cs/>
        </w:rPr>
        <w:t>ชื่อหน่วยงาน</w:t>
      </w:r>
      <w:r w:rsidRPr="00650E00">
        <w:rPr>
          <w:rFonts w:ascii="TH SarabunPSK" w:hAnsi="TH SarabunPSK" w:cs="TH SarabunPSK"/>
          <w:b/>
          <w:bCs/>
          <w:sz w:val="30"/>
          <w:szCs w:val="30"/>
          <w:cs/>
        </w:rPr>
        <w:t>/ทีม.....................................................</w:t>
      </w:r>
    </w:p>
    <w:p w14:paraId="6167CCD3" w14:textId="77777777" w:rsidR="00BC2CD3" w:rsidRPr="00650E00" w:rsidRDefault="00BC2CD3" w:rsidP="00BC2CD3">
      <w:pPr>
        <w:tabs>
          <w:tab w:val="left" w:pos="11624"/>
        </w:tabs>
        <w:jc w:val="right"/>
        <w:rPr>
          <w:rFonts w:ascii="TH SarabunPSK" w:hAnsi="TH SarabunPSK" w:cs="TH SarabunPSK"/>
          <w:sz w:val="30"/>
          <w:szCs w:val="30"/>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3838"/>
        <w:gridCol w:w="856"/>
        <w:gridCol w:w="1110"/>
        <w:gridCol w:w="852"/>
        <w:gridCol w:w="853"/>
        <w:gridCol w:w="855"/>
        <w:gridCol w:w="855"/>
        <w:gridCol w:w="828"/>
        <w:gridCol w:w="1417"/>
        <w:gridCol w:w="2126"/>
        <w:gridCol w:w="1701"/>
      </w:tblGrid>
      <w:tr w:rsidR="00BC2CD3" w:rsidRPr="00650E00" w14:paraId="399D140C" w14:textId="77777777" w:rsidTr="00D27114">
        <w:trPr>
          <w:trHeight w:val="364"/>
          <w:tblHeader/>
        </w:trPr>
        <w:tc>
          <w:tcPr>
            <w:tcW w:w="727" w:type="dxa"/>
            <w:vMerge w:val="restart"/>
            <w:shd w:val="clear" w:color="auto" w:fill="DAEEF3"/>
            <w:vAlign w:val="center"/>
          </w:tcPr>
          <w:p w14:paraId="6629B010" w14:textId="77777777"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ลำดับที่</w:t>
            </w:r>
          </w:p>
        </w:tc>
        <w:tc>
          <w:tcPr>
            <w:tcW w:w="3838" w:type="dxa"/>
            <w:vMerge w:val="restart"/>
            <w:shd w:val="clear" w:color="auto" w:fill="DAEEF3"/>
            <w:vAlign w:val="center"/>
          </w:tcPr>
          <w:p w14:paraId="685447DA" w14:textId="77777777" w:rsidR="00BC2CD3" w:rsidRPr="00650E00" w:rsidRDefault="00BC2CD3" w:rsidP="00D27114">
            <w:pPr>
              <w:jc w:val="center"/>
              <w:rPr>
                <w:rFonts w:ascii="TH SarabunPSK" w:hAnsi="TH SarabunPSK" w:cs="TH SarabunPSK"/>
                <w:b/>
                <w:bCs/>
                <w:sz w:val="30"/>
                <w:szCs w:val="30"/>
              </w:rPr>
            </w:pPr>
            <w:r w:rsidRPr="00650E00">
              <w:rPr>
                <w:rFonts w:ascii="TH SarabunPSK" w:hAnsi="TH SarabunPSK" w:cs="TH SarabunPSK"/>
                <w:b/>
                <w:bCs/>
                <w:sz w:val="30"/>
                <w:szCs w:val="30"/>
                <w:cs/>
              </w:rPr>
              <w:t>ตัวชี้วัด</w:t>
            </w:r>
          </w:p>
        </w:tc>
        <w:tc>
          <w:tcPr>
            <w:tcW w:w="856" w:type="dxa"/>
            <w:vMerge w:val="restart"/>
            <w:shd w:val="clear" w:color="auto" w:fill="DAEEF3"/>
            <w:vAlign w:val="center"/>
          </w:tcPr>
          <w:p w14:paraId="04556192" w14:textId="77777777"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หน่วยนับ</w:t>
            </w:r>
          </w:p>
        </w:tc>
        <w:tc>
          <w:tcPr>
            <w:tcW w:w="1110" w:type="dxa"/>
            <w:vMerge w:val="restart"/>
            <w:shd w:val="clear" w:color="auto" w:fill="DAEEF3"/>
            <w:vAlign w:val="center"/>
          </w:tcPr>
          <w:p w14:paraId="5A8CDCAE" w14:textId="77777777"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ตอบสนองยุทธศาสตร์/เป้าประสงค์ที่ (ระบุ)</w:t>
            </w:r>
          </w:p>
        </w:tc>
        <w:tc>
          <w:tcPr>
            <w:tcW w:w="852" w:type="dxa"/>
            <w:vMerge w:val="restart"/>
            <w:shd w:val="clear" w:color="auto" w:fill="DAEEF3"/>
            <w:vAlign w:val="center"/>
          </w:tcPr>
          <w:p w14:paraId="68FAD35A" w14:textId="77777777"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ความถี่ ในการรวบรวมข้อมูล</w:t>
            </w:r>
          </w:p>
        </w:tc>
        <w:tc>
          <w:tcPr>
            <w:tcW w:w="2563" w:type="dxa"/>
            <w:gridSpan w:val="3"/>
            <w:shd w:val="clear" w:color="auto" w:fill="DAEEF3"/>
            <w:vAlign w:val="center"/>
          </w:tcPr>
          <w:p w14:paraId="798B2338" w14:textId="77777777" w:rsidR="00BC2CD3" w:rsidRPr="00650E00" w:rsidRDefault="00BC2CD3" w:rsidP="00D27114">
            <w:pPr>
              <w:jc w:val="center"/>
              <w:rPr>
                <w:rFonts w:ascii="TH SarabunPSK" w:hAnsi="TH SarabunPSK" w:cs="TH SarabunPSK"/>
                <w:b/>
                <w:bCs/>
                <w:spacing w:val="-20"/>
                <w:sz w:val="30"/>
                <w:szCs w:val="30"/>
                <w:cs/>
              </w:rPr>
            </w:pPr>
            <w:r w:rsidRPr="00650E00">
              <w:rPr>
                <w:rFonts w:ascii="TH SarabunPSK" w:hAnsi="TH SarabunPSK" w:cs="TH SarabunPSK"/>
                <w:b/>
                <w:bCs/>
                <w:sz w:val="30"/>
                <w:szCs w:val="30"/>
                <w:cs/>
              </w:rPr>
              <w:t>ข้อมูลพื้นฐาน</w:t>
            </w:r>
          </w:p>
        </w:tc>
        <w:tc>
          <w:tcPr>
            <w:tcW w:w="828" w:type="dxa"/>
            <w:vMerge w:val="restart"/>
            <w:shd w:val="clear" w:color="auto" w:fill="DAEEF3"/>
            <w:vAlign w:val="center"/>
          </w:tcPr>
          <w:p w14:paraId="69D32163" w14:textId="77777777" w:rsidR="00BC2CD3" w:rsidRPr="00650E00" w:rsidRDefault="00BC2CD3" w:rsidP="00D27114">
            <w:pPr>
              <w:jc w:val="center"/>
              <w:rPr>
                <w:rFonts w:ascii="TH SarabunPSK" w:hAnsi="TH SarabunPSK" w:cs="TH SarabunPSK"/>
                <w:b/>
                <w:bCs/>
                <w:spacing w:val="-20"/>
                <w:sz w:val="30"/>
                <w:szCs w:val="30"/>
              </w:rPr>
            </w:pPr>
            <w:r w:rsidRPr="00650E00">
              <w:rPr>
                <w:rFonts w:ascii="TH SarabunPSK" w:hAnsi="TH SarabunPSK" w:cs="TH SarabunPSK"/>
                <w:b/>
                <w:bCs/>
                <w:spacing w:val="-20"/>
                <w:sz w:val="30"/>
                <w:szCs w:val="30"/>
                <w:cs/>
              </w:rPr>
              <w:t>ค่าเป้าหมาย</w:t>
            </w:r>
          </w:p>
          <w:p w14:paraId="63B4D184" w14:textId="562CDCB8" w:rsidR="00BC2CD3" w:rsidRPr="00650E00" w:rsidRDefault="00BC2CD3" w:rsidP="00D27114">
            <w:pPr>
              <w:jc w:val="center"/>
              <w:rPr>
                <w:rFonts w:ascii="TH SarabunPSK" w:hAnsi="TH SarabunPSK" w:cs="TH SarabunPSK"/>
                <w:b/>
                <w:bCs/>
                <w:spacing w:val="-20"/>
                <w:sz w:val="30"/>
                <w:szCs w:val="30"/>
              </w:rPr>
            </w:pPr>
            <w:r w:rsidRPr="00650E00">
              <w:rPr>
                <w:rFonts w:ascii="TH SarabunPSK" w:hAnsi="TH SarabunPSK" w:cs="TH SarabunPSK"/>
                <w:b/>
                <w:bCs/>
                <w:spacing w:val="-20"/>
                <w:sz w:val="30"/>
                <w:szCs w:val="30"/>
                <w:cs/>
              </w:rPr>
              <w:t xml:space="preserve">ปี </w:t>
            </w:r>
            <w:r w:rsidRPr="00650E00">
              <w:rPr>
                <w:rFonts w:ascii="TH SarabunPSK" w:hAnsi="TH SarabunPSK" w:cs="TH SarabunPSK"/>
                <w:b/>
                <w:bCs/>
                <w:spacing w:val="-20"/>
                <w:sz w:val="30"/>
                <w:szCs w:val="30"/>
              </w:rPr>
              <w:t>256</w:t>
            </w:r>
            <w:r w:rsidR="00BA2420" w:rsidRPr="00650E00">
              <w:rPr>
                <w:rFonts w:ascii="TH SarabunPSK" w:hAnsi="TH SarabunPSK" w:cs="TH SarabunPSK"/>
                <w:b/>
                <w:bCs/>
                <w:spacing w:val="-20"/>
                <w:sz w:val="30"/>
                <w:szCs w:val="30"/>
                <w:cs/>
              </w:rPr>
              <w:t>5</w:t>
            </w:r>
          </w:p>
        </w:tc>
        <w:tc>
          <w:tcPr>
            <w:tcW w:w="1417" w:type="dxa"/>
            <w:vMerge w:val="restart"/>
            <w:shd w:val="clear" w:color="auto" w:fill="DAEEF3"/>
            <w:vAlign w:val="center"/>
          </w:tcPr>
          <w:p w14:paraId="2AD6AD24" w14:textId="77777777" w:rsidR="00BC2CD3" w:rsidRPr="00650E00" w:rsidRDefault="00BC2CD3" w:rsidP="00D27114">
            <w:pPr>
              <w:jc w:val="center"/>
              <w:rPr>
                <w:rFonts w:ascii="TH SarabunPSK" w:hAnsi="TH SarabunPSK" w:cs="TH SarabunPSK"/>
                <w:b/>
                <w:bCs/>
                <w:sz w:val="30"/>
                <w:szCs w:val="30"/>
              </w:rPr>
            </w:pPr>
            <w:r w:rsidRPr="00650E00">
              <w:rPr>
                <w:rFonts w:ascii="TH SarabunPSK" w:hAnsi="TH SarabunPSK" w:cs="TH SarabunPSK"/>
                <w:b/>
                <w:bCs/>
                <w:sz w:val="30"/>
                <w:szCs w:val="30"/>
                <w:cs/>
              </w:rPr>
              <w:t>ผลลัพธ์</w:t>
            </w:r>
          </w:p>
          <w:p w14:paraId="08BCFF0B" w14:textId="646364AB" w:rsidR="00BC2CD3" w:rsidRPr="00650E00" w:rsidRDefault="00BC2CD3" w:rsidP="00D27114">
            <w:pPr>
              <w:jc w:val="center"/>
              <w:rPr>
                <w:rFonts w:ascii="TH SarabunPSK" w:hAnsi="TH SarabunPSK" w:cs="TH SarabunPSK"/>
                <w:b/>
                <w:bCs/>
                <w:sz w:val="30"/>
                <w:szCs w:val="30"/>
              </w:rPr>
            </w:pPr>
            <w:r w:rsidRPr="00650E00">
              <w:rPr>
                <w:rFonts w:ascii="TH SarabunPSK" w:hAnsi="TH SarabunPSK" w:cs="TH SarabunPSK"/>
                <w:b/>
                <w:bCs/>
                <w:sz w:val="30"/>
                <w:szCs w:val="30"/>
                <w:cs/>
              </w:rPr>
              <w:t xml:space="preserve">ปี </w:t>
            </w:r>
            <w:r w:rsidRPr="00650E00">
              <w:rPr>
                <w:rFonts w:ascii="TH SarabunPSK" w:hAnsi="TH SarabunPSK" w:cs="TH SarabunPSK"/>
                <w:b/>
                <w:bCs/>
                <w:sz w:val="30"/>
                <w:szCs w:val="30"/>
              </w:rPr>
              <w:t>256</w:t>
            </w:r>
            <w:r w:rsidR="00BA2420" w:rsidRPr="00650E00">
              <w:rPr>
                <w:rFonts w:ascii="TH SarabunPSK" w:hAnsi="TH SarabunPSK" w:cs="TH SarabunPSK"/>
                <w:b/>
                <w:bCs/>
                <w:sz w:val="30"/>
                <w:szCs w:val="30"/>
                <w:cs/>
              </w:rPr>
              <w:t>5</w:t>
            </w:r>
          </w:p>
          <w:p w14:paraId="55910EFA" w14:textId="77777777" w:rsidR="00BC2CD3" w:rsidRPr="00650E00" w:rsidRDefault="00BC2CD3" w:rsidP="00D27114">
            <w:pPr>
              <w:ind w:left="-104"/>
              <w:rPr>
                <w:rFonts w:ascii="TH SarabunPSK" w:hAnsi="TH SarabunPSK" w:cs="TH SarabunPSK"/>
                <w:b/>
                <w:bCs/>
                <w:sz w:val="30"/>
                <w:szCs w:val="30"/>
              </w:rPr>
            </w:pPr>
          </w:p>
        </w:tc>
        <w:tc>
          <w:tcPr>
            <w:tcW w:w="2126" w:type="dxa"/>
            <w:vMerge w:val="restart"/>
            <w:shd w:val="clear" w:color="auto" w:fill="DAEEF3"/>
            <w:vAlign w:val="center"/>
          </w:tcPr>
          <w:p w14:paraId="38F87FB0" w14:textId="77777777"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คำชี้แจง /การวิเคราะห์ผลลัพธ์</w:t>
            </w:r>
          </w:p>
        </w:tc>
        <w:tc>
          <w:tcPr>
            <w:tcW w:w="1701" w:type="dxa"/>
            <w:vMerge w:val="restart"/>
            <w:shd w:val="clear" w:color="auto" w:fill="DAEEF3"/>
            <w:vAlign w:val="center"/>
          </w:tcPr>
          <w:p w14:paraId="304747DF" w14:textId="77777777"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หน่วย</w:t>
            </w:r>
            <w:r w:rsidRPr="00650E00">
              <w:rPr>
                <w:rFonts w:ascii="TH SarabunPSK" w:hAnsi="TH SarabunPSK" w:cs="TH SarabunPSK"/>
                <w:b/>
                <w:bCs/>
                <w:sz w:val="30"/>
                <w:szCs w:val="30"/>
                <w:cs/>
              </w:rPr>
              <w:br/>
              <w:t>/ผู้รับการประเมิน</w:t>
            </w:r>
          </w:p>
        </w:tc>
      </w:tr>
      <w:tr w:rsidR="00BC2CD3" w:rsidRPr="00650E00" w14:paraId="7AC45D16" w14:textId="77777777" w:rsidTr="00D27114">
        <w:trPr>
          <w:tblHeader/>
        </w:trPr>
        <w:tc>
          <w:tcPr>
            <w:tcW w:w="727" w:type="dxa"/>
            <w:vMerge/>
          </w:tcPr>
          <w:p w14:paraId="5A16E8A0" w14:textId="77777777" w:rsidR="00BC2CD3" w:rsidRPr="00650E00" w:rsidRDefault="00BC2CD3" w:rsidP="00D27114">
            <w:pPr>
              <w:jc w:val="center"/>
              <w:rPr>
                <w:rFonts w:ascii="TH SarabunPSK" w:hAnsi="TH SarabunPSK" w:cs="TH SarabunPSK"/>
                <w:b/>
                <w:bCs/>
                <w:sz w:val="30"/>
                <w:szCs w:val="30"/>
                <w:cs/>
              </w:rPr>
            </w:pPr>
          </w:p>
        </w:tc>
        <w:tc>
          <w:tcPr>
            <w:tcW w:w="3838" w:type="dxa"/>
            <w:vMerge/>
          </w:tcPr>
          <w:p w14:paraId="3BE71AEA" w14:textId="77777777" w:rsidR="00BC2CD3" w:rsidRPr="00650E00" w:rsidRDefault="00BC2CD3" w:rsidP="00D27114">
            <w:pPr>
              <w:jc w:val="center"/>
              <w:rPr>
                <w:rFonts w:ascii="TH SarabunPSK" w:hAnsi="TH SarabunPSK" w:cs="TH SarabunPSK"/>
                <w:b/>
                <w:bCs/>
                <w:sz w:val="30"/>
                <w:szCs w:val="30"/>
                <w:cs/>
              </w:rPr>
            </w:pPr>
          </w:p>
        </w:tc>
        <w:tc>
          <w:tcPr>
            <w:tcW w:w="856" w:type="dxa"/>
            <w:vMerge/>
          </w:tcPr>
          <w:p w14:paraId="2C006637" w14:textId="77777777" w:rsidR="00BC2CD3" w:rsidRPr="00650E00" w:rsidRDefault="00BC2CD3" w:rsidP="00D27114">
            <w:pPr>
              <w:jc w:val="center"/>
              <w:rPr>
                <w:rFonts w:ascii="TH SarabunPSK" w:hAnsi="TH SarabunPSK" w:cs="TH SarabunPSK"/>
                <w:b/>
                <w:bCs/>
                <w:sz w:val="30"/>
                <w:szCs w:val="30"/>
                <w:cs/>
              </w:rPr>
            </w:pPr>
          </w:p>
        </w:tc>
        <w:tc>
          <w:tcPr>
            <w:tcW w:w="1110" w:type="dxa"/>
            <w:vMerge/>
          </w:tcPr>
          <w:p w14:paraId="265E1257" w14:textId="77777777" w:rsidR="00BC2CD3" w:rsidRPr="00650E00" w:rsidRDefault="00BC2CD3" w:rsidP="00D27114">
            <w:pPr>
              <w:jc w:val="center"/>
              <w:rPr>
                <w:rFonts w:ascii="TH SarabunPSK" w:hAnsi="TH SarabunPSK" w:cs="TH SarabunPSK"/>
                <w:b/>
                <w:bCs/>
                <w:sz w:val="30"/>
                <w:szCs w:val="30"/>
                <w:cs/>
              </w:rPr>
            </w:pPr>
          </w:p>
        </w:tc>
        <w:tc>
          <w:tcPr>
            <w:tcW w:w="852" w:type="dxa"/>
            <w:vMerge/>
          </w:tcPr>
          <w:p w14:paraId="01F25C97" w14:textId="77777777" w:rsidR="00BC2CD3" w:rsidRPr="00650E00" w:rsidRDefault="00BC2CD3" w:rsidP="00D27114">
            <w:pPr>
              <w:jc w:val="center"/>
              <w:rPr>
                <w:rFonts w:ascii="TH SarabunPSK" w:hAnsi="TH SarabunPSK" w:cs="TH SarabunPSK"/>
                <w:b/>
                <w:bCs/>
                <w:sz w:val="30"/>
                <w:szCs w:val="30"/>
                <w:cs/>
              </w:rPr>
            </w:pPr>
          </w:p>
        </w:tc>
        <w:tc>
          <w:tcPr>
            <w:tcW w:w="853" w:type="dxa"/>
            <w:shd w:val="clear" w:color="auto" w:fill="DAEEF3"/>
            <w:vAlign w:val="center"/>
          </w:tcPr>
          <w:p w14:paraId="49D6BD2F" w14:textId="72ABA2D3"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 xml:space="preserve">ปี </w:t>
            </w:r>
            <w:r w:rsidRPr="00650E00">
              <w:rPr>
                <w:rFonts w:ascii="TH SarabunPSK" w:hAnsi="TH SarabunPSK" w:cs="TH SarabunPSK"/>
                <w:b/>
                <w:bCs/>
                <w:sz w:val="30"/>
                <w:szCs w:val="30"/>
              </w:rPr>
              <w:t>25</w:t>
            </w:r>
            <w:r w:rsidRPr="00650E00">
              <w:rPr>
                <w:rFonts w:ascii="TH SarabunPSK" w:hAnsi="TH SarabunPSK" w:cs="TH SarabunPSK"/>
                <w:b/>
                <w:bCs/>
                <w:sz w:val="30"/>
                <w:szCs w:val="30"/>
                <w:cs/>
              </w:rPr>
              <w:t>6</w:t>
            </w:r>
            <w:r w:rsidR="00BA2420" w:rsidRPr="00650E00">
              <w:rPr>
                <w:rFonts w:ascii="TH SarabunPSK" w:hAnsi="TH SarabunPSK" w:cs="TH SarabunPSK"/>
                <w:b/>
                <w:bCs/>
                <w:sz w:val="30"/>
                <w:szCs w:val="30"/>
                <w:cs/>
              </w:rPr>
              <w:t>2</w:t>
            </w:r>
          </w:p>
        </w:tc>
        <w:tc>
          <w:tcPr>
            <w:tcW w:w="855" w:type="dxa"/>
            <w:shd w:val="clear" w:color="auto" w:fill="DAEEF3"/>
            <w:vAlign w:val="center"/>
          </w:tcPr>
          <w:p w14:paraId="4E2493FC" w14:textId="07590D3F"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 xml:space="preserve">ปี </w:t>
            </w:r>
            <w:r w:rsidRPr="00650E00">
              <w:rPr>
                <w:rFonts w:ascii="TH SarabunPSK" w:hAnsi="TH SarabunPSK" w:cs="TH SarabunPSK"/>
                <w:b/>
                <w:bCs/>
                <w:sz w:val="30"/>
                <w:szCs w:val="30"/>
              </w:rPr>
              <w:t>25</w:t>
            </w:r>
            <w:r w:rsidRPr="00650E00">
              <w:rPr>
                <w:rFonts w:ascii="TH SarabunPSK" w:hAnsi="TH SarabunPSK" w:cs="TH SarabunPSK"/>
                <w:b/>
                <w:bCs/>
                <w:sz w:val="30"/>
                <w:szCs w:val="30"/>
                <w:cs/>
              </w:rPr>
              <w:t>6</w:t>
            </w:r>
            <w:r w:rsidR="00BA2420" w:rsidRPr="00650E00">
              <w:rPr>
                <w:rFonts w:ascii="TH SarabunPSK" w:hAnsi="TH SarabunPSK" w:cs="TH SarabunPSK"/>
                <w:b/>
                <w:bCs/>
                <w:sz w:val="30"/>
                <w:szCs w:val="30"/>
                <w:cs/>
              </w:rPr>
              <w:t>3</w:t>
            </w:r>
          </w:p>
        </w:tc>
        <w:tc>
          <w:tcPr>
            <w:tcW w:w="855" w:type="dxa"/>
            <w:shd w:val="clear" w:color="auto" w:fill="DAEEF3"/>
            <w:vAlign w:val="center"/>
          </w:tcPr>
          <w:p w14:paraId="6C4E0834" w14:textId="0CBB9545" w:rsidR="00BC2CD3" w:rsidRPr="00650E00" w:rsidRDefault="00BC2CD3" w:rsidP="00D27114">
            <w:pPr>
              <w:jc w:val="center"/>
              <w:rPr>
                <w:rFonts w:ascii="TH SarabunPSK" w:hAnsi="TH SarabunPSK" w:cs="TH SarabunPSK"/>
                <w:b/>
                <w:bCs/>
                <w:sz w:val="30"/>
                <w:szCs w:val="30"/>
                <w:cs/>
              </w:rPr>
            </w:pPr>
            <w:r w:rsidRPr="00650E00">
              <w:rPr>
                <w:rFonts w:ascii="TH SarabunPSK" w:hAnsi="TH SarabunPSK" w:cs="TH SarabunPSK"/>
                <w:b/>
                <w:bCs/>
                <w:sz w:val="30"/>
                <w:szCs w:val="30"/>
                <w:cs/>
              </w:rPr>
              <w:t xml:space="preserve">ปี </w:t>
            </w:r>
            <w:r w:rsidRPr="00650E00">
              <w:rPr>
                <w:rFonts w:ascii="TH SarabunPSK" w:hAnsi="TH SarabunPSK" w:cs="TH SarabunPSK"/>
                <w:b/>
                <w:bCs/>
                <w:sz w:val="30"/>
                <w:szCs w:val="30"/>
              </w:rPr>
              <w:t>256</w:t>
            </w:r>
            <w:r w:rsidR="00BA2420" w:rsidRPr="00650E00">
              <w:rPr>
                <w:rFonts w:ascii="TH SarabunPSK" w:hAnsi="TH SarabunPSK" w:cs="TH SarabunPSK"/>
                <w:b/>
                <w:bCs/>
                <w:sz w:val="30"/>
                <w:szCs w:val="30"/>
                <w:cs/>
              </w:rPr>
              <w:t>4</w:t>
            </w:r>
          </w:p>
        </w:tc>
        <w:tc>
          <w:tcPr>
            <w:tcW w:w="828" w:type="dxa"/>
            <w:vMerge/>
          </w:tcPr>
          <w:p w14:paraId="089DB50B" w14:textId="77777777" w:rsidR="00BC2CD3" w:rsidRPr="00650E00" w:rsidRDefault="00BC2CD3" w:rsidP="00D27114">
            <w:pPr>
              <w:jc w:val="center"/>
              <w:rPr>
                <w:rFonts w:ascii="TH SarabunPSK" w:hAnsi="TH SarabunPSK" w:cs="TH SarabunPSK"/>
                <w:b/>
                <w:bCs/>
                <w:sz w:val="30"/>
                <w:szCs w:val="30"/>
                <w:cs/>
              </w:rPr>
            </w:pPr>
          </w:p>
        </w:tc>
        <w:tc>
          <w:tcPr>
            <w:tcW w:w="1417" w:type="dxa"/>
            <w:vMerge/>
            <w:shd w:val="clear" w:color="auto" w:fill="DAEEF3"/>
          </w:tcPr>
          <w:p w14:paraId="25372E1B" w14:textId="77777777" w:rsidR="00BC2CD3" w:rsidRPr="00650E00" w:rsidRDefault="00BC2CD3" w:rsidP="00D27114">
            <w:pPr>
              <w:ind w:right="-108" w:hanging="108"/>
              <w:rPr>
                <w:rFonts w:ascii="TH SarabunPSK" w:hAnsi="TH SarabunPSK" w:cs="TH SarabunPSK"/>
                <w:b/>
                <w:bCs/>
                <w:sz w:val="30"/>
                <w:szCs w:val="30"/>
              </w:rPr>
            </w:pPr>
          </w:p>
        </w:tc>
        <w:tc>
          <w:tcPr>
            <w:tcW w:w="2126" w:type="dxa"/>
            <w:vMerge/>
          </w:tcPr>
          <w:p w14:paraId="50F083BF" w14:textId="77777777" w:rsidR="00BC2CD3" w:rsidRPr="00650E00" w:rsidRDefault="00BC2CD3" w:rsidP="00D27114">
            <w:pPr>
              <w:jc w:val="center"/>
              <w:rPr>
                <w:rFonts w:ascii="TH SarabunPSK" w:hAnsi="TH SarabunPSK" w:cs="TH SarabunPSK"/>
                <w:b/>
                <w:bCs/>
                <w:sz w:val="30"/>
                <w:szCs w:val="30"/>
                <w:cs/>
              </w:rPr>
            </w:pPr>
          </w:p>
        </w:tc>
        <w:tc>
          <w:tcPr>
            <w:tcW w:w="1701" w:type="dxa"/>
            <w:vMerge/>
          </w:tcPr>
          <w:p w14:paraId="35FB0A3B" w14:textId="77777777" w:rsidR="00BC2CD3" w:rsidRPr="00650E00" w:rsidRDefault="00BC2CD3" w:rsidP="00D27114">
            <w:pPr>
              <w:jc w:val="center"/>
              <w:rPr>
                <w:rFonts w:ascii="TH SarabunPSK" w:hAnsi="TH SarabunPSK" w:cs="TH SarabunPSK"/>
                <w:b/>
                <w:bCs/>
                <w:sz w:val="30"/>
                <w:szCs w:val="30"/>
                <w:cs/>
              </w:rPr>
            </w:pPr>
          </w:p>
        </w:tc>
      </w:tr>
      <w:tr w:rsidR="00BC2CD3" w:rsidRPr="00650E00" w14:paraId="40FAA017" w14:textId="77777777" w:rsidTr="00D27114">
        <w:trPr>
          <w:trHeight w:val="494"/>
        </w:trPr>
        <w:tc>
          <w:tcPr>
            <w:tcW w:w="727" w:type="dxa"/>
            <w:shd w:val="clear" w:color="auto" w:fill="F7CAAC"/>
          </w:tcPr>
          <w:p w14:paraId="5A340529" w14:textId="77777777" w:rsidR="00BC2CD3" w:rsidRPr="00650E00" w:rsidRDefault="00BC2CD3" w:rsidP="00D27114">
            <w:pPr>
              <w:jc w:val="center"/>
              <w:rPr>
                <w:rFonts w:ascii="TH SarabunPSK" w:hAnsi="TH SarabunPSK" w:cs="TH SarabunPSK"/>
                <w:b/>
                <w:bCs/>
                <w:sz w:val="30"/>
                <w:szCs w:val="30"/>
                <w:cs/>
              </w:rPr>
            </w:pPr>
          </w:p>
        </w:tc>
        <w:tc>
          <w:tcPr>
            <w:tcW w:w="3838" w:type="dxa"/>
            <w:shd w:val="clear" w:color="auto" w:fill="F7CAAC"/>
            <w:vAlign w:val="center"/>
          </w:tcPr>
          <w:p w14:paraId="18B6CC97" w14:textId="77777777" w:rsidR="00BC2CD3" w:rsidRPr="00650E00" w:rsidRDefault="00BC2CD3" w:rsidP="00D27114">
            <w:pPr>
              <w:rPr>
                <w:rFonts w:ascii="TH SarabunPSK" w:hAnsi="TH SarabunPSK" w:cs="TH SarabunPSK"/>
                <w:b/>
                <w:bCs/>
                <w:sz w:val="30"/>
                <w:szCs w:val="30"/>
                <w:cs/>
              </w:rPr>
            </w:pPr>
            <w:r w:rsidRPr="00650E00">
              <w:rPr>
                <w:rFonts w:ascii="TH SarabunPSK" w:hAnsi="TH SarabunPSK" w:cs="TH SarabunPSK"/>
                <w:b/>
                <w:bCs/>
                <w:sz w:val="30"/>
                <w:szCs w:val="30"/>
                <w:cs/>
              </w:rPr>
              <w:t>ระดับองค์กร</w:t>
            </w:r>
          </w:p>
        </w:tc>
        <w:tc>
          <w:tcPr>
            <w:tcW w:w="856" w:type="dxa"/>
            <w:shd w:val="clear" w:color="auto" w:fill="F7CAAC"/>
          </w:tcPr>
          <w:p w14:paraId="37D37667" w14:textId="77777777" w:rsidR="00BC2CD3" w:rsidRPr="00650E00" w:rsidRDefault="00BC2CD3" w:rsidP="00D27114">
            <w:pPr>
              <w:rPr>
                <w:rFonts w:ascii="TH SarabunPSK" w:hAnsi="TH SarabunPSK" w:cs="TH SarabunPSK"/>
                <w:b/>
                <w:bCs/>
                <w:sz w:val="30"/>
                <w:szCs w:val="30"/>
                <w:cs/>
              </w:rPr>
            </w:pPr>
          </w:p>
        </w:tc>
        <w:tc>
          <w:tcPr>
            <w:tcW w:w="1110" w:type="dxa"/>
            <w:shd w:val="clear" w:color="auto" w:fill="F7CAAC"/>
          </w:tcPr>
          <w:p w14:paraId="46721413" w14:textId="77777777" w:rsidR="00BC2CD3" w:rsidRPr="00650E00" w:rsidRDefault="00BC2CD3" w:rsidP="00D27114">
            <w:pPr>
              <w:rPr>
                <w:rFonts w:ascii="TH SarabunPSK" w:hAnsi="TH SarabunPSK" w:cs="TH SarabunPSK"/>
                <w:b/>
                <w:bCs/>
                <w:sz w:val="30"/>
                <w:szCs w:val="30"/>
                <w:cs/>
              </w:rPr>
            </w:pPr>
          </w:p>
        </w:tc>
        <w:tc>
          <w:tcPr>
            <w:tcW w:w="852" w:type="dxa"/>
            <w:shd w:val="clear" w:color="auto" w:fill="F7CAAC"/>
          </w:tcPr>
          <w:p w14:paraId="217901C2" w14:textId="77777777" w:rsidR="00BC2CD3" w:rsidRPr="00650E00" w:rsidRDefault="00BC2CD3" w:rsidP="00D27114">
            <w:pPr>
              <w:rPr>
                <w:rFonts w:ascii="TH SarabunPSK" w:hAnsi="TH SarabunPSK" w:cs="TH SarabunPSK"/>
                <w:b/>
                <w:bCs/>
                <w:sz w:val="30"/>
                <w:szCs w:val="30"/>
                <w:cs/>
              </w:rPr>
            </w:pPr>
          </w:p>
        </w:tc>
        <w:tc>
          <w:tcPr>
            <w:tcW w:w="853" w:type="dxa"/>
            <w:shd w:val="clear" w:color="auto" w:fill="F7CAAC"/>
          </w:tcPr>
          <w:p w14:paraId="3A4535AF" w14:textId="77777777" w:rsidR="00BC2CD3" w:rsidRPr="00650E00" w:rsidRDefault="00BC2CD3" w:rsidP="00D27114">
            <w:pPr>
              <w:rPr>
                <w:rFonts w:ascii="TH SarabunPSK" w:hAnsi="TH SarabunPSK" w:cs="TH SarabunPSK"/>
                <w:b/>
                <w:bCs/>
                <w:sz w:val="30"/>
                <w:szCs w:val="30"/>
                <w:cs/>
              </w:rPr>
            </w:pPr>
          </w:p>
        </w:tc>
        <w:tc>
          <w:tcPr>
            <w:tcW w:w="855" w:type="dxa"/>
            <w:shd w:val="clear" w:color="auto" w:fill="F7CAAC"/>
          </w:tcPr>
          <w:p w14:paraId="0C295BFC" w14:textId="77777777" w:rsidR="00BC2CD3" w:rsidRPr="00650E00" w:rsidRDefault="00BC2CD3" w:rsidP="00D27114">
            <w:pPr>
              <w:rPr>
                <w:rFonts w:ascii="TH SarabunPSK" w:hAnsi="TH SarabunPSK" w:cs="TH SarabunPSK"/>
                <w:b/>
                <w:bCs/>
                <w:sz w:val="30"/>
                <w:szCs w:val="30"/>
                <w:cs/>
              </w:rPr>
            </w:pPr>
          </w:p>
        </w:tc>
        <w:tc>
          <w:tcPr>
            <w:tcW w:w="855" w:type="dxa"/>
            <w:shd w:val="clear" w:color="auto" w:fill="F7CAAC"/>
          </w:tcPr>
          <w:p w14:paraId="29BA8B1F" w14:textId="77777777" w:rsidR="00BC2CD3" w:rsidRPr="00650E00" w:rsidRDefault="00BC2CD3" w:rsidP="00D27114">
            <w:pPr>
              <w:rPr>
                <w:rFonts w:ascii="TH SarabunPSK" w:hAnsi="TH SarabunPSK" w:cs="TH SarabunPSK"/>
                <w:b/>
                <w:bCs/>
                <w:sz w:val="30"/>
                <w:szCs w:val="30"/>
                <w:cs/>
              </w:rPr>
            </w:pPr>
          </w:p>
        </w:tc>
        <w:tc>
          <w:tcPr>
            <w:tcW w:w="828" w:type="dxa"/>
            <w:shd w:val="clear" w:color="auto" w:fill="F7CAAC"/>
          </w:tcPr>
          <w:p w14:paraId="7477DD0E" w14:textId="77777777" w:rsidR="00BC2CD3" w:rsidRPr="00650E00" w:rsidRDefault="00BC2CD3" w:rsidP="00D27114">
            <w:pPr>
              <w:rPr>
                <w:rFonts w:ascii="TH SarabunPSK" w:hAnsi="TH SarabunPSK" w:cs="TH SarabunPSK"/>
                <w:b/>
                <w:bCs/>
                <w:sz w:val="30"/>
                <w:szCs w:val="30"/>
                <w:cs/>
              </w:rPr>
            </w:pPr>
          </w:p>
        </w:tc>
        <w:tc>
          <w:tcPr>
            <w:tcW w:w="1417" w:type="dxa"/>
            <w:shd w:val="clear" w:color="auto" w:fill="F7CAAC"/>
          </w:tcPr>
          <w:p w14:paraId="35685627" w14:textId="77777777" w:rsidR="00BC2CD3" w:rsidRPr="00650E00" w:rsidRDefault="00BC2CD3" w:rsidP="00D27114">
            <w:pPr>
              <w:rPr>
                <w:rFonts w:ascii="TH SarabunPSK" w:hAnsi="TH SarabunPSK" w:cs="TH SarabunPSK"/>
                <w:b/>
                <w:bCs/>
                <w:sz w:val="30"/>
                <w:szCs w:val="30"/>
                <w:cs/>
              </w:rPr>
            </w:pPr>
          </w:p>
        </w:tc>
        <w:tc>
          <w:tcPr>
            <w:tcW w:w="2126" w:type="dxa"/>
            <w:shd w:val="clear" w:color="auto" w:fill="F7CAAC"/>
          </w:tcPr>
          <w:p w14:paraId="7EBDD794" w14:textId="77777777" w:rsidR="00BC2CD3" w:rsidRPr="00650E00" w:rsidRDefault="00BC2CD3" w:rsidP="00D27114">
            <w:pPr>
              <w:rPr>
                <w:rFonts w:ascii="TH SarabunPSK" w:hAnsi="TH SarabunPSK" w:cs="TH SarabunPSK"/>
                <w:b/>
                <w:bCs/>
                <w:sz w:val="30"/>
                <w:szCs w:val="30"/>
                <w:cs/>
              </w:rPr>
            </w:pPr>
          </w:p>
        </w:tc>
        <w:tc>
          <w:tcPr>
            <w:tcW w:w="1701" w:type="dxa"/>
            <w:shd w:val="clear" w:color="auto" w:fill="F7CAAC"/>
          </w:tcPr>
          <w:p w14:paraId="5404388F" w14:textId="77777777" w:rsidR="00BC2CD3" w:rsidRPr="00650E00" w:rsidRDefault="00BC2CD3" w:rsidP="00D27114">
            <w:pPr>
              <w:rPr>
                <w:rFonts w:ascii="TH SarabunPSK" w:hAnsi="TH SarabunPSK" w:cs="TH SarabunPSK"/>
                <w:b/>
                <w:bCs/>
                <w:sz w:val="30"/>
                <w:szCs w:val="30"/>
                <w:cs/>
              </w:rPr>
            </w:pPr>
          </w:p>
        </w:tc>
      </w:tr>
      <w:tr w:rsidR="00BC2CD3" w:rsidRPr="00650E00" w14:paraId="2EC895DA" w14:textId="77777777" w:rsidTr="00D27114">
        <w:trPr>
          <w:trHeight w:val="494"/>
        </w:trPr>
        <w:tc>
          <w:tcPr>
            <w:tcW w:w="727" w:type="dxa"/>
            <w:shd w:val="clear" w:color="auto" w:fill="auto"/>
          </w:tcPr>
          <w:p w14:paraId="69DC5989" w14:textId="77777777" w:rsidR="00BC2CD3" w:rsidRPr="00650E00" w:rsidRDefault="00BC2CD3" w:rsidP="00D27114">
            <w:pPr>
              <w:jc w:val="center"/>
              <w:rPr>
                <w:rFonts w:ascii="TH SarabunPSK" w:hAnsi="TH SarabunPSK" w:cs="TH SarabunPSK"/>
                <w:b/>
                <w:bCs/>
                <w:sz w:val="30"/>
                <w:szCs w:val="30"/>
              </w:rPr>
            </w:pPr>
          </w:p>
        </w:tc>
        <w:tc>
          <w:tcPr>
            <w:tcW w:w="3838" w:type="dxa"/>
            <w:shd w:val="clear" w:color="auto" w:fill="auto"/>
          </w:tcPr>
          <w:p w14:paraId="4563CC0A" w14:textId="77777777" w:rsidR="00BC2CD3" w:rsidRPr="00650E00" w:rsidRDefault="00BC2CD3" w:rsidP="00D27114">
            <w:pPr>
              <w:rPr>
                <w:rFonts w:ascii="TH SarabunPSK" w:hAnsi="TH SarabunPSK" w:cs="TH SarabunPSK"/>
                <w:b/>
                <w:bCs/>
                <w:sz w:val="30"/>
                <w:szCs w:val="30"/>
              </w:rPr>
            </w:pPr>
          </w:p>
        </w:tc>
        <w:tc>
          <w:tcPr>
            <w:tcW w:w="856" w:type="dxa"/>
            <w:shd w:val="clear" w:color="auto" w:fill="auto"/>
          </w:tcPr>
          <w:p w14:paraId="20976B5C" w14:textId="77777777" w:rsidR="00BC2CD3" w:rsidRPr="00650E00" w:rsidRDefault="00BC2CD3" w:rsidP="00D27114">
            <w:pPr>
              <w:rPr>
                <w:rFonts w:ascii="TH SarabunPSK" w:hAnsi="TH SarabunPSK" w:cs="TH SarabunPSK"/>
                <w:b/>
                <w:bCs/>
                <w:sz w:val="30"/>
                <w:szCs w:val="30"/>
                <w:cs/>
              </w:rPr>
            </w:pPr>
          </w:p>
        </w:tc>
        <w:tc>
          <w:tcPr>
            <w:tcW w:w="1110" w:type="dxa"/>
            <w:shd w:val="clear" w:color="auto" w:fill="auto"/>
          </w:tcPr>
          <w:p w14:paraId="6BFE6616" w14:textId="77777777" w:rsidR="00BC2CD3" w:rsidRPr="00650E00" w:rsidRDefault="00BC2CD3" w:rsidP="00D27114">
            <w:pPr>
              <w:jc w:val="center"/>
              <w:rPr>
                <w:rFonts w:ascii="TH SarabunPSK" w:hAnsi="TH SarabunPSK" w:cs="TH SarabunPSK"/>
                <w:b/>
                <w:bCs/>
                <w:sz w:val="30"/>
                <w:szCs w:val="30"/>
              </w:rPr>
            </w:pPr>
          </w:p>
        </w:tc>
        <w:tc>
          <w:tcPr>
            <w:tcW w:w="852" w:type="dxa"/>
            <w:shd w:val="clear" w:color="auto" w:fill="auto"/>
          </w:tcPr>
          <w:p w14:paraId="199F46A4" w14:textId="77777777" w:rsidR="00BC2CD3" w:rsidRPr="00650E00" w:rsidRDefault="00BC2CD3" w:rsidP="00D27114">
            <w:pPr>
              <w:jc w:val="center"/>
              <w:rPr>
                <w:rFonts w:ascii="TH SarabunPSK" w:hAnsi="TH SarabunPSK" w:cs="TH SarabunPSK"/>
                <w:b/>
                <w:bCs/>
                <w:spacing w:val="-8"/>
                <w:sz w:val="30"/>
                <w:szCs w:val="30"/>
                <w:cs/>
              </w:rPr>
            </w:pPr>
          </w:p>
        </w:tc>
        <w:tc>
          <w:tcPr>
            <w:tcW w:w="853" w:type="dxa"/>
            <w:shd w:val="clear" w:color="auto" w:fill="auto"/>
          </w:tcPr>
          <w:p w14:paraId="0E65C3BE" w14:textId="77777777" w:rsidR="00BC2CD3" w:rsidRPr="00650E00" w:rsidRDefault="00BC2CD3" w:rsidP="00D27114">
            <w:pPr>
              <w:jc w:val="center"/>
              <w:rPr>
                <w:rFonts w:ascii="TH SarabunPSK" w:hAnsi="TH SarabunPSK" w:cs="TH SarabunPSK"/>
                <w:b/>
                <w:bCs/>
                <w:sz w:val="30"/>
                <w:szCs w:val="30"/>
              </w:rPr>
            </w:pPr>
          </w:p>
        </w:tc>
        <w:tc>
          <w:tcPr>
            <w:tcW w:w="855" w:type="dxa"/>
            <w:shd w:val="clear" w:color="auto" w:fill="auto"/>
          </w:tcPr>
          <w:p w14:paraId="71131268" w14:textId="77777777" w:rsidR="00BC2CD3" w:rsidRPr="00650E00" w:rsidRDefault="00BC2CD3" w:rsidP="00D27114">
            <w:pPr>
              <w:ind w:right="-98"/>
              <w:jc w:val="center"/>
              <w:rPr>
                <w:rFonts w:ascii="TH SarabunPSK" w:hAnsi="TH SarabunPSK" w:cs="TH SarabunPSK"/>
                <w:b/>
                <w:bCs/>
                <w:sz w:val="30"/>
                <w:szCs w:val="30"/>
              </w:rPr>
            </w:pPr>
          </w:p>
        </w:tc>
        <w:tc>
          <w:tcPr>
            <w:tcW w:w="855" w:type="dxa"/>
            <w:shd w:val="clear" w:color="auto" w:fill="auto"/>
          </w:tcPr>
          <w:p w14:paraId="03B61D71" w14:textId="77777777" w:rsidR="00BC2CD3" w:rsidRPr="00650E00" w:rsidRDefault="00BC2CD3" w:rsidP="00D27114">
            <w:pPr>
              <w:jc w:val="center"/>
              <w:rPr>
                <w:rFonts w:ascii="TH SarabunPSK" w:hAnsi="TH SarabunPSK" w:cs="TH SarabunPSK"/>
                <w:b/>
                <w:bCs/>
                <w:sz w:val="30"/>
                <w:szCs w:val="30"/>
              </w:rPr>
            </w:pPr>
          </w:p>
        </w:tc>
        <w:tc>
          <w:tcPr>
            <w:tcW w:w="828" w:type="dxa"/>
            <w:shd w:val="clear" w:color="auto" w:fill="auto"/>
          </w:tcPr>
          <w:p w14:paraId="7C941CB0" w14:textId="77777777" w:rsidR="00BC2CD3" w:rsidRPr="00650E00" w:rsidRDefault="00BC2CD3" w:rsidP="00D27114">
            <w:pPr>
              <w:jc w:val="center"/>
              <w:rPr>
                <w:rFonts w:ascii="TH SarabunPSK" w:hAnsi="TH SarabunPSK" w:cs="TH SarabunPSK"/>
                <w:b/>
                <w:bCs/>
                <w:sz w:val="30"/>
                <w:szCs w:val="30"/>
                <w:cs/>
              </w:rPr>
            </w:pPr>
          </w:p>
        </w:tc>
        <w:tc>
          <w:tcPr>
            <w:tcW w:w="1417" w:type="dxa"/>
            <w:shd w:val="clear" w:color="auto" w:fill="auto"/>
          </w:tcPr>
          <w:p w14:paraId="591D8552" w14:textId="77777777" w:rsidR="00BC2CD3" w:rsidRPr="00650E00" w:rsidRDefault="00BC2CD3" w:rsidP="00D27114">
            <w:pPr>
              <w:jc w:val="center"/>
              <w:rPr>
                <w:rFonts w:ascii="TH SarabunPSK" w:hAnsi="TH SarabunPSK" w:cs="TH SarabunPSK"/>
                <w:b/>
                <w:bCs/>
                <w:sz w:val="30"/>
                <w:szCs w:val="30"/>
              </w:rPr>
            </w:pPr>
          </w:p>
        </w:tc>
        <w:tc>
          <w:tcPr>
            <w:tcW w:w="2126" w:type="dxa"/>
            <w:shd w:val="clear" w:color="auto" w:fill="auto"/>
          </w:tcPr>
          <w:p w14:paraId="5C907E84" w14:textId="77777777" w:rsidR="00BC2CD3" w:rsidRPr="00650E00" w:rsidRDefault="00BC2CD3" w:rsidP="00D27114">
            <w:pPr>
              <w:rPr>
                <w:rFonts w:ascii="TH SarabunPSK" w:hAnsi="TH SarabunPSK" w:cs="TH SarabunPSK"/>
                <w:b/>
                <w:bCs/>
                <w:sz w:val="30"/>
                <w:szCs w:val="30"/>
                <w:cs/>
              </w:rPr>
            </w:pPr>
          </w:p>
        </w:tc>
        <w:tc>
          <w:tcPr>
            <w:tcW w:w="1701" w:type="dxa"/>
            <w:shd w:val="clear" w:color="auto" w:fill="auto"/>
          </w:tcPr>
          <w:p w14:paraId="2E528517" w14:textId="77777777" w:rsidR="00BC2CD3" w:rsidRPr="00650E00" w:rsidRDefault="00BC2CD3" w:rsidP="00D27114">
            <w:pPr>
              <w:rPr>
                <w:rFonts w:ascii="TH SarabunPSK" w:hAnsi="TH SarabunPSK" w:cs="TH SarabunPSK"/>
                <w:b/>
                <w:bCs/>
                <w:sz w:val="30"/>
                <w:szCs w:val="30"/>
                <w:cs/>
              </w:rPr>
            </w:pPr>
          </w:p>
        </w:tc>
      </w:tr>
      <w:tr w:rsidR="00BC2CD3" w:rsidRPr="00650E00" w14:paraId="3D2F2A24" w14:textId="77777777" w:rsidTr="00D27114">
        <w:trPr>
          <w:trHeight w:val="494"/>
        </w:trPr>
        <w:tc>
          <w:tcPr>
            <w:tcW w:w="727" w:type="dxa"/>
            <w:shd w:val="clear" w:color="auto" w:fill="auto"/>
          </w:tcPr>
          <w:p w14:paraId="6029A582" w14:textId="77777777" w:rsidR="00BC2CD3" w:rsidRPr="00650E00" w:rsidRDefault="00BC2CD3" w:rsidP="00D27114">
            <w:pPr>
              <w:jc w:val="center"/>
              <w:rPr>
                <w:rFonts w:ascii="TH SarabunPSK" w:hAnsi="TH SarabunPSK" w:cs="TH SarabunPSK"/>
                <w:b/>
                <w:bCs/>
                <w:sz w:val="30"/>
                <w:szCs w:val="30"/>
                <w:cs/>
              </w:rPr>
            </w:pPr>
          </w:p>
        </w:tc>
        <w:tc>
          <w:tcPr>
            <w:tcW w:w="3838" w:type="dxa"/>
            <w:shd w:val="clear" w:color="auto" w:fill="auto"/>
          </w:tcPr>
          <w:p w14:paraId="38BF59D9" w14:textId="77777777" w:rsidR="00BC2CD3" w:rsidRPr="00650E00" w:rsidRDefault="00BC2CD3" w:rsidP="00D27114">
            <w:pPr>
              <w:rPr>
                <w:rFonts w:ascii="TH SarabunPSK" w:hAnsi="TH SarabunPSK" w:cs="TH SarabunPSK"/>
                <w:b/>
                <w:bCs/>
                <w:spacing w:val="-6"/>
                <w:sz w:val="30"/>
                <w:szCs w:val="30"/>
                <w:cs/>
              </w:rPr>
            </w:pPr>
          </w:p>
        </w:tc>
        <w:tc>
          <w:tcPr>
            <w:tcW w:w="856" w:type="dxa"/>
            <w:shd w:val="clear" w:color="auto" w:fill="auto"/>
          </w:tcPr>
          <w:p w14:paraId="1FE6A9B5" w14:textId="77777777" w:rsidR="00BC2CD3" w:rsidRPr="00650E00" w:rsidRDefault="00BC2CD3" w:rsidP="00D27114">
            <w:pPr>
              <w:rPr>
                <w:rFonts w:ascii="TH SarabunPSK" w:hAnsi="TH SarabunPSK" w:cs="TH SarabunPSK"/>
                <w:b/>
                <w:bCs/>
                <w:sz w:val="30"/>
                <w:szCs w:val="30"/>
                <w:cs/>
              </w:rPr>
            </w:pPr>
          </w:p>
        </w:tc>
        <w:tc>
          <w:tcPr>
            <w:tcW w:w="1110" w:type="dxa"/>
            <w:shd w:val="clear" w:color="auto" w:fill="auto"/>
          </w:tcPr>
          <w:p w14:paraId="6F09505B" w14:textId="77777777" w:rsidR="00BC2CD3" w:rsidRPr="00650E00" w:rsidRDefault="00BC2CD3" w:rsidP="00D27114">
            <w:pPr>
              <w:jc w:val="center"/>
              <w:rPr>
                <w:rFonts w:ascii="TH SarabunPSK" w:hAnsi="TH SarabunPSK" w:cs="TH SarabunPSK"/>
                <w:b/>
                <w:bCs/>
                <w:sz w:val="30"/>
                <w:szCs w:val="30"/>
              </w:rPr>
            </w:pPr>
          </w:p>
        </w:tc>
        <w:tc>
          <w:tcPr>
            <w:tcW w:w="852" w:type="dxa"/>
            <w:shd w:val="clear" w:color="auto" w:fill="auto"/>
          </w:tcPr>
          <w:p w14:paraId="535C9776" w14:textId="77777777" w:rsidR="00BC2CD3" w:rsidRPr="00650E00" w:rsidRDefault="00BC2CD3" w:rsidP="00D27114">
            <w:pPr>
              <w:jc w:val="center"/>
              <w:rPr>
                <w:rFonts w:ascii="TH SarabunPSK" w:hAnsi="TH SarabunPSK" w:cs="TH SarabunPSK"/>
                <w:b/>
                <w:bCs/>
                <w:sz w:val="30"/>
                <w:szCs w:val="30"/>
                <w:cs/>
              </w:rPr>
            </w:pPr>
          </w:p>
        </w:tc>
        <w:tc>
          <w:tcPr>
            <w:tcW w:w="853" w:type="dxa"/>
            <w:shd w:val="clear" w:color="auto" w:fill="auto"/>
          </w:tcPr>
          <w:p w14:paraId="222B72FE" w14:textId="77777777" w:rsidR="00BC2CD3" w:rsidRPr="00650E00" w:rsidRDefault="00BC2CD3" w:rsidP="00D27114">
            <w:pPr>
              <w:jc w:val="center"/>
              <w:rPr>
                <w:rFonts w:ascii="TH SarabunPSK" w:hAnsi="TH SarabunPSK" w:cs="TH SarabunPSK"/>
                <w:b/>
                <w:bCs/>
                <w:sz w:val="30"/>
                <w:szCs w:val="30"/>
              </w:rPr>
            </w:pPr>
          </w:p>
        </w:tc>
        <w:tc>
          <w:tcPr>
            <w:tcW w:w="855" w:type="dxa"/>
            <w:shd w:val="clear" w:color="auto" w:fill="auto"/>
          </w:tcPr>
          <w:p w14:paraId="77E74E0A" w14:textId="77777777" w:rsidR="00BC2CD3" w:rsidRPr="00650E00" w:rsidRDefault="00BC2CD3" w:rsidP="00D27114">
            <w:pPr>
              <w:jc w:val="center"/>
              <w:rPr>
                <w:rFonts w:ascii="TH SarabunPSK" w:hAnsi="TH SarabunPSK" w:cs="TH SarabunPSK"/>
                <w:b/>
                <w:bCs/>
                <w:sz w:val="30"/>
                <w:szCs w:val="30"/>
              </w:rPr>
            </w:pPr>
          </w:p>
        </w:tc>
        <w:tc>
          <w:tcPr>
            <w:tcW w:w="855" w:type="dxa"/>
            <w:shd w:val="clear" w:color="auto" w:fill="auto"/>
          </w:tcPr>
          <w:p w14:paraId="7FA9D8AE" w14:textId="77777777" w:rsidR="00BC2CD3" w:rsidRPr="00650E00" w:rsidRDefault="00BC2CD3" w:rsidP="00D27114">
            <w:pPr>
              <w:jc w:val="center"/>
              <w:rPr>
                <w:rFonts w:ascii="TH SarabunPSK" w:hAnsi="TH SarabunPSK" w:cs="TH SarabunPSK"/>
                <w:b/>
                <w:bCs/>
                <w:sz w:val="30"/>
                <w:szCs w:val="30"/>
                <w:cs/>
              </w:rPr>
            </w:pPr>
          </w:p>
        </w:tc>
        <w:tc>
          <w:tcPr>
            <w:tcW w:w="828" w:type="dxa"/>
            <w:shd w:val="clear" w:color="auto" w:fill="auto"/>
          </w:tcPr>
          <w:p w14:paraId="31EA7F93" w14:textId="77777777" w:rsidR="00BC2CD3" w:rsidRPr="00650E00" w:rsidRDefault="00BC2CD3" w:rsidP="00D27114">
            <w:pPr>
              <w:jc w:val="center"/>
              <w:rPr>
                <w:rFonts w:ascii="TH SarabunPSK" w:hAnsi="TH SarabunPSK" w:cs="TH SarabunPSK"/>
                <w:b/>
                <w:bCs/>
                <w:sz w:val="30"/>
                <w:szCs w:val="30"/>
              </w:rPr>
            </w:pPr>
          </w:p>
        </w:tc>
        <w:tc>
          <w:tcPr>
            <w:tcW w:w="1417" w:type="dxa"/>
            <w:shd w:val="clear" w:color="auto" w:fill="auto"/>
          </w:tcPr>
          <w:p w14:paraId="0C2D07B1" w14:textId="77777777" w:rsidR="00BC2CD3" w:rsidRPr="00650E00" w:rsidRDefault="00BC2CD3" w:rsidP="00D27114">
            <w:pPr>
              <w:jc w:val="center"/>
              <w:rPr>
                <w:rFonts w:ascii="TH SarabunPSK" w:hAnsi="TH SarabunPSK" w:cs="TH SarabunPSK"/>
                <w:b/>
                <w:bCs/>
                <w:sz w:val="30"/>
                <w:szCs w:val="30"/>
                <w:cs/>
              </w:rPr>
            </w:pPr>
          </w:p>
        </w:tc>
        <w:tc>
          <w:tcPr>
            <w:tcW w:w="2126" w:type="dxa"/>
            <w:shd w:val="clear" w:color="auto" w:fill="auto"/>
          </w:tcPr>
          <w:p w14:paraId="368CCA3F" w14:textId="77777777" w:rsidR="00BC2CD3" w:rsidRPr="00650E00" w:rsidRDefault="00BC2CD3" w:rsidP="00D27114">
            <w:pPr>
              <w:rPr>
                <w:rFonts w:ascii="TH SarabunPSK" w:hAnsi="TH SarabunPSK" w:cs="TH SarabunPSK"/>
                <w:b/>
                <w:bCs/>
                <w:sz w:val="30"/>
                <w:szCs w:val="30"/>
                <w:cs/>
              </w:rPr>
            </w:pPr>
          </w:p>
        </w:tc>
        <w:tc>
          <w:tcPr>
            <w:tcW w:w="1701" w:type="dxa"/>
            <w:shd w:val="clear" w:color="auto" w:fill="auto"/>
          </w:tcPr>
          <w:p w14:paraId="5237AE86" w14:textId="77777777" w:rsidR="00BC2CD3" w:rsidRPr="00650E00" w:rsidRDefault="00BC2CD3" w:rsidP="00D27114">
            <w:pPr>
              <w:rPr>
                <w:rFonts w:ascii="TH SarabunPSK" w:hAnsi="TH SarabunPSK" w:cs="TH SarabunPSK"/>
                <w:b/>
                <w:bCs/>
                <w:sz w:val="30"/>
                <w:szCs w:val="30"/>
                <w:cs/>
              </w:rPr>
            </w:pPr>
          </w:p>
        </w:tc>
      </w:tr>
      <w:tr w:rsidR="00BC2CD3" w:rsidRPr="00650E00" w14:paraId="52D3CF42" w14:textId="77777777" w:rsidTr="00D27114">
        <w:trPr>
          <w:trHeight w:val="494"/>
        </w:trPr>
        <w:tc>
          <w:tcPr>
            <w:tcW w:w="727" w:type="dxa"/>
            <w:shd w:val="clear" w:color="auto" w:fill="auto"/>
          </w:tcPr>
          <w:p w14:paraId="55706A4A" w14:textId="77777777" w:rsidR="00BC2CD3" w:rsidRPr="00650E00" w:rsidRDefault="00BC2CD3" w:rsidP="00D27114">
            <w:pPr>
              <w:jc w:val="center"/>
              <w:rPr>
                <w:rFonts w:ascii="TH SarabunPSK" w:hAnsi="TH SarabunPSK" w:cs="TH SarabunPSK"/>
                <w:b/>
                <w:bCs/>
                <w:sz w:val="30"/>
                <w:szCs w:val="30"/>
                <w:cs/>
              </w:rPr>
            </w:pPr>
          </w:p>
        </w:tc>
        <w:tc>
          <w:tcPr>
            <w:tcW w:w="3838" w:type="dxa"/>
            <w:shd w:val="clear" w:color="auto" w:fill="auto"/>
          </w:tcPr>
          <w:p w14:paraId="54AA7019" w14:textId="77777777" w:rsidR="00BC2CD3" w:rsidRPr="00650E00" w:rsidRDefault="00BC2CD3" w:rsidP="00D27114">
            <w:pPr>
              <w:rPr>
                <w:rFonts w:ascii="TH SarabunPSK" w:hAnsi="TH SarabunPSK" w:cs="TH SarabunPSK"/>
                <w:b/>
                <w:bCs/>
                <w:spacing w:val="-6"/>
                <w:sz w:val="30"/>
                <w:szCs w:val="30"/>
                <w:cs/>
              </w:rPr>
            </w:pPr>
          </w:p>
        </w:tc>
        <w:tc>
          <w:tcPr>
            <w:tcW w:w="856" w:type="dxa"/>
            <w:shd w:val="clear" w:color="auto" w:fill="auto"/>
          </w:tcPr>
          <w:p w14:paraId="299B5968" w14:textId="77777777" w:rsidR="00BC2CD3" w:rsidRPr="00650E00" w:rsidRDefault="00BC2CD3" w:rsidP="00D27114">
            <w:pPr>
              <w:rPr>
                <w:rFonts w:ascii="TH SarabunPSK" w:hAnsi="TH SarabunPSK" w:cs="TH SarabunPSK"/>
                <w:b/>
                <w:bCs/>
                <w:sz w:val="30"/>
                <w:szCs w:val="30"/>
                <w:cs/>
              </w:rPr>
            </w:pPr>
          </w:p>
        </w:tc>
        <w:tc>
          <w:tcPr>
            <w:tcW w:w="1110" w:type="dxa"/>
            <w:shd w:val="clear" w:color="auto" w:fill="auto"/>
          </w:tcPr>
          <w:p w14:paraId="47C1BAF4" w14:textId="77777777" w:rsidR="00BC2CD3" w:rsidRPr="00650E00" w:rsidRDefault="00BC2CD3" w:rsidP="00D27114">
            <w:pPr>
              <w:jc w:val="center"/>
              <w:rPr>
                <w:rFonts w:ascii="TH SarabunPSK" w:hAnsi="TH SarabunPSK" w:cs="TH SarabunPSK"/>
                <w:b/>
                <w:bCs/>
                <w:sz w:val="30"/>
                <w:szCs w:val="30"/>
              </w:rPr>
            </w:pPr>
          </w:p>
        </w:tc>
        <w:tc>
          <w:tcPr>
            <w:tcW w:w="852" w:type="dxa"/>
            <w:shd w:val="clear" w:color="auto" w:fill="auto"/>
          </w:tcPr>
          <w:p w14:paraId="6E2E0A1D" w14:textId="77777777" w:rsidR="00BC2CD3" w:rsidRPr="00650E00" w:rsidRDefault="00BC2CD3" w:rsidP="00D27114">
            <w:pPr>
              <w:jc w:val="center"/>
              <w:rPr>
                <w:rFonts w:ascii="TH SarabunPSK" w:hAnsi="TH SarabunPSK" w:cs="TH SarabunPSK"/>
                <w:b/>
                <w:bCs/>
                <w:sz w:val="30"/>
                <w:szCs w:val="30"/>
                <w:cs/>
              </w:rPr>
            </w:pPr>
          </w:p>
        </w:tc>
        <w:tc>
          <w:tcPr>
            <w:tcW w:w="853" w:type="dxa"/>
            <w:shd w:val="clear" w:color="auto" w:fill="auto"/>
          </w:tcPr>
          <w:p w14:paraId="7746F4D1" w14:textId="77777777" w:rsidR="00BC2CD3" w:rsidRPr="00650E00" w:rsidRDefault="00BC2CD3" w:rsidP="00D27114">
            <w:pPr>
              <w:jc w:val="center"/>
              <w:rPr>
                <w:rFonts w:ascii="TH SarabunPSK" w:hAnsi="TH SarabunPSK" w:cs="TH SarabunPSK"/>
                <w:b/>
                <w:bCs/>
                <w:sz w:val="30"/>
                <w:szCs w:val="30"/>
              </w:rPr>
            </w:pPr>
          </w:p>
        </w:tc>
        <w:tc>
          <w:tcPr>
            <w:tcW w:w="855" w:type="dxa"/>
            <w:shd w:val="clear" w:color="auto" w:fill="auto"/>
          </w:tcPr>
          <w:p w14:paraId="782AE08C" w14:textId="77777777" w:rsidR="00BC2CD3" w:rsidRPr="00650E00" w:rsidRDefault="00BC2CD3" w:rsidP="00D27114">
            <w:pPr>
              <w:jc w:val="center"/>
              <w:rPr>
                <w:rFonts w:ascii="TH SarabunPSK" w:hAnsi="TH SarabunPSK" w:cs="TH SarabunPSK"/>
                <w:b/>
                <w:bCs/>
                <w:sz w:val="30"/>
                <w:szCs w:val="30"/>
              </w:rPr>
            </w:pPr>
          </w:p>
        </w:tc>
        <w:tc>
          <w:tcPr>
            <w:tcW w:w="855" w:type="dxa"/>
            <w:shd w:val="clear" w:color="auto" w:fill="auto"/>
          </w:tcPr>
          <w:p w14:paraId="1FF546FC" w14:textId="77777777" w:rsidR="00BC2CD3" w:rsidRPr="00650E00" w:rsidRDefault="00BC2CD3" w:rsidP="00D27114">
            <w:pPr>
              <w:jc w:val="center"/>
              <w:rPr>
                <w:rFonts w:ascii="TH SarabunPSK" w:hAnsi="TH SarabunPSK" w:cs="TH SarabunPSK"/>
                <w:b/>
                <w:bCs/>
                <w:sz w:val="30"/>
                <w:szCs w:val="30"/>
                <w:cs/>
              </w:rPr>
            </w:pPr>
          </w:p>
        </w:tc>
        <w:tc>
          <w:tcPr>
            <w:tcW w:w="828" w:type="dxa"/>
            <w:shd w:val="clear" w:color="auto" w:fill="auto"/>
          </w:tcPr>
          <w:p w14:paraId="1FB0E939" w14:textId="77777777" w:rsidR="00BC2CD3" w:rsidRPr="00650E00" w:rsidRDefault="00BC2CD3" w:rsidP="00D27114">
            <w:pPr>
              <w:jc w:val="center"/>
              <w:rPr>
                <w:rFonts w:ascii="TH SarabunPSK" w:hAnsi="TH SarabunPSK" w:cs="TH SarabunPSK"/>
                <w:b/>
                <w:bCs/>
                <w:sz w:val="30"/>
                <w:szCs w:val="30"/>
              </w:rPr>
            </w:pPr>
          </w:p>
        </w:tc>
        <w:tc>
          <w:tcPr>
            <w:tcW w:w="1417" w:type="dxa"/>
            <w:shd w:val="clear" w:color="auto" w:fill="auto"/>
          </w:tcPr>
          <w:p w14:paraId="60EFE19C" w14:textId="77777777" w:rsidR="00BC2CD3" w:rsidRPr="00650E00" w:rsidRDefault="00BC2CD3" w:rsidP="00D27114">
            <w:pPr>
              <w:jc w:val="center"/>
              <w:rPr>
                <w:rFonts w:ascii="TH SarabunPSK" w:hAnsi="TH SarabunPSK" w:cs="TH SarabunPSK"/>
                <w:b/>
                <w:bCs/>
                <w:sz w:val="30"/>
                <w:szCs w:val="30"/>
                <w:cs/>
              </w:rPr>
            </w:pPr>
          </w:p>
        </w:tc>
        <w:tc>
          <w:tcPr>
            <w:tcW w:w="2126" w:type="dxa"/>
            <w:shd w:val="clear" w:color="auto" w:fill="auto"/>
          </w:tcPr>
          <w:p w14:paraId="6DAEF676" w14:textId="77777777" w:rsidR="00BC2CD3" w:rsidRPr="00650E00" w:rsidRDefault="00BC2CD3" w:rsidP="00D27114">
            <w:pPr>
              <w:rPr>
                <w:rFonts w:ascii="TH SarabunPSK" w:hAnsi="TH SarabunPSK" w:cs="TH SarabunPSK"/>
                <w:b/>
                <w:bCs/>
                <w:sz w:val="30"/>
                <w:szCs w:val="30"/>
                <w:cs/>
              </w:rPr>
            </w:pPr>
          </w:p>
        </w:tc>
        <w:tc>
          <w:tcPr>
            <w:tcW w:w="1701" w:type="dxa"/>
            <w:shd w:val="clear" w:color="auto" w:fill="auto"/>
          </w:tcPr>
          <w:p w14:paraId="6C31F012" w14:textId="77777777" w:rsidR="00BC2CD3" w:rsidRPr="00650E00" w:rsidRDefault="00BC2CD3" w:rsidP="00D27114">
            <w:pPr>
              <w:rPr>
                <w:rFonts w:ascii="TH SarabunPSK" w:hAnsi="TH SarabunPSK" w:cs="TH SarabunPSK"/>
                <w:b/>
                <w:bCs/>
                <w:sz w:val="30"/>
                <w:szCs w:val="30"/>
                <w:cs/>
              </w:rPr>
            </w:pPr>
          </w:p>
        </w:tc>
      </w:tr>
      <w:tr w:rsidR="00BC2CD3" w:rsidRPr="00650E00" w14:paraId="093B0480" w14:textId="77777777" w:rsidTr="00D27114">
        <w:trPr>
          <w:trHeight w:val="494"/>
        </w:trPr>
        <w:tc>
          <w:tcPr>
            <w:tcW w:w="727" w:type="dxa"/>
            <w:shd w:val="clear" w:color="auto" w:fill="auto"/>
          </w:tcPr>
          <w:p w14:paraId="22C30666" w14:textId="77777777" w:rsidR="00BC2CD3" w:rsidRPr="00650E00" w:rsidRDefault="00BC2CD3" w:rsidP="00D27114">
            <w:pPr>
              <w:jc w:val="center"/>
              <w:rPr>
                <w:rFonts w:ascii="TH SarabunPSK" w:hAnsi="TH SarabunPSK" w:cs="TH SarabunPSK"/>
                <w:b/>
                <w:bCs/>
                <w:sz w:val="30"/>
                <w:szCs w:val="30"/>
                <w:cs/>
              </w:rPr>
            </w:pPr>
          </w:p>
        </w:tc>
        <w:tc>
          <w:tcPr>
            <w:tcW w:w="3838" w:type="dxa"/>
            <w:shd w:val="clear" w:color="auto" w:fill="auto"/>
          </w:tcPr>
          <w:p w14:paraId="2ED92E5A" w14:textId="77777777" w:rsidR="00BC2CD3" w:rsidRPr="00650E00" w:rsidRDefault="00BC2CD3" w:rsidP="00D27114">
            <w:pPr>
              <w:rPr>
                <w:rFonts w:ascii="TH SarabunPSK" w:hAnsi="TH SarabunPSK" w:cs="TH SarabunPSK"/>
                <w:b/>
                <w:bCs/>
                <w:spacing w:val="-6"/>
                <w:sz w:val="30"/>
                <w:szCs w:val="30"/>
                <w:cs/>
              </w:rPr>
            </w:pPr>
          </w:p>
        </w:tc>
        <w:tc>
          <w:tcPr>
            <w:tcW w:w="856" w:type="dxa"/>
            <w:shd w:val="clear" w:color="auto" w:fill="auto"/>
          </w:tcPr>
          <w:p w14:paraId="5CD40E7B" w14:textId="77777777" w:rsidR="00BC2CD3" w:rsidRPr="00650E00" w:rsidRDefault="00BC2CD3" w:rsidP="00D27114">
            <w:pPr>
              <w:rPr>
                <w:rFonts w:ascii="TH SarabunPSK" w:hAnsi="TH SarabunPSK" w:cs="TH SarabunPSK"/>
                <w:b/>
                <w:bCs/>
                <w:sz w:val="30"/>
                <w:szCs w:val="30"/>
                <w:cs/>
              </w:rPr>
            </w:pPr>
          </w:p>
        </w:tc>
        <w:tc>
          <w:tcPr>
            <w:tcW w:w="1110" w:type="dxa"/>
            <w:shd w:val="clear" w:color="auto" w:fill="auto"/>
          </w:tcPr>
          <w:p w14:paraId="4E3C7214" w14:textId="77777777" w:rsidR="00BC2CD3" w:rsidRPr="00650E00" w:rsidRDefault="00BC2CD3" w:rsidP="00D27114">
            <w:pPr>
              <w:jc w:val="center"/>
              <w:rPr>
                <w:rFonts w:ascii="TH SarabunPSK" w:hAnsi="TH SarabunPSK" w:cs="TH SarabunPSK"/>
                <w:b/>
                <w:bCs/>
                <w:sz w:val="30"/>
                <w:szCs w:val="30"/>
              </w:rPr>
            </w:pPr>
          </w:p>
        </w:tc>
        <w:tc>
          <w:tcPr>
            <w:tcW w:w="852" w:type="dxa"/>
            <w:shd w:val="clear" w:color="auto" w:fill="auto"/>
          </w:tcPr>
          <w:p w14:paraId="7FF14A98" w14:textId="77777777" w:rsidR="00BC2CD3" w:rsidRPr="00650E00" w:rsidRDefault="00BC2CD3" w:rsidP="00D27114">
            <w:pPr>
              <w:jc w:val="center"/>
              <w:rPr>
                <w:rFonts w:ascii="TH SarabunPSK" w:hAnsi="TH SarabunPSK" w:cs="TH SarabunPSK"/>
                <w:b/>
                <w:bCs/>
                <w:sz w:val="30"/>
                <w:szCs w:val="30"/>
                <w:cs/>
              </w:rPr>
            </w:pPr>
          </w:p>
        </w:tc>
        <w:tc>
          <w:tcPr>
            <w:tcW w:w="853" w:type="dxa"/>
            <w:shd w:val="clear" w:color="auto" w:fill="auto"/>
          </w:tcPr>
          <w:p w14:paraId="66C7A78C" w14:textId="77777777" w:rsidR="00BC2CD3" w:rsidRPr="00650E00" w:rsidRDefault="00BC2CD3" w:rsidP="00D27114">
            <w:pPr>
              <w:jc w:val="center"/>
              <w:rPr>
                <w:rFonts w:ascii="TH SarabunPSK" w:hAnsi="TH SarabunPSK" w:cs="TH SarabunPSK"/>
                <w:b/>
                <w:bCs/>
                <w:sz w:val="30"/>
                <w:szCs w:val="30"/>
              </w:rPr>
            </w:pPr>
          </w:p>
        </w:tc>
        <w:tc>
          <w:tcPr>
            <w:tcW w:w="855" w:type="dxa"/>
            <w:shd w:val="clear" w:color="auto" w:fill="auto"/>
          </w:tcPr>
          <w:p w14:paraId="1473894B" w14:textId="77777777" w:rsidR="00BC2CD3" w:rsidRPr="00650E00" w:rsidRDefault="00BC2CD3" w:rsidP="00D27114">
            <w:pPr>
              <w:jc w:val="center"/>
              <w:rPr>
                <w:rFonts w:ascii="TH SarabunPSK" w:hAnsi="TH SarabunPSK" w:cs="TH SarabunPSK"/>
                <w:b/>
                <w:bCs/>
                <w:sz w:val="30"/>
                <w:szCs w:val="30"/>
              </w:rPr>
            </w:pPr>
          </w:p>
        </w:tc>
        <w:tc>
          <w:tcPr>
            <w:tcW w:w="855" w:type="dxa"/>
            <w:shd w:val="clear" w:color="auto" w:fill="auto"/>
          </w:tcPr>
          <w:p w14:paraId="2F66B726" w14:textId="77777777" w:rsidR="00BC2CD3" w:rsidRPr="00650E00" w:rsidRDefault="00BC2CD3" w:rsidP="00D27114">
            <w:pPr>
              <w:jc w:val="center"/>
              <w:rPr>
                <w:rFonts w:ascii="TH SarabunPSK" w:hAnsi="TH SarabunPSK" w:cs="TH SarabunPSK"/>
                <w:b/>
                <w:bCs/>
                <w:sz w:val="30"/>
                <w:szCs w:val="30"/>
                <w:cs/>
              </w:rPr>
            </w:pPr>
          </w:p>
        </w:tc>
        <w:tc>
          <w:tcPr>
            <w:tcW w:w="828" w:type="dxa"/>
            <w:shd w:val="clear" w:color="auto" w:fill="auto"/>
          </w:tcPr>
          <w:p w14:paraId="128CE96D" w14:textId="77777777" w:rsidR="00BC2CD3" w:rsidRPr="00650E00" w:rsidRDefault="00BC2CD3" w:rsidP="00D27114">
            <w:pPr>
              <w:jc w:val="center"/>
              <w:rPr>
                <w:rFonts w:ascii="TH SarabunPSK" w:hAnsi="TH SarabunPSK" w:cs="TH SarabunPSK"/>
                <w:b/>
                <w:bCs/>
                <w:sz w:val="30"/>
                <w:szCs w:val="30"/>
              </w:rPr>
            </w:pPr>
          </w:p>
        </w:tc>
        <w:tc>
          <w:tcPr>
            <w:tcW w:w="1417" w:type="dxa"/>
            <w:shd w:val="clear" w:color="auto" w:fill="auto"/>
          </w:tcPr>
          <w:p w14:paraId="42E3AC0D" w14:textId="77777777" w:rsidR="00BC2CD3" w:rsidRPr="00650E00" w:rsidRDefault="00BC2CD3" w:rsidP="00D27114">
            <w:pPr>
              <w:jc w:val="center"/>
              <w:rPr>
                <w:rFonts w:ascii="TH SarabunPSK" w:hAnsi="TH SarabunPSK" w:cs="TH SarabunPSK"/>
                <w:b/>
                <w:bCs/>
                <w:sz w:val="30"/>
                <w:szCs w:val="30"/>
                <w:cs/>
              </w:rPr>
            </w:pPr>
          </w:p>
        </w:tc>
        <w:tc>
          <w:tcPr>
            <w:tcW w:w="2126" w:type="dxa"/>
            <w:shd w:val="clear" w:color="auto" w:fill="auto"/>
          </w:tcPr>
          <w:p w14:paraId="334C4411" w14:textId="77777777" w:rsidR="00BC2CD3" w:rsidRPr="00650E00" w:rsidRDefault="00BC2CD3" w:rsidP="00D27114">
            <w:pPr>
              <w:rPr>
                <w:rFonts w:ascii="TH SarabunPSK" w:hAnsi="TH SarabunPSK" w:cs="TH SarabunPSK"/>
                <w:b/>
                <w:bCs/>
                <w:sz w:val="30"/>
                <w:szCs w:val="30"/>
                <w:cs/>
              </w:rPr>
            </w:pPr>
          </w:p>
        </w:tc>
        <w:tc>
          <w:tcPr>
            <w:tcW w:w="1701" w:type="dxa"/>
            <w:shd w:val="clear" w:color="auto" w:fill="auto"/>
          </w:tcPr>
          <w:p w14:paraId="0FDC15BF" w14:textId="77777777" w:rsidR="00BC2CD3" w:rsidRPr="00650E00" w:rsidRDefault="00BC2CD3" w:rsidP="00D27114">
            <w:pPr>
              <w:rPr>
                <w:rFonts w:ascii="TH SarabunPSK" w:hAnsi="TH SarabunPSK" w:cs="TH SarabunPSK"/>
                <w:b/>
                <w:bCs/>
                <w:sz w:val="30"/>
                <w:szCs w:val="30"/>
                <w:cs/>
              </w:rPr>
            </w:pPr>
          </w:p>
        </w:tc>
      </w:tr>
      <w:tr w:rsidR="00BC2CD3" w:rsidRPr="00650E00" w14:paraId="58FA69EB" w14:textId="77777777" w:rsidTr="00D27114">
        <w:trPr>
          <w:trHeight w:val="494"/>
        </w:trPr>
        <w:tc>
          <w:tcPr>
            <w:tcW w:w="727" w:type="dxa"/>
            <w:tcBorders>
              <w:bottom w:val="single" w:sz="4" w:space="0" w:color="auto"/>
            </w:tcBorders>
            <w:shd w:val="clear" w:color="auto" w:fill="FBD4B4"/>
            <w:vAlign w:val="center"/>
          </w:tcPr>
          <w:p w14:paraId="38285A3F" w14:textId="77777777" w:rsidR="00BC2CD3" w:rsidRPr="00650E00" w:rsidRDefault="00BC2CD3" w:rsidP="00D27114">
            <w:pPr>
              <w:rPr>
                <w:rFonts w:ascii="TH SarabunPSK" w:hAnsi="TH SarabunPSK" w:cs="TH SarabunPSK"/>
                <w:b/>
                <w:bCs/>
                <w:sz w:val="30"/>
                <w:szCs w:val="30"/>
                <w:cs/>
              </w:rPr>
            </w:pPr>
          </w:p>
        </w:tc>
        <w:tc>
          <w:tcPr>
            <w:tcW w:w="3838" w:type="dxa"/>
            <w:shd w:val="clear" w:color="auto" w:fill="FBD4B4"/>
            <w:vAlign w:val="center"/>
          </w:tcPr>
          <w:p w14:paraId="7F1B021E" w14:textId="77777777" w:rsidR="00BC2CD3" w:rsidRPr="00650E00" w:rsidRDefault="00BC2CD3" w:rsidP="00D27114">
            <w:pPr>
              <w:rPr>
                <w:rFonts w:ascii="TH SarabunPSK" w:hAnsi="TH SarabunPSK" w:cs="TH SarabunPSK"/>
                <w:b/>
                <w:bCs/>
                <w:sz w:val="30"/>
                <w:szCs w:val="30"/>
                <w:cs/>
              </w:rPr>
            </w:pPr>
            <w:r w:rsidRPr="00650E00">
              <w:rPr>
                <w:rFonts w:ascii="TH SarabunPSK" w:hAnsi="TH SarabunPSK" w:cs="TH SarabunPSK"/>
                <w:b/>
                <w:bCs/>
                <w:sz w:val="30"/>
                <w:szCs w:val="30"/>
                <w:cs/>
              </w:rPr>
              <w:t>ระดับหน่วยงาน</w:t>
            </w:r>
            <w:r w:rsidR="00C034FE" w:rsidRPr="00650E00">
              <w:rPr>
                <w:rFonts w:ascii="TH SarabunPSK" w:hAnsi="TH SarabunPSK" w:cs="TH SarabunPSK"/>
                <w:b/>
                <w:bCs/>
                <w:sz w:val="30"/>
                <w:szCs w:val="30"/>
                <w:cs/>
              </w:rPr>
              <w:t>/ทีม</w:t>
            </w:r>
          </w:p>
        </w:tc>
        <w:tc>
          <w:tcPr>
            <w:tcW w:w="856" w:type="dxa"/>
            <w:shd w:val="clear" w:color="auto" w:fill="FBD4B4"/>
            <w:vAlign w:val="center"/>
          </w:tcPr>
          <w:p w14:paraId="4A2D33EE" w14:textId="77777777" w:rsidR="00BC2CD3" w:rsidRPr="00650E00" w:rsidRDefault="00BC2CD3" w:rsidP="00D27114">
            <w:pPr>
              <w:jc w:val="center"/>
              <w:rPr>
                <w:rFonts w:ascii="TH SarabunPSK" w:hAnsi="TH SarabunPSK" w:cs="TH SarabunPSK"/>
                <w:b/>
                <w:bCs/>
                <w:sz w:val="30"/>
                <w:szCs w:val="30"/>
                <w:cs/>
              </w:rPr>
            </w:pPr>
          </w:p>
        </w:tc>
        <w:tc>
          <w:tcPr>
            <w:tcW w:w="1110" w:type="dxa"/>
            <w:shd w:val="clear" w:color="auto" w:fill="FBD4B4"/>
            <w:vAlign w:val="center"/>
          </w:tcPr>
          <w:p w14:paraId="432E1531" w14:textId="77777777" w:rsidR="00BC2CD3" w:rsidRPr="00650E00" w:rsidRDefault="00BC2CD3" w:rsidP="00D27114">
            <w:pPr>
              <w:jc w:val="center"/>
              <w:rPr>
                <w:rFonts w:ascii="TH SarabunPSK" w:hAnsi="TH SarabunPSK" w:cs="TH SarabunPSK"/>
                <w:b/>
                <w:bCs/>
                <w:sz w:val="30"/>
                <w:szCs w:val="30"/>
                <w:cs/>
              </w:rPr>
            </w:pPr>
          </w:p>
        </w:tc>
        <w:tc>
          <w:tcPr>
            <w:tcW w:w="852" w:type="dxa"/>
            <w:shd w:val="clear" w:color="auto" w:fill="FBD4B4"/>
            <w:vAlign w:val="center"/>
          </w:tcPr>
          <w:p w14:paraId="59EFC992" w14:textId="77777777" w:rsidR="00BC2CD3" w:rsidRPr="00650E00" w:rsidRDefault="00BC2CD3" w:rsidP="00D27114">
            <w:pPr>
              <w:jc w:val="center"/>
              <w:rPr>
                <w:rFonts w:ascii="TH SarabunPSK" w:hAnsi="TH SarabunPSK" w:cs="TH SarabunPSK"/>
                <w:b/>
                <w:bCs/>
                <w:sz w:val="30"/>
                <w:szCs w:val="30"/>
                <w:cs/>
              </w:rPr>
            </w:pPr>
          </w:p>
        </w:tc>
        <w:tc>
          <w:tcPr>
            <w:tcW w:w="853" w:type="dxa"/>
            <w:shd w:val="clear" w:color="auto" w:fill="FBD4B4"/>
            <w:vAlign w:val="center"/>
          </w:tcPr>
          <w:p w14:paraId="5F14DEE6" w14:textId="77777777" w:rsidR="00BC2CD3" w:rsidRPr="00650E00" w:rsidRDefault="00BC2CD3" w:rsidP="00D27114">
            <w:pPr>
              <w:jc w:val="center"/>
              <w:rPr>
                <w:rFonts w:ascii="TH SarabunPSK" w:hAnsi="TH SarabunPSK" w:cs="TH SarabunPSK"/>
                <w:b/>
                <w:bCs/>
                <w:sz w:val="30"/>
                <w:szCs w:val="30"/>
                <w:cs/>
              </w:rPr>
            </w:pPr>
          </w:p>
        </w:tc>
        <w:tc>
          <w:tcPr>
            <w:tcW w:w="855" w:type="dxa"/>
            <w:shd w:val="clear" w:color="auto" w:fill="FBD4B4"/>
            <w:vAlign w:val="center"/>
          </w:tcPr>
          <w:p w14:paraId="3EB7F6DF" w14:textId="77777777" w:rsidR="00BC2CD3" w:rsidRPr="00650E00" w:rsidRDefault="00BC2CD3" w:rsidP="00D27114">
            <w:pPr>
              <w:jc w:val="center"/>
              <w:rPr>
                <w:rFonts w:ascii="TH SarabunPSK" w:hAnsi="TH SarabunPSK" w:cs="TH SarabunPSK"/>
                <w:b/>
                <w:bCs/>
                <w:sz w:val="30"/>
                <w:szCs w:val="30"/>
                <w:cs/>
              </w:rPr>
            </w:pPr>
          </w:p>
        </w:tc>
        <w:tc>
          <w:tcPr>
            <w:tcW w:w="855" w:type="dxa"/>
            <w:shd w:val="clear" w:color="auto" w:fill="FBD4B4"/>
            <w:vAlign w:val="center"/>
          </w:tcPr>
          <w:p w14:paraId="32869045" w14:textId="77777777" w:rsidR="00BC2CD3" w:rsidRPr="00650E00" w:rsidRDefault="00BC2CD3" w:rsidP="00D27114">
            <w:pPr>
              <w:jc w:val="center"/>
              <w:rPr>
                <w:rFonts w:ascii="TH SarabunPSK" w:hAnsi="TH SarabunPSK" w:cs="TH SarabunPSK"/>
                <w:b/>
                <w:bCs/>
                <w:sz w:val="30"/>
                <w:szCs w:val="30"/>
                <w:cs/>
              </w:rPr>
            </w:pPr>
          </w:p>
        </w:tc>
        <w:tc>
          <w:tcPr>
            <w:tcW w:w="828" w:type="dxa"/>
            <w:shd w:val="clear" w:color="auto" w:fill="FBD4B4"/>
            <w:vAlign w:val="center"/>
          </w:tcPr>
          <w:p w14:paraId="6F5976F0" w14:textId="77777777" w:rsidR="00BC2CD3" w:rsidRPr="00650E00" w:rsidRDefault="00BC2CD3" w:rsidP="00D27114">
            <w:pPr>
              <w:jc w:val="center"/>
              <w:rPr>
                <w:rFonts w:ascii="TH SarabunPSK" w:hAnsi="TH SarabunPSK" w:cs="TH SarabunPSK"/>
                <w:b/>
                <w:bCs/>
                <w:sz w:val="30"/>
                <w:szCs w:val="30"/>
                <w:cs/>
              </w:rPr>
            </w:pPr>
          </w:p>
        </w:tc>
        <w:tc>
          <w:tcPr>
            <w:tcW w:w="1417" w:type="dxa"/>
            <w:shd w:val="clear" w:color="auto" w:fill="FBD4B4"/>
            <w:vAlign w:val="center"/>
          </w:tcPr>
          <w:p w14:paraId="5634C727" w14:textId="77777777" w:rsidR="00BC2CD3" w:rsidRPr="00650E00" w:rsidRDefault="00BC2CD3" w:rsidP="00D27114">
            <w:pPr>
              <w:jc w:val="center"/>
              <w:rPr>
                <w:rFonts w:ascii="TH SarabunPSK" w:hAnsi="TH SarabunPSK" w:cs="TH SarabunPSK"/>
                <w:b/>
                <w:bCs/>
                <w:sz w:val="30"/>
                <w:szCs w:val="30"/>
                <w:cs/>
              </w:rPr>
            </w:pPr>
          </w:p>
        </w:tc>
        <w:tc>
          <w:tcPr>
            <w:tcW w:w="2126" w:type="dxa"/>
            <w:shd w:val="clear" w:color="auto" w:fill="FBD4B4"/>
            <w:vAlign w:val="center"/>
          </w:tcPr>
          <w:p w14:paraId="41C907A6" w14:textId="77777777" w:rsidR="00BC2CD3" w:rsidRPr="00650E00" w:rsidRDefault="00BC2CD3" w:rsidP="00D27114">
            <w:pPr>
              <w:jc w:val="center"/>
              <w:rPr>
                <w:rFonts w:ascii="TH SarabunPSK" w:hAnsi="TH SarabunPSK" w:cs="TH SarabunPSK"/>
                <w:b/>
                <w:bCs/>
                <w:sz w:val="30"/>
                <w:szCs w:val="30"/>
                <w:cs/>
              </w:rPr>
            </w:pPr>
          </w:p>
        </w:tc>
        <w:tc>
          <w:tcPr>
            <w:tcW w:w="1701" w:type="dxa"/>
            <w:shd w:val="clear" w:color="auto" w:fill="FBD4B4"/>
            <w:vAlign w:val="center"/>
          </w:tcPr>
          <w:p w14:paraId="58373508" w14:textId="77777777" w:rsidR="00BC2CD3" w:rsidRPr="00650E00" w:rsidRDefault="00BC2CD3" w:rsidP="00D27114">
            <w:pPr>
              <w:jc w:val="center"/>
              <w:rPr>
                <w:rFonts w:ascii="TH SarabunPSK" w:hAnsi="TH SarabunPSK" w:cs="TH SarabunPSK"/>
                <w:b/>
                <w:bCs/>
                <w:sz w:val="30"/>
                <w:szCs w:val="30"/>
                <w:cs/>
              </w:rPr>
            </w:pPr>
          </w:p>
        </w:tc>
      </w:tr>
      <w:tr w:rsidR="00BC2CD3" w:rsidRPr="00650E00" w14:paraId="34E62E4D" w14:textId="77777777" w:rsidTr="00D27114">
        <w:trPr>
          <w:trHeight w:val="494"/>
        </w:trPr>
        <w:tc>
          <w:tcPr>
            <w:tcW w:w="727" w:type="dxa"/>
          </w:tcPr>
          <w:p w14:paraId="19BE396F" w14:textId="77777777" w:rsidR="00BC2CD3" w:rsidRPr="00650E00" w:rsidRDefault="00BC2CD3" w:rsidP="00D27114">
            <w:pPr>
              <w:jc w:val="center"/>
              <w:rPr>
                <w:rFonts w:ascii="TH SarabunPSK" w:hAnsi="TH SarabunPSK" w:cs="TH SarabunPSK"/>
                <w:b/>
                <w:bCs/>
                <w:sz w:val="30"/>
                <w:szCs w:val="30"/>
                <w:cs/>
              </w:rPr>
            </w:pPr>
          </w:p>
        </w:tc>
        <w:tc>
          <w:tcPr>
            <w:tcW w:w="3838" w:type="dxa"/>
          </w:tcPr>
          <w:p w14:paraId="31AE21BB" w14:textId="77777777" w:rsidR="00BC2CD3" w:rsidRPr="00650E00" w:rsidRDefault="00BC2CD3" w:rsidP="00D27114">
            <w:pPr>
              <w:rPr>
                <w:rFonts w:ascii="TH SarabunPSK" w:hAnsi="TH SarabunPSK" w:cs="TH SarabunPSK"/>
                <w:b/>
                <w:bCs/>
                <w:sz w:val="30"/>
                <w:szCs w:val="30"/>
                <w:cs/>
              </w:rPr>
            </w:pPr>
          </w:p>
        </w:tc>
        <w:tc>
          <w:tcPr>
            <w:tcW w:w="856" w:type="dxa"/>
          </w:tcPr>
          <w:p w14:paraId="0050C493" w14:textId="77777777" w:rsidR="00BC2CD3" w:rsidRPr="00650E00" w:rsidRDefault="00BC2CD3" w:rsidP="00D27114">
            <w:pPr>
              <w:jc w:val="center"/>
              <w:rPr>
                <w:rFonts w:ascii="TH SarabunPSK" w:hAnsi="TH SarabunPSK" w:cs="TH SarabunPSK"/>
                <w:b/>
                <w:bCs/>
                <w:sz w:val="30"/>
                <w:szCs w:val="30"/>
                <w:cs/>
              </w:rPr>
            </w:pPr>
          </w:p>
        </w:tc>
        <w:tc>
          <w:tcPr>
            <w:tcW w:w="1110" w:type="dxa"/>
          </w:tcPr>
          <w:p w14:paraId="3591F360" w14:textId="77777777" w:rsidR="00BC2CD3" w:rsidRPr="00650E00" w:rsidRDefault="00BC2CD3" w:rsidP="00D27114">
            <w:pPr>
              <w:jc w:val="center"/>
              <w:rPr>
                <w:rFonts w:ascii="TH SarabunPSK" w:hAnsi="TH SarabunPSK" w:cs="TH SarabunPSK"/>
                <w:b/>
                <w:bCs/>
                <w:sz w:val="30"/>
                <w:szCs w:val="30"/>
                <w:cs/>
              </w:rPr>
            </w:pPr>
          </w:p>
        </w:tc>
        <w:tc>
          <w:tcPr>
            <w:tcW w:w="852" w:type="dxa"/>
          </w:tcPr>
          <w:p w14:paraId="3B3277A7" w14:textId="77777777" w:rsidR="00BC2CD3" w:rsidRPr="00650E00" w:rsidRDefault="00BC2CD3" w:rsidP="00D27114">
            <w:pPr>
              <w:rPr>
                <w:rFonts w:ascii="TH SarabunPSK" w:hAnsi="TH SarabunPSK" w:cs="TH SarabunPSK"/>
                <w:b/>
                <w:bCs/>
                <w:sz w:val="30"/>
                <w:szCs w:val="30"/>
                <w:cs/>
              </w:rPr>
            </w:pPr>
          </w:p>
        </w:tc>
        <w:tc>
          <w:tcPr>
            <w:tcW w:w="853" w:type="dxa"/>
          </w:tcPr>
          <w:p w14:paraId="1A25185D" w14:textId="77777777" w:rsidR="00BC2CD3" w:rsidRPr="00650E00" w:rsidRDefault="00BC2CD3" w:rsidP="00D27114">
            <w:pPr>
              <w:jc w:val="center"/>
              <w:rPr>
                <w:rFonts w:ascii="TH SarabunPSK" w:hAnsi="TH SarabunPSK" w:cs="TH SarabunPSK"/>
                <w:b/>
                <w:bCs/>
                <w:sz w:val="30"/>
                <w:szCs w:val="30"/>
                <w:cs/>
              </w:rPr>
            </w:pPr>
          </w:p>
        </w:tc>
        <w:tc>
          <w:tcPr>
            <w:tcW w:w="855" w:type="dxa"/>
          </w:tcPr>
          <w:p w14:paraId="1C246155" w14:textId="77777777" w:rsidR="00BC2CD3" w:rsidRPr="00650E00" w:rsidRDefault="00BC2CD3" w:rsidP="00D27114">
            <w:pPr>
              <w:jc w:val="center"/>
              <w:rPr>
                <w:rFonts w:ascii="TH SarabunPSK" w:hAnsi="TH SarabunPSK" w:cs="TH SarabunPSK"/>
                <w:b/>
                <w:bCs/>
                <w:sz w:val="30"/>
                <w:szCs w:val="30"/>
              </w:rPr>
            </w:pPr>
          </w:p>
        </w:tc>
        <w:tc>
          <w:tcPr>
            <w:tcW w:w="855" w:type="dxa"/>
          </w:tcPr>
          <w:p w14:paraId="3AB6C089" w14:textId="77777777" w:rsidR="00BC2CD3" w:rsidRPr="00650E00" w:rsidRDefault="00BC2CD3" w:rsidP="00D27114">
            <w:pPr>
              <w:jc w:val="center"/>
              <w:rPr>
                <w:rFonts w:ascii="TH SarabunPSK" w:hAnsi="TH SarabunPSK" w:cs="TH SarabunPSK"/>
                <w:b/>
                <w:bCs/>
                <w:sz w:val="30"/>
                <w:szCs w:val="30"/>
              </w:rPr>
            </w:pPr>
          </w:p>
        </w:tc>
        <w:tc>
          <w:tcPr>
            <w:tcW w:w="828" w:type="dxa"/>
          </w:tcPr>
          <w:p w14:paraId="10052CA0" w14:textId="77777777" w:rsidR="00BC2CD3" w:rsidRPr="00650E00" w:rsidRDefault="00BC2CD3" w:rsidP="00D27114">
            <w:pPr>
              <w:jc w:val="center"/>
              <w:rPr>
                <w:rFonts w:ascii="TH SarabunPSK" w:hAnsi="TH SarabunPSK" w:cs="TH SarabunPSK"/>
                <w:b/>
                <w:bCs/>
                <w:sz w:val="30"/>
                <w:szCs w:val="30"/>
                <w:cs/>
              </w:rPr>
            </w:pPr>
          </w:p>
        </w:tc>
        <w:tc>
          <w:tcPr>
            <w:tcW w:w="1417" w:type="dxa"/>
          </w:tcPr>
          <w:p w14:paraId="318DBC56" w14:textId="77777777" w:rsidR="00BC2CD3" w:rsidRPr="00650E00" w:rsidRDefault="00BC2CD3" w:rsidP="00D27114">
            <w:pPr>
              <w:rPr>
                <w:rFonts w:ascii="TH SarabunPSK" w:hAnsi="TH SarabunPSK" w:cs="TH SarabunPSK"/>
                <w:b/>
                <w:bCs/>
                <w:sz w:val="30"/>
                <w:szCs w:val="30"/>
              </w:rPr>
            </w:pPr>
          </w:p>
        </w:tc>
        <w:tc>
          <w:tcPr>
            <w:tcW w:w="2126" w:type="dxa"/>
          </w:tcPr>
          <w:p w14:paraId="257EEA4A" w14:textId="77777777" w:rsidR="00BC2CD3" w:rsidRPr="00650E00" w:rsidRDefault="00BC2CD3" w:rsidP="00D27114">
            <w:pPr>
              <w:rPr>
                <w:rFonts w:ascii="TH SarabunPSK" w:hAnsi="TH SarabunPSK" w:cs="TH SarabunPSK"/>
                <w:b/>
                <w:bCs/>
                <w:sz w:val="30"/>
                <w:szCs w:val="30"/>
              </w:rPr>
            </w:pPr>
          </w:p>
        </w:tc>
        <w:tc>
          <w:tcPr>
            <w:tcW w:w="1701" w:type="dxa"/>
          </w:tcPr>
          <w:p w14:paraId="10EED175" w14:textId="77777777" w:rsidR="00BC2CD3" w:rsidRPr="00650E00" w:rsidRDefault="00BC2CD3" w:rsidP="00D27114">
            <w:pPr>
              <w:rPr>
                <w:rFonts w:ascii="TH SarabunPSK" w:hAnsi="TH SarabunPSK" w:cs="TH SarabunPSK"/>
                <w:b/>
                <w:bCs/>
                <w:sz w:val="30"/>
                <w:szCs w:val="30"/>
              </w:rPr>
            </w:pPr>
          </w:p>
        </w:tc>
      </w:tr>
      <w:tr w:rsidR="00BC2CD3" w:rsidRPr="00650E00" w14:paraId="2A5FB90B" w14:textId="77777777" w:rsidTr="00D27114">
        <w:trPr>
          <w:trHeight w:val="494"/>
        </w:trPr>
        <w:tc>
          <w:tcPr>
            <w:tcW w:w="727" w:type="dxa"/>
          </w:tcPr>
          <w:p w14:paraId="7D8B0DAB" w14:textId="77777777" w:rsidR="00BC2CD3" w:rsidRPr="00650E00" w:rsidRDefault="00BC2CD3" w:rsidP="00D27114">
            <w:pPr>
              <w:jc w:val="center"/>
              <w:rPr>
                <w:rFonts w:ascii="TH SarabunPSK" w:hAnsi="TH SarabunPSK" w:cs="TH SarabunPSK"/>
                <w:b/>
                <w:bCs/>
                <w:sz w:val="30"/>
                <w:szCs w:val="30"/>
                <w:cs/>
              </w:rPr>
            </w:pPr>
          </w:p>
        </w:tc>
        <w:tc>
          <w:tcPr>
            <w:tcW w:w="3838" w:type="dxa"/>
          </w:tcPr>
          <w:p w14:paraId="5A98672F" w14:textId="77777777" w:rsidR="00BC2CD3" w:rsidRPr="00650E00" w:rsidRDefault="00BC2CD3" w:rsidP="00D27114">
            <w:pPr>
              <w:rPr>
                <w:rFonts w:ascii="TH SarabunPSK" w:hAnsi="TH SarabunPSK" w:cs="TH SarabunPSK"/>
                <w:b/>
                <w:bCs/>
                <w:sz w:val="30"/>
                <w:szCs w:val="30"/>
              </w:rPr>
            </w:pPr>
          </w:p>
        </w:tc>
        <w:tc>
          <w:tcPr>
            <w:tcW w:w="856" w:type="dxa"/>
          </w:tcPr>
          <w:p w14:paraId="23BB5EE7" w14:textId="77777777" w:rsidR="00BC2CD3" w:rsidRPr="00650E00" w:rsidRDefault="00BC2CD3" w:rsidP="00D27114">
            <w:pPr>
              <w:jc w:val="center"/>
              <w:rPr>
                <w:rFonts w:ascii="TH SarabunPSK" w:hAnsi="TH SarabunPSK" w:cs="TH SarabunPSK"/>
                <w:b/>
                <w:bCs/>
                <w:sz w:val="30"/>
                <w:szCs w:val="30"/>
                <w:cs/>
              </w:rPr>
            </w:pPr>
          </w:p>
        </w:tc>
        <w:tc>
          <w:tcPr>
            <w:tcW w:w="1110" w:type="dxa"/>
          </w:tcPr>
          <w:p w14:paraId="66347BD0" w14:textId="77777777" w:rsidR="00BC2CD3" w:rsidRPr="00650E00" w:rsidRDefault="00BC2CD3" w:rsidP="00D27114">
            <w:pPr>
              <w:rPr>
                <w:rFonts w:ascii="TH SarabunPSK" w:hAnsi="TH SarabunPSK" w:cs="TH SarabunPSK"/>
                <w:b/>
                <w:bCs/>
                <w:sz w:val="30"/>
                <w:szCs w:val="30"/>
                <w:cs/>
              </w:rPr>
            </w:pPr>
          </w:p>
        </w:tc>
        <w:tc>
          <w:tcPr>
            <w:tcW w:w="852" w:type="dxa"/>
          </w:tcPr>
          <w:p w14:paraId="067EC7BD" w14:textId="77777777" w:rsidR="00BC2CD3" w:rsidRPr="00650E00" w:rsidRDefault="00BC2CD3" w:rsidP="00D27114">
            <w:pPr>
              <w:rPr>
                <w:rFonts w:ascii="TH SarabunPSK" w:hAnsi="TH SarabunPSK" w:cs="TH SarabunPSK"/>
                <w:b/>
                <w:bCs/>
                <w:sz w:val="30"/>
                <w:szCs w:val="30"/>
                <w:cs/>
              </w:rPr>
            </w:pPr>
          </w:p>
        </w:tc>
        <w:tc>
          <w:tcPr>
            <w:tcW w:w="853" w:type="dxa"/>
          </w:tcPr>
          <w:p w14:paraId="48C143B9" w14:textId="77777777" w:rsidR="00BC2CD3" w:rsidRPr="00650E00" w:rsidRDefault="00BC2CD3" w:rsidP="00D27114">
            <w:pPr>
              <w:jc w:val="center"/>
              <w:rPr>
                <w:rFonts w:ascii="TH SarabunPSK" w:hAnsi="TH SarabunPSK" w:cs="TH SarabunPSK"/>
                <w:b/>
                <w:bCs/>
                <w:sz w:val="30"/>
                <w:szCs w:val="30"/>
              </w:rPr>
            </w:pPr>
          </w:p>
        </w:tc>
        <w:tc>
          <w:tcPr>
            <w:tcW w:w="855" w:type="dxa"/>
          </w:tcPr>
          <w:p w14:paraId="394FF489" w14:textId="77777777" w:rsidR="00BC2CD3" w:rsidRPr="00650E00" w:rsidRDefault="00BC2CD3" w:rsidP="00D27114">
            <w:pPr>
              <w:jc w:val="center"/>
              <w:rPr>
                <w:rFonts w:ascii="TH SarabunPSK" w:hAnsi="TH SarabunPSK" w:cs="TH SarabunPSK"/>
                <w:b/>
                <w:bCs/>
                <w:sz w:val="30"/>
                <w:szCs w:val="30"/>
              </w:rPr>
            </w:pPr>
          </w:p>
        </w:tc>
        <w:tc>
          <w:tcPr>
            <w:tcW w:w="855" w:type="dxa"/>
          </w:tcPr>
          <w:p w14:paraId="4B650DED" w14:textId="77777777" w:rsidR="00BC2CD3" w:rsidRPr="00650E00" w:rsidRDefault="00BC2CD3" w:rsidP="00D27114">
            <w:pPr>
              <w:jc w:val="center"/>
              <w:rPr>
                <w:rFonts w:ascii="TH SarabunPSK" w:hAnsi="TH SarabunPSK" w:cs="TH SarabunPSK"/>
                <w:b/>
                <w:bCs/>
                <w:sz w:val="30"/>
                <w:szCs w:val="30"/>
              </w:rPr>
            </w:pPr>
          </w:p>
        </w:tc>
        <w:tc>
          <w:tcPr>
            <w:tcW w:w="828" w:type="dxa"/>
          </w:tcPr>
          <w:p w14:paraId="7ED414FC" w14:textId="77777777" w:rsidR="00BC2CD3" w:rsidRPr="00650E00" w:rsidRDefault="00BC2CD3" w:rsidP="00D27114">
            <w:pPr>
              <w:jc w:val="center"/>
              <w:rPr>
                <w:rFonts w:ascii="TH SarabunPSK" w:hAnsi="TH SarabunPSK" w:cs="TH SarabunPSK"/>
                <w:b/>
                <w:bCs/>
                <w:sz w:val="30"/>
                <w:szCs w:val="30"/>
              </w:rPr>
            </w:pPr>
          </w:p>
        </w:tc>
        <w:tc>
          <w:tcPr>
            <w:tcW w:w="1417" w:type="dxa"/>
          </w:tcPr>
          <w:p w14:paraId="29360A39" w14:textId="77777777" w:rsidR="00BC2CD3" w:rsidRPr="00650E00" w:rsidRDefault="00BC2CD3" w:rsidP="00D27114">
            <w:pPr>
              <w:jc w:val="center"/>
              <w:rPr>
                <w:rFonts w:ascii="TH SarabunPSK" w:hAnsi="TH SarabunPSK" w:cs="TH SarabunPSK"/>
                <w:b/>
                <w:bCs/>
                <w:sz w:val="30"/>
                <w:szCs w:val="30"/>
              </w:rPr>
            </w:pPr>
          </w:p>
        </w:tc>
        <w:tc>
          <w:tcPr>
            <w:tcW w:w="2126" w:type="dxa"/>
          </w:tcPr>
          <w:p w14:paraId="1932FE28" w14:textId="77777777" w:rsidR="00BC2CD3" w:rsidRPr="00650E00" w:rsidRDefault="00BC2CD3" w:rsidP="00D27114">
            <w:pPr>
              <w:rPr>
                <w:rFonts w:ascii="TH SarabunPSK" w:hAnsi="TH SarabunPSK" w:cs="TH SarabunPSK"/>
                <w:b/>
                <w:bCs/>
                <w:sz w:val="30"/>
                <w:szCs w:val="30"/>
              </w:rPr>
            </w:pPr>
          </w:p>
        </w:tc>
        <w:tc>
          <w:tcPr>
            <w:tcW w:w="1701" w:type="dxa"/>
          </w:tcPr>
          <w:p w14:paraId="544D0904" w14:textId="77777777" w:rsidR="00BC2CD3" w:rsidRPr="00650E00" w:rsidRDefault="00BC2CD3" w:rsidP="00D27114">
            <w:pPr>
              <w:rPr>
                <w:rFonts w:ascii="TH SarabunPSK" w:hAnsi="TH SarabunPSK" w:cs="TH SarabunPSK"/>
                <w:b/>
                <w:bCs/>
                <w:sz w:val="30"/>
                <w:szCs w:val="30"/>
                <w:cs/>
              </w:rPr>
            </w:pPr>
          </w:p>
        </w:tc>
      </w:tr>
      <w:tr w:rsidR="00BC2CD3" w:rsidRPr="00650E00" w14:paraId="6641B5DA" w14:textId="77777777" w:rsidTr="00D27114">
        <w:trPr>
          <w:trHeight w:val="494"/>
        </w:trPr>
        <w:tc>
          <w:tcPr>
            <w:tcW w:w="727" w:type="dxa"/>
          </w:tcPr>
          <w:p w14:paraId="354AA5A0" w14:textId="77777777" w:rsidR="00BC2CD3" w:rsidRPr="00650E00" w:rsidRDefault="00BC2CD3" w:rsidP="00D27114">
            <w:pPr>
              <w:jc w:val="center"/>
              <w:rPr>
                <w:rFonts w:ascii="TH SarabunPSK" w:hAnsi="TH SarabunPSK" w:cs="TH SarabunPSK"/>
                <w:b/>
                <w:bCs/>
                <w:sz w:val="30"/>
                <w:szCs w:val="30"/>
              </w:rPr>
            </w:pPr>
          </w:p>
        </w:tc>
        <w:tc>
          <w:tcPr>
            <w:tcW w:w="3838" w:type="dxa"/>
          </w:tcPr>
          <w:p w14:paraId="0BC0C1AC" w14:textId="77777777" w:rsidR="00BC2CD3" w:rsidRPr="00650E00" w:rsidRDefault="00BC2CD3" w:rsidP="00D27114">
            <w:pPr>
              <w:rPr>
                <w:rFonts w:ascii="TH SarabunPSK" w:hAnsi="TH SarabunPSK" w:cs="TH SarabunPSK"/>
                <w:b/>
                <w:bCs/>
                <w:sz w:val="30"/>
                <w:szCs w:val="30"/>
              </w:rPr>
            </w:pPr>
          </w:p>
        </w:tc>
        <w:tc>
          <w:tcPr>
            <w:tcW w:w="856" w:type="dxa"/>
          </w:tcPr>
          <w:p w14:paraId="7CD28F17" w14:textId="77777777" w:rsidR="00BC2CD3" w:rsidRPr="00650E00" w:rsidRDefault="00BC2CD3" w:rsidP="00D27114">
            <w:pPr>
              <w:jc w:val="center"/>
              <w:rPr>
                <w:rFonts w:ascii="TH SarabunPSK" w:hAnsi="TH SarabunPSK" w:cs="TH SarabunPSK"/>
                <w:b/>
                <w:bCs/>
                <w:sz w:val="30"/>
                <w:szCs w:val="30"/>
                <w:cs/>
              </w:rPr>
            </w:pPr>
          </w:p>
        </w:tc>
        <w:tc>
          <w:tcPr>
            <w:tcW w:w="1110" w:type="dxa"/>
          </w:tcPr>
          <w:p w14:paraId="34C85A9F" w14:textId="77777777" w:rsidR="00BC2CD3" w:rsidRPr="00650E00" w:rsidRDefault="00BC2CD3" w:rsidP="00D27114">
            <w:pPr>
              <w:jc w:val="center"/>
              <w:rPr>
                <w:rFonts w:ascii="TH SarabunPSK" w:hAnsi="TH SarabunPSK" w:cs="TH SarabunPSK"/>
                <w:b/>
                <w:bCs/>
                <w:sz w:val="30"/>
                <w:szCs w:val="30"/>
              </w:rPr>
            </w:pPr>
          </w:p>
        </w:tc>
        <w:tc>
          <w:tcPr>
            <w:tcW w:w="852" w:type="dxa"/>
          </w:tcPr>
          <w:p w14:paraId="05494395" w14:textId="77777777" w:rsidR="00BC2CD3" w:rsidRPr="00650E00" w:rsidRDefault="00BC2CD3" w:rsidP="00D27114">
            <w:pPr>
              <w:jc w:val="center"/>
              <w:rPr>
                <w:rFonts w:ascii="TH SarabunPSK" w:hAnsi="TH SarabunPSK" w:cs="TH SarabunPSK"/>
                <w:b/>
                <w:bCs/>
                <w:spacing w:val="-8"/>
                <w:sz w:val="30"/>
                <w:szCs w:val="30"/>
                <w:cs/>
              </w:rPr>
            </w:pPr>
          </w:p>
        </w:tc>
        <w:tc>
          <w:tcPr>
            <w:tcW w:w="853" w:type="dxa"/>
          </w:tcPr>
          <w:p w14:paraId="66B258FC" w14:textId="77777777" w:rsidR="00BC2CD3" w:rsidRPr="00650E00" w:rsidRDefault="00BC2CD3" w:rsidP="00D27114">
            <w:pPr>
              <w:jc w:val="center"/>
              <w:rPr>
                <w:rFonts w:ascii="TH SarabunPSK" w:hAnsi="TH SarabunPSK" w:cs="TH SarabunPSK"/>
                <w:b/>
                <w:bCs/>
                <w:sz w:val="30"/>
                <w:szCs w:val="30"/>
                <w:cs/>
              </w:rPr>
            </w:pPr>
          </w:p>
        </w:tc>
        <w:tc>
          <w:tcPr>
            <w:tcW w:w="855" w:type="dxa"/>
          </w:tcPr>
          <w:p w14:paraId="630C9BAE" w14:textId="77777777" w:rsidR="00BC2CD3" w:rsidRPr="00650E00" w:rsidRDefault="00BC2CD3" w:rsidP="00D27114">
            <w:pPr>
              <w:jc w:val="center"/>
              <w:rPr>
                <w:rFonts w:ascii="TH SarabunPSK" w:hAnsi="TH SarabunPSK" w:cs="TH SarabunPSK"/>
                <w:b/>
                <w:bCs/>
                <w:sz w:val="30"/>
                <w:szCs w:val="30"/>
              </w:rPr>
            </w:pPr>
          </w:p>
        </w:tc>
        <w:tc>
          <w:tcPr>
            <w:tcW w:w="855" w:type="dxa"/>
          </w:tcPr>
          <w:p w14:paraId="75BD3DC5" w14:textId="77777777" w:rsidR="00BC2CD3" w:rsidRPr="00650E00" w:rsidRDefault="00BC2CD3" w:rsidP="00D27114">
            <w:pPr>
              <w:jc w:val="center"/>
              <w:rPr>
                <w:rFonts w:ascii="TH SarabunPSK" w:hAnsi="TH SarabunPSK" w:cs="TH SarabunPSK"/>
                <w:b/>
                <w:bCs/>
                <w:color w:val="FF0000"/>
                <w:sz w:val="30"/>
                <w:szCs w:val="30"/>
              </w:rPr>
            </w:pPr>
          </w:p>
        </w:tc>
        <w:tc>
          <w:tcPr>
            <w:tcW w:w="828" w:type="dxa"/>
          </w:tcPr>
          <w:p w14:paraId="77F7AD6B" w14:textId="77777777" w:rsidR="00BC2CD3" w:rsidRPr="00650E00" w:rsidRDefault="00BC2CD3" w:rsidP="00D27114">
            <w:pPr>
              <w:jc w:val="center"/>
              <w:rPr>
                <w:rFonts w:ascii="TH SarabunPSK" w:hAnsi="TH SarabunPSK" w:cs="TH SarabunPSK"/>
                <w:b/>
                <w:bCs/>
                <w:sz w:val="30"/>
                <w:szCs w:val="30"/>
              </w:rPr>
            </w:pPr>
          </w:p>
        </w:tc>
        <w:tc>
          <w:tcPr>
            <w:tcW w:w="1417" w:type="dxa"/>
          </w:tcPr>
          <w:p w14:paraId="73C4CFA3" w14:textId="77777777" w:rsidR="00BC2CD3" w:rsidRPr="00650E00" w:rsidRDefault="00BC2CD3" w:rsidP="00D27114">
            <w:pPr>
              <w:jc w:val="center"/>
              <w:rPr>
                <w:rFonts w:ascii="TH SarabunPSK" w:hAnsi="TH SarabunPSK" w:cs="TH SarabunPSK"/>
                <w:b/>
                <w:bCs/>
                <w:color w:val="FF0000"/>
                <w:sz w:val="30"/>
                <w:szCs w:val="30"/>
              </w:rPr>
            </w:pPr>
          </w:p>
        </w:tc>
        <w:tc>
          <w:tcPr>
            <w:tcW w:w="2126" w:type="dxa"/>
          </w:tcPr>
          <w:p w14:paraId="605EA476" w14:textId="77777777" w:rsidR="00BC2CD3" w:rsidRPr="00650E00" w:rsidRDefault="00BC2CD3" w:rsidP="00D27114">
            <w:pPr>
              <w:rPr>
                <w:rFonts w:ascii="TH SarabunPSK" w:hAnsi="TH SarabunPSK" w:cs="TH SarabunPSK"/>
                <w:b/>
                <w:bCs/>
                <w:sz w:val="30"/>
                <w:szCs w:val="30"/>
              </w:rPr>
            </w:pPr>
          </w:p>
        </w:tc>
        <w:tc>
          <w:tcPr>
            <w:tcW w:w="1701" w:type="dxa"/>
          </w:tcPr>
          <w:p w14:paraId="29D833A3" w14:textId="77777777" w:rsidR="00BC2CD3" w:rsidRPr="00650E00" w:rsidRDefault="00BC2CD3" w:rsidP="00D27114">
            <w:pPr>
              <w:rPr>
                <w:rFonts w:ascii="TH SarabunPSK" w:hAnsi="TH SarabunPSK" w:cs="TH SarabunPSK"/>
                <w:b/>
                <w:bCs/>
                <w:sz w:val="30"/>
                <w:szCs w:val="30"/>
                <w:cs/>
              </w:rPr>
            </w:pPr>
          </w:p>
        </w:tc>
      </w:tr>
      <w:tr w:rsidR="00BC2CD3" w:rsidRPr="00650E00" w14:paraId="21732AC5" w14:textId="77777777" w:rsidTr="00D27114">
        <w:trPr>
          <w:trHeight w:val="494"/>
        </w:trPr>
        <w:tc>
          <w:tcPr>
            <w:tcW w:w="727" w:type="dxa"/>
          </w:tcPr>
          <w:p w14:paraId="647FDA6E" w14:textId="77777777" w:rsidR="00BC2CD3" w:rsidRPr="00650E00" w:rsidRDefault="00BC2CD3" w:rsidP="00D27114">
            <w:pPr>
              <w:jc w:val="center"/>
              <w:rPr>
                <w:rFonts w:ascii="TH SarabunPSK" w:hAnsi="TH SarabunPSK" w:cs="TH SarabunPSK"/>
                <w:sz w:val="30"/>
                <w:szCs w:val="30"/>
              </w:rPr>
            </w:pPr>
          </w:p>
        </w:tc>
        <w:tc>
          <w:tcPr>
            <w:tcW w:w="3838" w:type="dxa"/>
          </w:tcPr>
          <w:p w14:paraId="17EB924B" w14:textId="77777777" w:rsidR="00BC2CD3" w:rsidRPr="00650E00" w:rsidRDefault="00BC2CD3" w:rsidP="00D27114">
            <w:pPr>
              <w:rPr>
                <w:rFonts w:ascii="TH SarabunPSK" w:hAnsi="TH SarabunPSK" w:cs="TH SarabunPSK"/>
                <w:spacing w:val="-6"/>
                <w:sz w:val="30"/>
                <w:szCs w:val="30"/>
              </w:rPr>
            </w:pPr>
          </w:p>
        </w:tc>
        <w:tc>
          <w:tcPr>
            <w:tcW w:w="856" w:type="dxa"/>
          </w:tcPr>
          <w:p w14:paraId="4358030A" w14:textId="77777777" w:rsidR="00BC2CD3" w:rsidRPr="00650E00" w:rsidRDefault="00BC2CD3" w:rsidP="00D27114">
            <w:pPr>
              <w:jc w:val="center"/>
              <w:rPr>
                <w:rFonts w:ascii="TH SarabunPSK" w:hAnsi="TH SarabunPSK" w:cs="TH SarabunPSK"/>
                <w:sz w:val="30"/>
                <w:szCs w:val="30"/>
                <w:cs/>
              </w:rPr>
            </w:pPr>
          </w:p>
        </w:tc>
        <w:tc>
          <w:tcPr>
            <w:tcW w:w="1110" w:type="dxa"/>
          </w:tcPr>
          <w:p w14:paraId="22796E87" w14:textId="77777777" w:rsidR="00BC2CD3" w:rsidRPr="00650E00" w:rsidRDefault="00BC2CD3" w:rsidP="00D27114">
            <w:pPr>
              <w:jc w:val="center"/>
              <w:rPr>
                <w:rFonts w:ascii="TH SarabunPSK" w:hAnsi="TH SarabunPSK" w:cs="TH SarabunPSK"/>
                <w:sz w:val="30"/>
                <w:szCs w:val="30"/>
              </w:rPr>
            </w:pPr>
          </w:p>
        </w:tc>
        <w:tc>
          <w:tcPr>
            <w:tcW w:w="852" w:type="dxa"/>
          </w:tcPr>
          <w:p w14:paraId="2791E6FE" w14:textId="77777777" w:rsidR="00BC2CD3" w:rsidRPr="00650E00" w:rsidRDefault="00BC2CD3" w:rsidP="00D27114">
            <w:pPr>
              <w:jc w:val="center"/>
              <w:rPr>
                <w:rFonts w:ascii="TH SarabunPSK" w:hAnsi="TH SarabunPSK" w:cs="TH SarabunPSK"/>
                <w:sz w:val="30"/>
                <w:szCs w:val="30"/>
                <w:cs/>
              </w:rPr>
            </w:pPr>
          </w:p>
        </w:tc>
        <w:tc>
          <w:tcPr>
            <w:tcW w:w="853" w:type="dxa"/>
          </w:tcPr>
          <w:p w14:paraId="23576FB9" w14:textId="77777777" w:rsidR="00BC2CD3" w:rsidRPr="00650E00" w:rsidRDefault="00BC2CD3" w:rsidP="00D27114">
            <w:pPr>
              <w:jc w:val="center"/>
              <w:rPr>
                <w:rFonts w:ascii="TH SarabunPSK" w:hAnsi="TH SarabunPSK" w:cs="TH SarabunPSK"/>
                <w:sz w:val="30"/>
                <w:szCs w:val="30"/>
              </w:rPr>
            </w:pPr>
          </w:p>
        </w:tc>
        <w:tc>
          <w:tcPr>
            <w:tcW w:w="855" w:type="dxa"/>
          </w:tcPr>
          <w:p w14:paraId="6C65D0B0" w14:textId="77777777" w:rsidR="00BC2CD3" w:rsidRPr="00650E00" w:rsidRDefault="00BC2CD3" w:rsidP="00D27114">
            <w:pPr>
              <w:jc w:val="center"/>
              <w:rPr>
                <w:rFonts w:ascii="TH SarabunPSK" w:hAnsi="TH SarabunPSK" w:cs="TH SarabunPSK"/>
                <w:sz w:val="30"/>
                <w:szCs w:val="30"/>
                <w:cs/>
              </w:rPr>
            </w:pPr>
          </w:p>
        </w:tc>
        <w:tc>
          <w:tcPr>
            <w:tcW w:w="855" w:type="dxa"/>
          </w:tcPr>
          <w:p w14:paraId="1903F0E4" w14:textId="77777777" w:rsidR="00BC2CD3" w:rsidRPr="00650E00" w:rsidRDefault="00BC2CD3" w:rsidP="00D27114">
            <w:pPr>
              <w:jc w:val="center"/>
              <w:rPr>
                <w:rFonts w:ascii="TH SarabunPSK" w:hAnsi="TH SarabunPSK" w:cs="TH SarabunPSK"/>
                <w:sz w:val="30"/>
                <w:szCs w:val="30"/>
              </w:rPr>
            </w:pPr>
          </w:p>
        </w:tc>
        <w:tc>
          <w:tcPr>
            <w:tcW w:w="828" w:type="dxa"/>
          </w:tcPr>
          <w:p w14:paraId="473D2588" w14:textId="77777777" w:rsidR="00BC2CD3" w:rsidRPr="00650E00" w:rsidRDefault="00BC2CD3" w:rsidP="00D27114">
            <w:pPr>
              <w:jc w:val="center"/>
              <w:rPr>
                <w:rFonts w:ascii="TH SarabunPSK" w:hAnsi="TH SarabunPSK" w:cs="TH SarabunPSK"/>
                <w:sz w:val="30"/>
                <w:szCs w:val="30"/>
              </w:rPr>
            </w:pPr>
          </w:p>
        </w:tc>
        <w:tc>
          <w:tcPr>
            <w:tcW w:w="1417" w:type="dxa"/>
          </w:tcPr>
          <w:p w14:paraId="0FD5AFEC" w14:textId="77777777" w:rsidR="00BC2CD3" w:rsidRPr="00650E00" w:rsidRDefault="00BC2CD3" w:rsidP="00D27114">
            <w:pPr>
              <w:jc w:val="center"/>
              <w:rPr>
                <w:rFonts w:ascii="TH SarabunPSK" w:hAnsi="TH SarabunPSK" w:cs="TH SarabunPSK"/>
                <w:sz w:val="30"/>
                <w:szCs w:val="30"/>
              </w:rPr>
            </w:pPr>
          </w:p>
        </w:tc>
        <w:tc>
          <w:tcPr>
            <w:tcW w:w="2126" w:type="dxa"/>
          </w:tcPr>
          <w:p w14:paraId="13CA983A" w14:textId="77777777" w:rsidR="00BC2CD3" w:rsidRPr="00650E00" w:rsidRDefault="00BC2CD3" w:rsidP="00D27114">
            <w:pPr>
              <w:rPr>
                <w:rFonts w:ascii="TH SarabunPSK" w:hAnsi="TH SarabunPSK" w:cs="TH SarabunPSK"/>
                <w:sz w:val="30"/>
                <w:szCs w:val="30"/>
                <w:u w:val="single" w:color="FFFFFF"/>
              </w:rPr>
            </w:pPr>
          </w:p>
        </w:tc>
        <w:tc>
          <w:tcPr>
            <w:tcW w:w="1701" w:type="dxa"/>
          </w:tcPr>
          <w:p w14:paraId="5E3E91FB" w14:textId="77777777" w:rsidR="00BC2CD3" w:rsidRPr="00650E00" w:rsidRDefault="00BC2CD3" w:rsidP="00D27114">
            <w:pPr>
              <w:rPr>
                <w:rFonts w:ascii="TH SarabunPSK" w:hAnsi="TH SarabunPSK" w:cs="TH SarabunPSK"/>
                <w:sz w:val="30"/>
                <w:szCs w:val="30"/>
                <w:cs/>
              </w:rPr>
            </w:pPr>
          </w:p>
        </w:tc>
      </w:tr>
      <w:tr w:rsidR="00BC2CD3" w:rsidRPr="00650E00" w14:paraId="4F42D7DD" w14:textId="77777777" w:rsidTr="00D27114">
        <w:trPr>
          <w:trHeight w:val="494"/>
        </w:trPr>
        <w:tc>
          <w:tcPr>
            <w:tcW w:w="727" w:type="dxa"/>
          </w:tcPr>
          <w:p w14:paraId="5A3C8036" w14:textId="77777777" w:rsidR="00BC2CD3" w:rsidRPr="00650E00" w:rsidRDefault="00BC2CD3" w:rsidP="00D27114">
            <w:pPr>
              <w:jc w:val="center"/>
              <w:rPr>
                <w:rFonts w:ascii="TH SarabunPSK" w:hAnsi="TH SarabunPSK" w:cs="TH SarabunPSK"/>
                <w:sz w:val="30"/>
                <w:szCs w:val="30"/>
              </w:rPr>
            </w:pPr>
          </w:p>
        </w:tc>
        <w:tc>
          <w:tcPr>
            <w:tcW w:w="3838" w:type="dxa"/>
          </w:tcPr>
          <w:p w14:paraId="5E0F7DBE" w14:textId="77777777" w:rsidR="00BC2CD3" w:rsidRPr="00650E00" w:rsidRDefault="00BC2CD3" w:rsidP="00D27114">
            <w:pPr>
              <w:rPr>
                <w:rFonts w:ascii="TH SarabunPSK" w:hAnsi="TH SarabunPSK" w:cs="TH SarabunPSK"/>
                <w:spacing w:val="-6"/>
                <w:sz w:val="30"/>
                <w:szCs w:val="30"/>
              </w:rPr>
            </w:pPr>
          </w:p>
        </w:tc>
        <w:tc>
          <w:tcPr>
            <w:tcW w:w="856" w:type="dxa"/>
          </w:tcPr>
          <w:p w14:paraId="1357D1F8" w14:textId="77777777" w:rsidR="00BC2CD3" w:rsidRPr="00650E00" w:rsidRDefault="00BC2CD3" w:rsidP="00D27114">
            <w:pPr>
              <w:jc w:val="center"/>
              <w:rPr>
                <w:rFonts w:ascii="TH SarabunPSK" w:hAnsi="TH SarabunPSK" w:cs="TH SarabunPSK"/>
                <w:sz w:val="30"/>
                <w:szCs w:val="30"/>
                <w:cs/>
              </w:rPr>
            </w:pPr>
          </w:p>
        </w:tc>
        <w:tc>
          <w:tcPr>
            <w:tcW w:w="1110" w:type="dxa"/>
          </w:tcPr>
          <w:p w14:paraId="2B1ED8CF" w14:textId="77777777" w:rsidR="00BC2CD3" w:rsidRPr="00650E00" w:rsidRDefault="00BC2CD3" w:rsidP="00D27114">
            <w:pPr>
              <w:jc w:val="center"/>
              <w:rPr>
                <w:rFonts w:ascii="TH SarabunPSK" w:hAnsi="TH SarabunPSK" w:cs="TH SarabunPSK"/>
                <w:sz w:val="30"/>
                <w:szCs w:val="30"/>
              </w:rPr>
            </w:pPr>
          </w:p>
        </w:tc>
        <w:tc>
          <w:tcPr>
            <w:tcW w:w="852" w:type="dxa"/>
          </w:tcPr>
          <w:p w14:paraId="59703C23" w14:textId="77777777" w:rsidR="00BC2CD3" w:rsidRPr="00650E00" w:rsidRDefault="00BC2CD3" w:rsidP="00D27114">
            <w:pPr>
              <w:jc w:val="center"/>
              <w:rPr>
                <w:rFonts w:ascii="TH SarabunPSK" w:hAnsi="TH SarabunPSK" w:cs="TH SarabunPSK"/>
                <w:sz w:val="30"/>
                <w:szCs w:val="30"/>
                <w:cs/>
              </w:rPr>
            </w:pPr>
          </w:p>
        </w:tc>
        <w:tc>
          <w:tcPr>
            <w:tcW w:w="853" w:type="dxa"/>
          </w:tcPr>
          <w:p w14:paraId="41BFFABC" w14:textId="77777777" w:rsidR="00BC2CD3" w:rsidRPr="00650E00" w:rsidRDefault="00BC2CD3" w:rsidP="00D27114">
            <w:pPr>
              <w:jc w:val="center"/>
              <w:rPr>
                <w:rFonts w:ascii="TH SarabunPSK" w:hAnsi="TH SarabunPSK" w:cs="TH SarabunPSK"/>
                <w:sz w:val="30"/>
                <w:szCs w:val="30"/>
              </w:rPr>
            </w:pPr>
          </w:p>
        </w:tc>
        <w:tc>
          <w:tcPr>
            <w:tcW w:w="855" w:type="dxa"/>
          </w:tcPr>
          <w:p w14:paraId="7D02C6F9" w14:textId="77777777" w:rsidR="00BC2CD3" w:rsidRPr="00650E00" w:rsidRDefault="00BC2CD3" w:rsidP="00D27114">
            <w:pPr>
              <w:jc w:val="center"/>
              <w:rPr>
                <w:rFonts w:ascii="TH SarabunPSK" w:hAnsi="TH SarabunPSK" w:cs="TH SarabunPSK"/>
                <w:sz w:val="30"/>
                <w:szCs w:val="30"/>
                <w:cs/>
              </w:rPr>
            </w:pPr>
          </w:p>
        </w:tc>
        <w:tc>
          <w:tcPr>
            <w:tcW w:w="855" w:type="dxa"/>
          </w:tcPr>
          <w:p w14:paraId="6E984600" w14:textId="77777777" w:rsidR="00BC2CD3" w:rsidRPr="00650E00" w:rsidRDefault="00BC2CD3" w:rsidP="00D27114">
            <w:pPr>
              <w:jc w:val="center"/>
              <w:rPr>
                <w:rFonts w:ascii="TH SarabunPSK" w:hAnsi="TH SarabunPSK" w:cs="TH SarabunPSK"/>
                <w:sz w:val="30"/>
                <w:szCs w:val="30"/>
              </w:rPr>
            </w:pPr>
          </w:p>
        </w:tc>
        <w:tc>
          <w:tcPr>
            <w:tcW w:w="828" w:type="dxa"/>
          </w:tcPr>
          <w:p w14:paraId="62C25E77" w14:textId="77777777" w:rsidR="00BC2CD3" w:rsidRPr="00650E00" w:rsidRDefault="00BC2CD3" w:rsidP="00D27114">
            <w:pPr>
              <w:jc w:val="center"/>
              <w:rPr>
                <w:rFonts w:ascii="TH SarabunPSK" w:hAnsi="TH SarabunPSK" w:cs="TH SarabunPSK"/>
                <w:sz w:val="30"/>
                <w:szCs w:val="30"/>
              </w:rPr>
            </w:pPr>
          </w:p>
        </w:tc>
        <w:tc>
          <w:tcPr>
            <w:tcW w:w="1417" w:type="dxa"/>
          </w:tcPr>
          <w:p w14:paraId="55AEEDCB" w14:textId="77777777" w:rsidR="00BC2CD3" w:rsidRPr="00650E00" w:rsidRDefault="00BC2CD3" w:rsidP="00D27114">
            <w:pPr>
              <w:jc w:val="center"/>
              <w:rPr>
                <w:rFonts w:ascii="TH SarabunPSK" w:hAnsi="TH SarabunPSK" w:cs="TH SarabunPSK"/>
                <w:sz w:val="30"/>
                <w:szCs w:val="30"/>
              </w:rPr>
            </w:pPr>
          </w:p>
        </w:tc>
        <w:tc>
          <w:tcPr>
            <w:tcW w:w="2126" w:type="dxa"/>
          </w:tcPr>
          <w:p w14:paraId="32E57A89" w14:textId="77777777" w:rsidR="00BC2CD3" w:rsidRPr="00650E00" w:rsidRDefault="00BC2CD3" w:rsidP="00D27114">
            <w:pPr>
              <w:rPr>
                <w:rFonts w:ascii="TH SarabunPSK" w:hAnsi="TH SarabunPSK" w:cs="TH SarabunPSK"/>
                <w:sz w:val="30"/>
                <w:szCs w:val="30"/>
                <w:u w:val="single" w:color="FFFFFF"/>
              </w:rPr>
            </w:pPr>
          </w:p>
        </w:tc>
        <w:tc>
          <w:tcPr>
            <w:tcW w:w="1701" w:type="dxa"/>
          </w:tcPr>
          <w:p w14:paraId="289AA1ED" w14:textId="77777777" w:rsidR="00BC2CD3" w:rsidRPr="00650E00" w:rsidRDefault="00BC2CD3" w:rsidP="00D27114">
            <w:pPr>
              <w:rPr>
                <w:rFonts w:ascii="TH SarabunPSK" w:hAnsi="TH SarabunPSK" w:cs="TH SarabunPSK"/>
                <w:sz w:val="30"/>
                <w:szCs w:val="30"/>
                <w:cs/>
              </w:rPr>
            </w:pPr>
          </w:p>
        </w:tc>
      </w:tr>
    </w:tbl>
    <w:p w14:paraId="7DF93CC9" w14:textId="77777777" w:rsidR="00BA2420" w:rsidRPr="00650E00" w:rsidRDefault="00BA2420" w:rsidP="003B4C62">
      <w:pPr>
        <w:pStyle w:val="Header"/>
        <w:rPr>
          <w:rFonts w:ascii="TH SarabunPSK" w:hAnsi="TH SarabunPSK" w:cs="TH SarabunPSK"/>
          <w:b/>
          <w:bCs/>
          <w:sz w:val="30"/>
          <w:szCs w:val="30"/>
        </w:rPr>
      </w:pPr>
    </w:p>
    <w:p w14:paraId="52602029" w14:textId="5419D47A" w:rsidR="003B4C62" w:rsidRPr="00650E00" w:rsidRDefault="004F6514" w:rsidP="003B4C62">
      <w:pPr>
        <w:pStyle w:val="Header"/>
        <w:rPr>
          <w:rFonts w:ascii="TH SarabunPSK" w:hAnsi="TH SarabunPSK" w:cs="TH SarabunPSK"/>
          <w:b/>
          <w:bCs/>
          <w:sz w:val="30"/>
          <w:szCs w:val="30"/>
        </w:rPr>
      </w:pPr>
      <w:r w:rsidRPr="00650E00">
        <w:rPr>
          <w:rFonts w:ascii="TH SarabunPSK" w:hAnsi="TH SarabunPSK" w:cs="TH SarabunPSK"/>
          <w:noProof/>
          <w:sz w:val="30"/>
          <w:szCs w:val="30"/>
        </w:rPr>
        <w:drawing>
          <wp:anchor distT="0" distB="0" distL="114300" distR="114300" simplePos="0" relativeHeight="251657728" behindDoc="0" locked="0" layoutInCell="1" allowOverlap="1" wp14:anchorId="10D42F57" wp14:editId="2F731F40">
            <wp:simplePos x="0" y="0"/>
            <wp:positionH relativeFrom="column">
              <wp:posOffset>9148445</wp:posOffset>
            </wp:positionH>
            <wp:positionV relativeFrom="paragraph">
              <wp:posOffset>107950</wp:posOffset>
            </wp:positionV>
            <wp:extent cx="467995" cy="534035"/>
            <wp:effectExtent l="0" t="0" r="0" b="0"/>
            <wp:wrapNone/>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995" cy="534035"/>
                    </a:xfrm>
                    <a:prstGeom prst="rect">
                      <a:avLst/>
                    </a:prstGeom>
                    <a:noFill/>
                    <a:ln>
                      <a:noFill/>
                    </a:ln>
                  </pic:spPr>
                </pic:pic>
              </a:graphicData>
            </a:graphic>
            <wp14:sizeRelH relativeFrom="page">
              <wp14:pctWidth>0</wp14:pctWidth>
            </wp14:sizeRelH>
            <wp14:sizeRelV relativeFrom="page">
              <wp14:pctHeight>0</wp14:pctHeight>
            </wp14:sizeRelV>
          </wp:anchor>
        </w:drawing>
      </w:r>
      <w:r w:rsidR="003B4C62" w:rsidRPr="00650E00">
        <w:rPr>
          <w:rFonts w:ascii="TH SarabunPSK" w:hAnsi="TH SarabunPSK" w:cs="TH SarabunPSK"/>
          <w:b/>
          <w:bCs/>
          <w:sz w:val="30"/>
          <w:szCs w:val="30"/>
        </w:rPr>
        <w:t>F.030.0</w:t>
      </w:r>
      <w:r w:rsidR="003B4C62" w:rsidRPr="00650E00">
        <w:rPr>
          <w:rFonts w:ascii="TH SarabunPSK" w:hAnsi="TH SarabunPSK" w:cs="TH SarabunPSK"/>
          <w:b/>
          <w:bCs/>
          <w:sz w:val="30"/>
          <w:szCs w:val="30"/>
          <w:cs/>
        </w:rPr>
        <w:t xml:space="preserve">3  </w:t>
      </w:r>
    </w:p>
    <w:p w14:paraId="4CBEADCB" w14:textId="76F25A8E" w:rsidR="003B4C62" w:rsidRPr="00650E00" w:rsidRDefault="003B4C62" w:rsidP="003B4C62">
      <w:pPr>
        <w:pStyle w:val="Footer"/>
        <w:tabs>
          <w:tab w:val="left" w:pos="4958"/>
        </w:tabs>
        <w:rPr>
          <w:rFonts w:ascii="TH SarabunPSK" w:hAnsi="TH SarabunPSK" w:cs="TH SarabunPSK"/>
          <w:b/>
          <w:bCs/>
          <w:sz w:val="30"/>
          <w:szCs w:val="30"/>
        </w:rPr>
      </w:pPr>
      <w:r w:rsidRPr="00650E00">
        <w:rPr>
          <w:rFonts w:ascii="TH SarabunPSK" w:hAnsi="TH SarabunPSK" w:cs="TH SarabunPSK"/>
          <w:b/>
          <w:bCs/>
          <w:sz w:val="30"/>
          <w:szCs w:val="30"/>
          <w:cs/>
        </w:rPr>
        <w:t>แก้ไขครั้งที่  03  วันที่ประกาศใช้ 28 พ.ค. 2563</w:t>
      </w:r>
    </w:p>
    <w:p w14:paraId="4A88EA6D" w14:textId="019646B8" w:rsidR="008A34F1" w:rsidRPr="00650E00" w:rsidRDefault="008A34F1" w:rsidP="003B4C62">
      <w:pPr>
        <w:pStyle w:val="Footer"/>
        <w:tabs>
          <w:tab w:val="left" w:pos="4958"/>
        </w:tabs>
        <w:rPr>
          <w:rFonts w:ascii="TH SarabunPSK" w:hAnsi="TH SarabunPSK" w:cs="TH SarabunPSK"/>
          <w:b/>
          <w:bCs/>
          <w:sz w:val="30"/>
          <w:szCs w:val="30"/>
        </w:rPr>
      </w:pPr>
    </w:p>
    <w:p w14:paraId="7D23C2A1" w14:textId="77777777" w:rsidR="008A34F1" w:rsidRPr="00650E00" w:rsidRDefault="008A34F1" w:rsidP="003B4C62">
      <w:pPr>
        <w:pStyle w:val="Footer"/>
        <w:tabs>
          <w:tab w:val="left" w:pos="4958"/>
        </w:tabs>
        <w:rPr>
          <w:rFonts w:ascii="TH SarabunPSK" w:hAnsi="TH SarabunPSK" w:cs="TH SarabunPSK"/>
          <w:b/>
          <w:bCs/>
          <w:sz w:val="30"/>
          <w:szCs w:val="30"/>
        </w:rPr>
      </w:pPr>
    </w:p>
    <w:p w14:paraId="4A1E29F9" w14:textId="77777777" w:rsidR="00C11531" w:rsidRPr="00650E00" w:rsidRDefault="00C11531" w:rsidP="00C11531">
      <w:pPr>
        <w:rPr>
          <w:rFonts w:ascii="TH SarabunPSK" w:hAnsi="TH SarabunPSK" w:cs="TH SarabunPSK"/>
          <w:b/>
          <w:bCs/>
          <w:color w:val="C00000"/>
          <w:sz w:val="30"/>
          <w:szCs w:val="30"/>
          <w:cs/>
        </w:rPr>
      </w:pPr>
      <w:r w:rsidRPr="00650E00">
        <w:rPr>
          <w:rFonts w:ascii="TH SarabunPSK" w:hAnsi="TH SarabunPSK" w:cs="TH SarabunPSK"/>
          <w:b/>
          <w:bCs/>
          <w:color w:val="000000"/>
          <w:sz w:val="30"/>
          <w:szCs w:val="30"/>
          <w:cs/>
        </w:rPr>
        <w:t>แบบฟอร์มการประเมินความสี่ยง : โอกาส</w:t>
      </w:r>
      <w:r w:rsidRPr="00650E00">
        <w:rPr>
          <w:rFonts w:ascii="TH SarabunPSK" w:hAnsi="TH SarabunPSK" w:cs="TH SarabunPSK"/>
          <w:b/>
          <w:bCs/>
          <w:color w:val="000000"/>
          <w:sz w:val="30"/>
          <w:szCs w:val="30"/>
        </w:rPr>
        <w:t xml:space="preserve">  </w:t>
      </w:r>
      <w:r w:rsidRPr="00650E00">
        <w:rPr>
          <w:rFonts w:ascii="TH SarabunPSK" w:hAnsi="TH SarabunPSK" w:cs="TH SarabunPSK"/>
          <w:b/>
          <w:bCs/>
          <w:color w:val="000000"/>
          <w:sz w:val="30"/>
          <w:szCs w:val="30"/>
          <w:cs/>
        </w:rPr>
        <w:t>และผลกระทบ (</w:t>
      </w:r>
      <w:r w:rsidRPr="00650E00">
        <w:rPr>
          <w:rFonts w:ascii="TH SarabunPSK" w:hAnsi="TH SarabunPSK" w:cs="TH SarabunPSK"/>
          <w:b/>
          <w:bCs/>
          <w:color w:val="000000"/>
          <w:sz w:val="30"/>
          <w:szCs w:val="30"/>
        </w:rPr>
        <w:t>Risk Assessment</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ชื่อหน่วยงาน........................................................................</w:t>
      </w:r>
    </w:p>
    <w:p w14:paraId="023D1E83" w14:textId="77777777" w:rsidR="00C11531" w:rsidRPr="00650E00" w:rsidRDefault="00C11531" w:rsidP="00C11531">
      <w:pPr>
        <w:rPr>
          <w:rFonts w:ascii="TH SarabunPSK" w:eastAsia="Times New Roman" w:hAnsi="TH SarabunPSK" w:cs="TH SarabunPSK"/>
          <w:b/>
          <w:bCs/>
          <w:color w:val="C00000"/>
          <w:sz w:val="30"/>
          <w:szCs w:val="30"/>
        </w:rPr>
      </w:pPr>
    </w:p>
    <w:tbl>
      <w:tblPr>
        <w:tblW w:w="15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6"/>
        <w:gridCol w:w="3210"/>
        <w:gridCol w:w="2126"/>
        <w:gridCol w:w="2108"/>
        <w:gridCol w:w="2570"/>
        <w:gridCol w:w="1417"/>
        <w:gridCol w:w="1315"/>
        <w:gridCol w:w="1804"/>
      </w:tblGrid>
      <w:tr w:rsidR="00C11531" w:rsidRPr="00650E00" w14:paraId="319EFF8D" w14:textId="77777777" w:rsidTr="00DD37D6">
        <w:trPr>
          <w:jc w:val="center"/>
        </w:trPr>
        <w:tc>
          <w:tcPr>
            <w:tcW w:w="726" w:type="dxa"/>
            <w:vMerge w:val="restart"/>
            <w:shd w:val="clear" w:color="auto" w:fill="auto"/>
          </w:tcPr>
          <w:p w14:paraId="7DC82E06"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sz w:val="30"/>
                <w:szCs w:val="30"/>
                <w:cs/>
              </w:rPr>
              <w:t>ลำดับ</w:t>
            </w:r>
          </w:p>
        </w:tc>
        <w:tc>
          <w:tcPr>
            <w:tcW w:w="3210" w:type="dxa"/>
            <w:vMerge w:val="restart"/>
            <w:shd w:val="clear" w:color="auto" w:fill="auto"/>
          </w:tcPr>
          <w:p w14:paraId="039AA35B"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000000"/>
                <w:sz w:val="30"/>
                <w:szCs w:val="30"/>
                <w:cs/>
              </w:rPr>
              <w:t>ความเสี่ยง</w:t>
            </w:r>
          </w:p>
        </w:tc>
        <w:tc>
          <w:tcPr>
            <w:tcW w:w="6804" w:type="dxa"/>
            <w:gridSpan w:val="3"/>
            <w:shd w:val="clear" w:color="auto" w:fill="auto"/>
          </w:tcPr>
          <w:p w14:paraId="5E799853"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000000"/>
                <w:sz w:val="30"/>
                <w:szCs w:val="30"/>
                <w:cs/>
              </w:rPr>
              <w:t>ผลกระทบจากความเสี่ยง</w:t>
            </w:r>
          </w:p>
        </w:tc>
        <w:tc>
          <w:tcPr>
            <w:tcW w:w="1417" w:type="dxa"/>
            <w:vMerge w:val="restart"/>
            <w:shd w:val="clear" w:color="auto" w:fill="auto"/>
          </w:tcPr>
          <w:p w14:paraId="79D57FD1"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000000"/>
                <w:sz w:val="30"/>
                <w:szCs w:val="30"/>
                <w:cs/>
              </w:rPr>
              <w:t>คะแนนสูงสุด</w:t>
            </w:r>
          </w:p>
        </w:tc>
        <w:tc>
          <w:tcPr>
            <w:tcW w:w="1315" w:type="dxa"/>
            <w:vMerge w:val="restart"/>
            <w:shd w:val="clear" w:color="auto" w:fill="auto"/>
          </w:tcPr>
          <w:p w14:paraId="0E9562B3"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000000"/>
                <w:sz w:val="30"/>
                <w:szCs w:val="30"/>
                <w:cs/>
              </w:rPr>
              <w:t>โอกาสที่จะเกิดความเสี่ยง</w:t>
            </w:r>
          </w:p>
        </w:tc>
        <w:tc>
          <w:tcPr>
            <w:tcW w:w="1804" w:type="dxa"/>
            <w:vMerge w:val="restart"/>
            <w:shd w:val="clear" w:color="auto" w:fill="auto"/>
          </w:tcPr>
          <w:p w14:paraId="13F8248D" w14:textId="77777777" w:rsidR="00C11531" w:rsidRPr="00650E00" w:rsidRDefault="00C11531" w:rsidP="00931916">
            <w:pPr>
              <w:jc w:val="center"/>
              <w:rPr>
                <w:rFonts w:ascii="TH SarabunPSK" w:eastAsia="Times New Roman" w:hAnsi="TH SarabunPSK" w:cs="TH SarabunPSK"/>
                <w:b/>
                <w:bCs/>
                <w:color w:val="000000"/>
                <w:sz w:val="30"/>
                <w:szCs w:val="30"/>
                <w:cs/>
              </w:rPr>
            </w:pPr>
            <w:r w:rsidRPr="00650E00">
              <w:rPr>
                <w:rFonts w:ascii="TH SarabunPSK" w:eastAsia="Times New Roman" w:hAnsi="TH SarabunPSK" w:cs="TH SarabunPSK"/>
                <w:b/>
                <w:bCs/>
                <w:color w:val="000000"/>
                <w:sz w:val="30"/>
                <w:szCs w:val="30"/>
                <w:cs/>
              </w:rPr>
              <w:t>รวมคะแนน</w:t>
            </w:r>
          </w:p>
        </w:tc>
      </w:tr>
      <w:tr w:rsidR="00C11531" w:rsidRPr="00650E00" w14:paraId="5CAFD914" w14:textId="77777777" w:rsidTr="00DD37D6">
        <w:trPr>
          <w:jc w:val="center"/>
        </w:trPr>
        <w:tc>
          <w:tcPr>
            <w:tcW w:w="726" w:type="dxa"/>
            <w:vMerge/>
            <w:shd w:val="clear" w:color="auto" w:fill="auto"/>
          </w:tcPr>
          <w:p w14:paraId="3BBEA541" w14:textId="77777777" w:rsidR="00C11531" w:rsidRPr="00650E00" w:rsidRDefault="00C11531" w:rsidP="00931916">
            <w:pPr>
              <w:rPr>
                <w:rFonts w:ascii="TH SarabunPSK" w:eastAsia="Times New Roman" w:hAnsi="TH SarabunPSK" w:cs="TH SarabunPSK"/>
                <w:b/>
                <w:bCs/>
                <w:color w:val="C00000"/>
                <w:sz w:val="30"/>
                <w:szCs w:val="30"/>
              </w:rPr>
            </w:pPr>
          </w:p>
        </w:tc>
        <w:tc>
          <w:tcPr>
            <w:tcW w:w="3210" w:type="dxa"/>
            <w:vMerge/>
            <w:shd w:val="clear" w:color="auto" w:fill="auto"/>
          </w:tcPr>
          <w:p w14:paraId="1BD69112" w14:textId="77777777" w:rsidR="00C11531" w:rsidRPr="00650E00" w:rsidRDefault="00C11531" w:rsidP="00931916">
            <w:pPr>
              <w:rPr>
                <w:rFonts w:ascii="TH SarabunPSK" w:eastAsia="Times New Roman" w:hAnsi="TH SarabunPSK" w:cs="TH SarabunPSK"/>
                <w:b/>
                <w:bCs/>
                <w:color w:val="C00000"/>
                <w:sz w:val="30"/>
                <w:szCs w:val="30"/>
              </w:rPr>
            </w:pPr>
          </w:p>
        </w:tc>
        <w:tc>
          <w:tcPr>
            <w:tcW w:w="2126" w:type="dxa"/>
            <w:shd w:val="clear" w:color="auto" w:fill="auto"/>
          </w:tcPr>
          <w:p w14:paraId="11882CF1" w14:textId="77777777" w:rsidR="00C11531" w:rsidRPr="00650E00" w:rsidRDefault="00C11531" w:rsidP="00931916">
            <w:pP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000000"/>
                <w:sz w:val="30"/>
                <w:szCs w:val="30"/>
                <w:cs/>
              </w:rPr>
              <w:t>อันตรายต่อชีวิตของผู้ป่วย/ญาติ/ประชาชน/เจ้าหน้าที่</w:t>
            </w:r>
          </w:p>
        </w:tc>
        <w:tc>
          <w:tcPr>
            <w:tcW w:w="2108" w:type="dxa"/>
            <w:shd w:val="clear" w:color="auto" w:fill="auto"/>
          </w:tcPr>
          <w:p w14:paraId="3030E561"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000000"/>
                <w:sz w:val="30"/>
                <w:szCs w:val="30"/>
                <w:cs/>
              </w:rPr>
              <w:t>ด้านการเงินและทรัพย์สินเสียหาย</w:t>
            </w:r>
          </w:p>
        </w:tc>
        <w:tc>
          <w:tcPr>
            <w:tcW w:w="2570" w:type="dxa"/>
            <w:shd w:val="clear" w:color="auto" w:fill="auto"/>
          </w:tcPr>
          <w:p w14:paraId="5EDC8D2F" w14:textId="77777777" w:rsidR="00C11531" w:rsidRPr="00650E00" w:rsidRDefault="00C11531" w:rsidP="00931916">
            <w:pP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000000"/>
                <w:sz w:val="30"/>
                <w:szCs w:val="30"/>
                <w:cs/>
              </w:rPr>
              <w:t>ด้านชื่อเสียงภาพลักษณ์และส่งผลให้ขาดความเชื่อมั่นจากผู้บริหารหรือองค์กรภายนอก</w:t>
            </w:r>
          </w:p>
        </w:tc>
        <w:tc>
          <w:tcPr>
            <w:tcW w:w="1417" w:type="dxa"/>
            <w:vMerge/>
            <w:shd w:val="clear" w:color="auto" w:fill="auto"/>
          </w:tcPr>
          <w:p w14:paraId="4E2120D6" w14:textId="77777777" w:rsidR="00C11531" w:rsidRPr="00650E00" w:rsidRDefault="00C11531" w:rsidP="00931916">
            <w:pPr>
              <w:rPr>
                <w:rFonts w:ascii="TH SarabunPSK" w:eastAsia="Times New Roman" w:hAnsi="TH SarabunPSK" w:cs="TH SarabunPSK"/>
                <w:b/>
                <w:bCs/>
                <w:color w:val="C00000"/>
                <w:sz w:val="30"/>
                <w:szCs w:val="30"/>
              </w:rPr>
            </w:pPr>
          </w:p>
        </w:tc>
        <w:tc>
          <w:tcPr>
            <w:tcW w:w="1315" w:type="dxa"/>
            <w:vMerge/>
            <w:shd w:val="clear" w:color="auto" w:fill="auto"/>
          </w:tcPr>
          <w:p w14:paraId="67F586A2" w14:textId="77777777" w:rsidR="00C11531" w:rsidRPr="00650E00" w:rsidRDefault="00C11531" w:rsidP="00931916">
            <w:pPr>
              <w:rPr>
                <w:rFonts w:ascii="TH SarabunPSK" w:eastAsia="Times New Roman" w:hAnsi="TH SarabunPSK" w:cs="TH SarabunPSK"/>
                <w:b/>
                <w:bCs/>
                <w:color w:val="C00000"/>
                <w:sz w:val="30"/>
                <w:szCs w:val="30"/>
              </w:rPr>
            </w:pPr>
          </w:p>
        </w:tc>
        <w:tc>
          <w:tcPr>
            <w:tcW w:w="1804" w:type="dxa"/>
            <w:vMerge/>
            <w:shd w:val="clear" w:color="auto" w:fill="auto"/>
          </w:tcPr>
          <w:p w14:paraId="513AED56" w14:textId="77777777" w:rsidR="00C11531" w:rsidRPr="00650E00" w:rsidRDefault="00C11531" w:rsidP="00931916">
            <w:pPr>
              <w:rPr>
                <w:rFonts w:ascii="TH SarabunPSK" w:eastAsia="Times New Roman" w:hAnsi="TH SarabunPSK" w:cs="TH SarabunPSK"/>
                <w:b/>
                <w:bCs/>
                <w:color w:val="C00000"/>
                <w:sz w:val="30"/>
                <w:szCs w:val="30"/>
              </w:rPr>
            </w:pPr>
          </w:p>
        </w:tc>
      </w:tr>
      <w:tr w:rsidR="00C11531" w:rsidRPr="00650E00" w14:paraId="4A9CAFFD" w14:textId="77777777" w:rsidTr="00DD37D6">
        <w:trPr>
          <w:jc w:val="center"/>
        </w:trPr>
        <w:tc>
          <w:tcPr>
            <w:tcW w:w="15276" w:type="dxa"/>
            <w:gridSpan w:val="8"/>
            <w:shd w:val="clear" w:color="auto" w:fill="auto"/>
          </w:tcPr>
          <w:p w14:paraId="6127B020" w14:textId="77777777" w:rsidR="00C11531" w:rsidRPr="00650E00" w:rsidRDefault="00C11531" w:rsidP="00931916">
            <w:pPr>
              <w:rPr>
                <w:rFonts w:ascii="TH SarabunPSK" w:eastAsia="Times New Roman" w:hAnsi="TH SarabunPSK" w:cs="TH SarabunPSK"/>
                <w:b/>
                <w:bCs/>
                <w:color w:val="C00000"/>
                <w:sz w:val="30"/>
                <w:szCs w:val="30"/>
                <w:cs/>
              </w:rPr>
            </w:pPr>
            <w:r w:rsidRPr="00650E00">
              <w:rPr>
                <w:rFonts w:ascii="TH SarabunPSK" w:eastAsia="Times New Roman" w:hAnsi="TH SarabunPSK" w:cs="TH SarabunPSK"/>
                <w:b/>
                <w:bCs/>
                <w:color w:val="C00000"/>
                <w:sz w:val="30"/>
                <w:szCs w:val="30"/>
                <w:cs/>
              </w:rPr>
              <w:t>ตัวอย่างการประเมินความเสี่ยงของหน่วยงาน</w:t>
            </w:r>
          </w:p>
        </w:tc>
      </w:tr>
      <w:tr w:rsidR="00C11531" w:rsidRPr="00650E00" w14:paraId="37F626F8" w14:textId="77777777" w:rsidTr="00DD37D6">
        <w:trPr>
          <w:jc w:val="center"/>
        </w:trPr>
        <w:tc>
          <w:tcPr>
            <w:tcW w:w="726" w:type="dxa"/>
            <w:shd w:val="clear" w:color="auto" w:fill="auto"/>
          </w:tcPr>
          <w:p w14:paraId="78185A1E"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1</w:t>
            </w:r>
          </w:p>
        </w:tc>
        <w:tc>
          <w:tcPr>
            <w:tcW w:w="3210" w:type="dxa"/>
            <w:shd w:val="clear" w:color="auto" w:fill="auto"/>
          </w:tcPr>
          <w:p w14:paraId="59462F9A" w14:textId="77777777" w:rsidR="00C11531" w:rsidRPr="00650E00" w:rsidRDefault="00C11531" w:rsidP="00931916">
            <w:pP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cs/>
              </w:rPr>
              <w:t>ประตูบันไดหนีไฟเปิดค้างไว้</w:t>
            </w:r>
          </w:p>
        </w:tc>
        <w:tc>
          <w:tcPr>
            <w:tcW w:w="2126" w:type="dxa"/>
            <w:shd w:val="clear" w:color="auto" w:fill="auto"/>
          </w:tcPr>
          <w:p w14:paraId="749D06C7"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1</w:t>
            </w:r>
          </w:p>
        </w:tc>
        <w:tc>
          <w:tcPr>
            <w:tcW w:w="2108" w:type="dxa"/>
            <w:shd w:val="clear" w:color="auto" w:fill="auto"/>
          </w:tcPr>
          <w:p w14:paraId="4719E658" w14:textId="77777777" w:rsidR="00C11531" w:rsidRPr="00650E00" w:rsidRDefault="00C11531" w:rsidP="00931916">
            <w:pPr>
              <w:jc w:val="center"/>
              <w:rPr>
                <w:rFonts w:ascii="TH SarabunPSK" w:eastAsia="Times New Roman" w:hAnsi="TH SarabunPSK" w:cs="TH SarabunPSK"/>
                <w:b/>
                <w:bCs/>
                <w:color w:val="C00000"/>
                <w:sz w:val="30"/>
                <w:szCs w:val="30"/>
                <w:cs/>
              </w:rPr>
            </w:pPr>
            <w:r w:rsidRPr="00650E00">
              <w:rPr>
                <w:rFonts w:ascii="TH SarabunPSK" w:eastAsia="Times New Roman" w:hAnsi="TH SarabunPSK" w:cs="TH SarabunPSK"/>
                <w:b/>
                <w:bCs/>
                <w:color w:val="C00000"/>
                <w:sz w:val="30"/>
                <w:szCs w:val="30"/>
              </w:rPr>
              <w:t>1</w:t>
            </w:r>
          </w:p>
        </w:tc>
        <w:tc>
          <w:tcPr>
            <w:tcW w:w="2570" w:type="dxa"/>
            <w:shd w:val="clear" w:color="auto" w:fill="auto"/>
          </w:tcPr>
          <w:p w14:paraId="47A6A718"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2</w:t>
            </w:r>
          </w:p>
        </w:tc>
        <w:tc>
          <w:tcPr>
            <w:tcW w:w="1417" w:type="dxa"/>
            <w:shd w:val="clear" w:color="auto" w:fill="auto"/>
          </w:tcPr>
          <w:p w14:paraId="5F65177D"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2</w:t>
            </w:r>
          </w:p>
        </w:tc>
        <w:tc>
          <w:tcPr>
            <w:tcW w:w="1315" w:type="dxa"/>
            <w:shd w:val="clear" w:color="auto" w:fill="auto"/>
          </w:tcPr>
          <w:p w14:paraId="4442F319"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5</w:t>
            </w:r>
          </w:p>
        </w:tc>
        <w:tc>
          <w:tcPr>
            <w:tcW w:w="1804" w:type="dxa"/>
            <w:shd w:val="clear" w:color="auto" w:fill="auto"/>
          </w:tcPr>
          <w:p w14:paraId="5774D402"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10</w:t>
            </w:r>
          </w:p>
        </w:tc>
      </w:tr>
      <w:tr w:rsidR="00C11531" w:rsidRPr="00650E00" w14:paraId="335B0FF8" w14:textId="77777777" w:rsidTr="00DD37D6">
        <w:trPr>
          <w:jc w:val="center"/>
        </w:trPr>
        <w:tc>
          <w:tcPr>
            <w:tcW w:w="726" w:type="dxa"/>
            <w:shd w:val="clear" w:color="auto" w:fill="auto"/>
          </w:tcPr>
          <w:p w14:paraId="7941D48D"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2</w:t>
            </w:r>
          </w:p>
        </w:tc>
        <w:tc>
          <w:tcPr>
            <w:tcW w:w="3210" w:type="dxa"/>
            <w:shd w:val="clear" w:color="auto" w:fill="auto"/>
          </w:tcPr>
          <w:p w14:paraId="6D842AF8" w14:textId="77777777" w:rsidR="00C11531" w:rsidRPr="00650E00" w:rsidRDefault="00C11531" w:rsidP="00931916">
            <w:pPr>
              <w:rPr>
                <w:rFonts w:ascii="TH SarabunPSK" w:eastAsia="Times New Roman" w:hAnsi="TH SarabunPSK" w:cs="TH SarabunPSK"/>
                <w:b/>
                <w:bCs/>
                <w:color w:val="C00000"/>
                <w:sz w:val="30"/>
                <w:szCs w:val="30"/>
                <w:cs/>
              </w:rPr>
            </w:pPr>
            <w:r w:rsidRPr="00650E00">
              <w:rPr>
                <w:rFonts w:ascii="TH SarabunPSK" w:eastAsia="Times New Roman" w:hAnsi="TH SarabunPSK" w:cs="TH SarabunPSK"/>
                <w:b/>
                <w:bCs/>
                <w:color w:val="C00000"/>
                <w:sz w:val="30"/>
                <w:szCs w:val="30"/>
                <w:cs/>
              </w:rPr>
              <w:t>เงินในตู้บริจาคสูญหายนอกเวลาราชการ</w:t>
            </w:r>
          </w:p>
        </w:tc>
        <w:tc>
          <w:tcPr>
            <w:tcW w:w="2126" w:type="dxa"/>
            <w:shd w:val="clear" w:color="auto" w:fill="auto"/>
          </w:tcPr>
          <w:p w14:paraId="02714EC7"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1</w:t>
            </w:r>
          </w:p>
        </w:tc>
        <w:tc>
          <w:tcPr>
            <w:tcW w:w="2108" w:type="dxa"/>
            <w:shd w:val="clear" w:color="auto" w:fill="auto"/>
          </w:tcPr>
          <w:p w14:paraId="4FE7E44F"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4</w:t>
            </w:r>
          </w:p>
        </w:tc>
        <w:tc>
          <w:tcPr>
            <w:tcW w:w="2570" w:type="dxa"/>
            <w:shd w:val="clear" w:color="auto" w:fill="auto"/>
          </w:tcPr>
          <w:p w14:paraId="0E2E9780"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4</w:t>
            </w:r>
          </w:p>
        </w:tc>
        <w:tc>
          <w:tcPr>
            <w:tcW w:w="1417" w:type="dxa"/>
            <w:shd w:val="clear" w:color="auto" w:fill="auto"/>
          </w:tcPr>
          <w:p w14:paraId="2C76CA17"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4</w:t>
            </w:r>
          </w:p>
        </w:tc>
        <w:tc>
          <w:tcPr>
            <w:tcW w:w="1315" w:type="dxa"/>
            <w:shd w:val="clear" w:color="auto" w:fill="auto"/>
          </w:tcPr>
          <w:p w14:paraId="64339DDC"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3</w:t>
            </w:r>
          </w:p>
        </w:tc>
        <w:tc>
          <w:tcPr>
            <w:tcW w:w="1804" w:type="dxa"/>
            <w:shd w:val="clear" w:color="auto" w:fill="auto"/>
          </w:tcPr>
          <w:p w14:paraId="2B3BE208"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12</w:t>
            </w:r>
          </w:p>
        </w:tc>
      </w:tr>
      <w:tr w:rsidR="00C11531" w:rsidRPr="00650E00" w14:paraId="5A0A4CD4" w14:textId="77777777" w:rsidTr="00DD37D6">
        <w:trPr>
          <w:trHeight w:val="511"/>
          <w:jc w:val="center"/>
        </w:trPr>
        <w:tc>
          <w:tcPr>
            <w:tcW w:w="726" w:type="dxa"/>
            <w:shd w:val="clear" w:color="auto" w:fill="auto"/>
          </w:tcPr>
          <w:p w14:paraId="47806660"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3</w:t>
            </w:r>
          </w:p>
        </w:tc>
        <w:tc>
          <w:tcPr>
            <w:tcW w:w="3210" w:type="dxa"/>
            <w:shd w:val="clear" w:color="auto" w:fill="auto"/>
          </w:tcPr>
          <w:p w14:paraId="23E43D14" w14:textId="77777777" w:rsidR="00C11531" w:rsidRPr="00650E00" w:rsidRDefault="00C11531" w:rsidP="00931916">
            <w:pPr>
              <w:rPr>
                <w:rFonts w:ascii="TH SarabunPSK" w:eastAsia="Times New Roman" w:hAnsi="TH SarabunPSK" w:cs="TH SarabunPSK"/>
                <w:b/>
                <w:bCs/>
                <w:color w:val="C00000"/>
                <w:sz w:val="30"/>
                <w:szCs w:val="30"/>
                <w:cs/>
              </w:rPr>
            </w:pPr>
            <w:r w:rsidRPr="00650E00">
              <w:rPr>
                <w:rFonts w:ascii="TH SarabunPSK" w:eastAsia="Times New Roman" w:hAnsi="TH SarabunPSK" w:cs="TH SarabunPSK"/>
                <w:b/>
                <w:bCs/>
                <w:color w:val="C00000"/>
                <w:sz w:val="30"/>
                <w:szCs w:val="30"/>
                <w:cs/>
              </w:rPr>
              <w:t>ผู้ป่วยหลบหนีสำเร็จ</w:t>
            </w:r>
          </w:p>
        </w:tc>
        <w:tc>
          <w:tcPr>
            <w:tcW w:w="2126" w:type="dxa"/>
            <w:shd w:val="clear" w:color="auto" w:fill="auto"/>
          </w:tcPr>
          <w:p w14:paraId="0607F7B2"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2</w:t>
            </w:r>
          </w:p>
        </w:tc>
        <w:tc>
          <w:tcPr>
            <w:tcW w:w="2108" w:type="dxa"/>
            <w:shd w:val="clear" w:color="auto" w:fill="auto"/>
          </w:tcPr>
          <w:p w14:paraId="7AB60974"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2</w:t>
            </w:r>
          </w:p>
        </w:tc>
        <w:tc>
          <w:tcPr>
            <w:tcW w:w="2570" w:type="dxa"/>
            <w:shd w:val="clear" w:color="auto" w:fill="auto"/>
          </w:tcPr>
          <w:p w14:paraId="3495A446"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4</w:t>
            </w:r>
          </w:p>
        </w:tc>
        <w:tc>
          <w:tcPr>
            <w:tcW w:w="1417" w:type="dxa"/>
            <w:shd w:val="clear" w:color="auto" w:fill="auto"/>
          </w:tcPr>
          <w:p w14:paraId="6BCBD217"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4</w:t>
            </w:r>
          </w:p>
        </w:tc>
        <w:tc>
          <w:tcPr>
            <w:tcW w:w="1315" w:type="dxa"/>
            <w:shd w:val="clear" w:color="auto" w:fill="auto"/>
          </w:tcPr>
          <w:p w14:paraId="0547B332"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3</w:t>
            </w:r>
          </w:p>
        </w:tc>
        <w:tc>
          <w:tcPr>
            <w:tcW w:w="1804" w:type="dxa"/>
            <w:shd w:val="clear" w:color="auto" w:fill="auto"/>
          </w:tcPr>
          <w:p w14:paraId="12B23790" w14:textId="5D9DDD82" w:rsidR="00C11531" w:rsidRPr="00650E00" w:rsidRDefault="00C11531" w:rsidP="00BA2420">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12</w:t>
            </w:r>
          </w:p>
        </w:tc>
      </w:tr>
      <w:tr w:rsidR="00C11531" w:rsidRPr="00650E00" w14:paraId="7203E916" w14:textId="77777777" w:rsidTr="00DD37D6">
        <w:trPr>
          <w:jc w:val="center"/>
        </w:trPr>
        <w:tc>
          <w:tcPr>
            <w:tcW w:w="726" w:type="dxa"/>
            <w:shd w:val="clear" w:color="auto" w:fill="auto"/>
          </w:tcPr>
          <w:p w14:paraId="58323FB9"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4</w:t>
            </w:r>
          </w:p>
        </w:tc>
        <w:tc>
          <w:tcPr>
            <w:tcW w:w="3210" w:type="dxa"/>
            <w:shd w:val="clear" w:color="auto" w:fill="auto"/>
          </w:tcPr>
          <w:p w14:paraId="1AC38CD4" w14:textId="77777777" w:rsidR="00C11531" w:rsidRPr="00650E00" w:rsidRDefault="00C11531" w:rsidP="00931916">
            <w:pPr>
              <w:rPr>
                <w:rFonts w:ascii="TH SarabunPSK" w:eastAsia="Times New Roman" w:hAnsi="TH SarabunPSK" w:cs="TH SarabunPSK"/>
                <w:b/>
                <w:bCs/>
                <w:color w:val="C00000"/>
                <w:sz w:val="30"/>
                <w:szCs w:val="30"/>
                <w:cs/>
              </w:rPr>
            </w:pPr>
            <w:r w:rsidRPr="00650E00">
              <w:rPr>
                <w:rFonts w:ascii="TH SarabunPSK" w:eastAsia="Times New Roman" w:hAnsi="TH SarabunPSK" w:cs="TH SarabunPSK"/>
                <w:b/>
                <w:bCs/>
                <w:color w:val="C00000"/>
                <w:sz w:val="30"/>
                <w:szCs w:val="30"/>
                <w:cs/>
              </w:rPr>
              <w:t>ทำร้ายกัน</w:t>
            </w:r>
          </w:p>
        </w:tc>
        <w:tc>
          <w:tcPr>
            <w:tcW w:w="2126" w:type="dxa"/>
            <w:shd w:val="clear" w:color="auto" w:fill="auto"/>
          </w:tcPr>
          <w:p w14:paraId="5AFE54B7"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5</w:t>
            </w:r>
          </w:p>
        </w:tc>
        <w:tc>
          <w:tcPr>
            <w:tcW w:w="2108" w:type="dxa"/>
            <w:shd w:val="clear" w:color="auto" w:fill="auto"/>
          </w:tcPr>
          <w:p w14:paraId="6A04D70E"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4</w:t>
            </w:r>
          </w:p>
        </w:tc>
        <w:tc>
          <w:tcPr>
            <w:tcW w:w="2570" w:type="dxa"/>
            <w:shd w:val="clear" w:color="auto" w:fill="auto"/>
          </w:tcPr>
          <w:p w14:paraId="56BB2779"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4</w:t>
            </w:r>
          </w:p>
        </w:tc>
        <w:tc>
          <w:tcPr>
            <w:tcW w:w="1417" w:type="dxa"/>
            <w:shd w:val="clear" w:color="auto" w:fill="auto"/>
          </w:tcPr>
          <w:p w14:paraId="64E642AB"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5</w:t>
            </w:r>
          </w:p>
        </w:tc>
        <w:tc>
          <w:tcPr>
            <w:tcW w:w="1315" w:type="dxa"/>
            <w:shd w:val="clear" w:color="auto" w:fill="auto"/>
          </w:tcPr>
          <w:p w14:paraId="709881AB"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5</w:t>
            </w:r>
          </w:p>
        </w:tc>
        <w:tc>
          <w:tcPr>
            <w:tcW w:w="1804" w:type="dxa"/>
            <w:shd w:val="clear" w:color="auto" w:fill="auto"/>
          </w:tcPr>
          <w:p w14:paraId="25B37E60" w14:textId="77777777" w:rsidR="00C11531" w:rsidRPr="00650E00" w:rsidRDefault="00C11531" w:rsidP="00931916">
            <w:pPr>
              <w:jc w:val="center"/>
              <w:rPr>
                <w:rFonts w:ascii="TH SarabunPSK" w:eastAsia="Times New Roman" w:hAnsi="TH SarabunPSK" w:cs="TH SarabunPSK"/>
                <w:b/>
                <w:bCs/>
                <w:color w:val="C00000"/>
                <w:sz w:val="30"/>
                <w:szCs w:val="30"/>
              </w:rPr>
            </w:pPr>
            <w:r w:rsidRPr="00650E00">
              <w:rPr>
                <w:rFonts w:ascii="TH SarabunPSK" w:eastAsia="Times New Roman" w:hAnsi="TH SarabunPSK" w:cs="TH SarabunPSK"/>
                <w:b/>
                <w:bCs/>
                <w:color w:val="C00000"/>
                <w:sz w:val="30"/>
                <w:szCs w:val="30"/>
              </w:rPr>
              <w:t>25</w:t>
            </w:r>
          </w:p>
        </w:tc>
      </w:tr>
      <w:tr w:rsidR="00C11531" w:rsidRPr="00650E00" w14:paraId="28708F55" w14:textId="77777777" w:rsidTr="00DD37D6">
        <w:trPr>
          <w:jc w:val="center"/>
        </w:trPr>
        <w:tc>
          <w:tcPr>
            <w:tcW w:w="726" w:type="dxa"/>
            <w:shd w:val="clear" w:color="auto" w:fill="auto"/>
          </w:tcPr>
          <w:p w14:paraId="1B11E462"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3210" w:type="dxa"/>
            <w:shd w:val="clear" w:color="auto" w:fill="auto"/>
          </w:tcPr>
          <w:p w14:paraId="187352F4" w14:textId="77777777" w:rsidR="00C11531" w:rsidRPr="00650E00" w:rsidRDefault="00C11531" w:rsidP="00931916">
            <w:pPr>
              <w:rPr>
                <w:rFonts w:ascii="TH SarabunPSK" w:eastAsia="Times New Roman" w:hAnsi="TH SarabunPSK" w:cs="TH SarabunPSK"/>
                <w:b/>
                <w:bCs/>
                <w:color w:val="C00000"/>
                <w:sz w:val="30"/>
                <w:szCs w:val="30"/>
                <w:cs/>
              </w:rPr>
            </w:pPr>
          </w:p>
        </w:tc>
        <w:tc>
          <w:tcPr>
            <w:tcW w:w="2126" w:type="dxa"/>
            <w:shd w:val="clear" w:color="auto" w:fill="auto"/>
          </w:tcPr>
          <w:p w14:paraId="1B421BD5"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108" w:type="dxa"/>
            <w:shd w:val="clear" w:color="auto" w:fill="auto"/>
          </w:tcPr>
          <w:p w14:paraId="52326EE7"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570" w:type="dxa"/>
            <w:shd w:val="clear" w:color="auto" w:fill="auto"/>
          </w:tcPr>
          <w:p w14:paraId="73D57A6B"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417" w:type="dxa"/>
            <w:shd w:val="clear" w:color="auto" w:fill="auto"/>
          </w:tcPr>
          <w:p w14:paraId="5FC6474A"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315" w:type="dxa"/>
            <w:shd w:val="clear" w:color="auto" w:fill="auto"/>
          </w:tcPr>
          <w:p w14:paraId="54A9DBCA"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804" w:type="dxa"/>
            <w:shd w:val="clear" w:color="auto" w:fill="auto"/>
          </w:tcPr>
          <w:p w14:paraId="1361C288" w14:textId="77777777" w:rsidR="00C11531" w:rsidRPr="00650E00" w:rsidRDefault="00C11531" w:rsidP="00931916">
            <w:pPr>
              <w:jc w:val="center"/>
              <w:rPr>
                <w:rFonts w:ascii="TH SarabunPSK" w:eastAsia="Times New Roman" w:hAnsi="TH SarabunPSK" w:cs="TH SarabunPSK"/>
                <w:b/>
                <w:bCs/>
                <w:color w:val="C00000"/>
                <w:sz w:val="30"/>
                <w:szCs w:val="30"/>
              </w:rPr>
            </w:pPr>
          </w:p>
        </w:tc>
      </w:tr>
      <w:tr w:rsidR="00C11531" w:rsidRPr="00650E00" w14:paraId="5AE78F0C" w14:textId="77777777" w:rsidTr="00DD37D6">
        <w:trPr>
          <w:jc w:val="center"/>
        </w:trPr>
        <w:tc>
          <w:tcPr>
            <w:tcW w:w="726" w:type="dxa"/>
            <w:shd w:val="clear" w:color="auto" w:fill="auto"/>
          </w:tcPr>
          <w:p w14:paraId="01378500"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3210" w:type="dxa"/>
            <w:shd w:val="clear" w:color="auto" w:fill="auto"/>
          </w:tcPr>
          <w:p w14:paraId="49F611AA" w14:textId="77777777" w:rsidR="00C11531" w:rsidRPr="00650E00" w:rsidRDefault="00C11531" w:rsidP="00931916">
            <w:pPr>
              <w:rPr>
                <w:rFonts w:ascii="TH SarabunPSK" w:eastAsia="Times New Roman" w:hAnsi="TH SarabunPSK" w:cs="TH SarabunPSK"/>
                <w:b/>
                <w:bCs/>
                <w:color w:val="C00000"/>
                <w:sz w:val="30"/>
                <w:szCs w:val="30"/>
                <w:cs/>
              </w:rPr>
            </w:pPr>
          </w:p>
        </w:tc>
        <w:tc>
          <w:tcPr>
            <w:tcW w:w="2126" w:type="dxa"/>
            <w:shd w:val="clear" w:color="auto" w:fill="auto"/>
          </w:tcPr>
          <w:p w14:paraId="0010773C"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108" w:type="dxa"/>
            <w:shd w:val="clear" w:color="auto" w:fill="auto"/>
          </w:tcPr>
          <w:p w14:paraId="12BAFAE3"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570" w:type="dxa"/>
            <w:shd w:val="clear" w:color="auto" w:fill="auto"/>
          </w:tcPr>
          <w:p w14:paraId="2A3791E3"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417" w:type="dxa"/>
            <w:shd w:val="clear" w:color="auto" w:fill="auto"/>
          </w:tcPr>
          <w:p w14:paraId="30E4742C"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315" w:type="dxa"/>
            <w:shd w:val="clear" w:color="auto" w:fill="auto"/>
          </w:tcPr>
          <w:p w14:paraId="474980EB"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804" w:type="dxa"/>
            <w:shd w:val="clear" w:color="auto" w:fill="auto"/>
          </w:tcPr>
          <w:p w14:paraId="69E39567" w14:textId="77777777" w:rsidR="00C11531" w:rsidRPr="00650E00" w:rsidRDefault="00C11531" w:rsidP="00931916">
            <w:pPr>
              <w:jc w:val="center"/>
              <w:rPr>
                <w:rFonts w:ascii="TH SarabunPSK" w:eastAsia="Times New Roman" w:hAnsi="TH SarabunPSK" w:cs="TH SarabunPSK"/>
                <w:b/>
                <w:bCs/>
                <w:color w:val="C00000"/>
                <w:sz w:val="30"/>
                <w:szCs w:val="30"/>
              </w:rPr>
            </w:pPr>
          </w:p>
        </w:tc>
      </w:tr>
      <w:tr w:rsidR="00C11531" w:rsidRPr="00650E00" w14:paraId="7FCDC25D" w14:textId="77777777" w:rsidTr="00DD37D6">
        <w:trPr>
          <w:jc w:val="center"/>
        </w:trPr>
        <w:tc>
          <w:tcPr>
            <w:tcW w:w="726" w:type="dxa"/>
            <w:shd w:val="clear" w:color="auto" w:fill="auto"/>
          </w:tcPr>
          <w:p w14:paraId="00679827"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3210" w:type="dxa"/>
            <w:shd w:val="clear" w:color="auto" w:fill="auto"/>
          </w:tcPr>
          <w:p w14:paraId="2144CD03" w14:textId="77777777" w:rsidR="00C11531" w:rsidRPr="00650E00" w:rsidRDefault="00C11531" w:rsidP="00931916">
            <w:pPr>
              <w:rPr>
                <w:rFonts w:ascii="TH SarabunPSK" w:eastAsia="Times New Roman" w:hAnsi="TH SarabunPSK" w:cs="TH SarabunPSK"/>
                <w:b/>
                <w:bCs/>
                <w:color w:val="C00000"/>
                <w:sz w:val="30"/>
                <w:szCs w:val="30"/>
                <w:cs/>
              </w:rPr>
            </w:pPr>
          </w:p>
        </w:tc>
        <w:tc>
          <w:tcPr>
            <w:tcW w:w="2126" w:type="dxa"/>
            <w:shd w:val="clear" w:color="auto" w:fill="auto"/>
          </w:tcPr>
          <w:p w14:paraId="6779B272"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108" w:type="dxa"/>
            <w:shd w:val="clear" w:color="auto" w:fill="auto"/>
          </w:tcPr>
          <w:p w14:paraId="42BFBD25"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570" w:type="dxa"/>
            <w:shd w:val="clear" w:color="auto" w:fill="auto"/>
          </w:tcPr>
          <w:p w14:paraId="50C80656"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417" w:type="dxa"/>
            <w:shd w:val="clear" w:color="auto" w:fill="auto"/>
          </w:tcPr>
          <w:p w14:paraId="24A7FF8A"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315" w:type="dxa"/>
            <w:shd w:val="clear" w:color="auto" w:fill="auto"/>
          </w:tcPr>
          <w:p w14:paraId="5C0312FE"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804" w:type="dxa"/>
            <w:shd w:val="clear" w:color="auto" w:fill="auto"/>
          </w:tcPr>
          <w:p w14:paraId="7CFC8D82" w14:textId="77777777" w:rsidR="00C11531" w:rsidRPr="00650E00" w:rsidRDefault="00C11531" w:rsidP="00931916">
            <w:pPr>
              <w:jc w:val="center"/>
              <w:rPr>
                <w:rFonts w:ascii="TH SarabunPSK" w:eastAsia="Times New Roman" w:hAnsi="TH SarabunPSK" w:cs="TH SarabunPSK"/>
                <w:b/>
                <w:bCs/>
                <w:color w:val="C00000"/>
                <w:sz w:val="30"/>
                <w:szCs w:val="30"/>
              </w:rPr>
            </w:pPr>
          </w:p>
        </w:tc>
      </w:tr>
      <w:tr w:rsidR="00C11531" w:rsidRPr="00650E00" w14:paraId="29504B6D" w14:textId="77777777" w:rsidTr="00DD37D6">
        <w:trPr>
          <w:jc w:val="center"/>
        </w:trPr>
        <w:tc>
          <w:tcPr>
            <w:tcW w:w="726" w:type="dxa"/>
            <w:shd w:val="clear" w:color="auto" w:fill="auto"/>
          </w:tcPr>
          <w:p w14:paraId="13A659A8"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3210" w:type="dxa"/>
            <w:shd w:val="clear" w:color="auto" w:fill="auto"/>
          </w:tcPr>
          <w:p w14:paraId="6FCA3CD9" w14:textId="77777777" w:rsidR="00C11531" w:rsidRPr="00650E00" w:rsidRDefault="00C11531" w:rsidP="00931916">
            <w:pPr>
              <w:rPr>
                <w:rFonts w:ascii="TH SarabunPSK" w:eastAsia="Times New Roman" w:hAnsi="TH SarabunPSK" w:cs="TH SarabunPSK"/>
                <w:b/>
                <w:bCs/>
                <w:color w:val="C00000"/>
                <w:sz w:val="30"/>
                <w:szCs w:val="30"/>
                <w:cs/>
              </w:rPr>
            </w:pPr>
          </w:p>
        </w:tc>
        <w:tc>
          <w:tcPr>
            <w:tcW w:w="2126" w:type="dxa"/>
            <w:shd w:val="clear" w:color="auto" w:fill="auto"/>
          </w:tcPr>
          <w:p w14:paraId="3C8D413A"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108" w:type="dxa"/>
            <w:shd w:val="clear" w:color="auto" w:fill="auto"/>
          </w:tcPr>
          <w:p w14:paraId="120C133B"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570" w:type="dxa"/>
            <w:shd w:val="clear" w:color="auto" w:fill="auto"/>
          </w:tcPr>
          <w:p w14:paraId="744A8B02"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417" w:type="dxa"/>
            <w:shd w:val="clear" w:color="auto" w:fill="auto"/>
          </w:tcPr>
          <w:p w14:paraId="6AC3BDFD"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315" w:type="dxa"/>
            <w:shd w:val="clear" w:color="auto" w:fill="auto"/>
          </w:tcPr>
          <w:p w14:paraId="725C9342"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804" w:type="dxa"/>
            <w:shd w:val="clear" w:color="auto" w:fill="auto"/>
          </w:tcPr>
          <w:p w14:paraId="648A50F2" w14:textId="77777777" w:rsidR="00C11531" w:rsidRPr="00650E00" w:rsidRDefault="00C11531" w:rsidP="00931916">
            <w:pPr>
              <w:jc w:val="center"/>
              <w:rPr>
                <w:rFonts w:ascii="TH SarabunPSK" w:eastAsia="Times New Roman" w:hAnsi="TH SarabunPSK" w:cs="TH SarabunPSK"/>
                <w:b/>
                <w:bCs/>
                <w:color w:val="C00000"/>
                <w:sz w:val="30"/>
                <w:szCs w:val="30"/>
              </w:rPr>
            </w:pPr>
          </w:p>
        </w:tc>
      </w:tr>
      <w:tr w:rsidR="00C11531" w:rsidRPr="00650E00" w14:paraId="2E7A902E" w14:textId="77777777" w:rsidTr="00DD37D6">
        <w:trPr>
          <w:jc w:val="center"/>
        </w:trPr>
        <w:tc>
          <w:tcPr>
            <w:tcW w:w="726" w:type="dxa"/>
            <w:shd w:val="clear" w:color="auto" w:fill="auto"/>
          </w:tcPr>
          <w:p w14:paraId="086A6393"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3210" w:type="dxa"/>
            <w:shd w:val="clear" w:color="auto" w:fill="auto"/>
          </w:tcPr>
          <w:p w14:paraId="747AC31C" w14:textId="77777777" w:rsidR="00C11531" w:rsidRPr="00650E00" w:rsidRDefault="00C11531" w:rsidP="00931916">
            <w:pPr>
              <w:rPr>
                <w:rFonts w:ascii="TH SarabunPSK" w:eastAsia="Times New Roman" w:hAnsi="TH SarabunPSK" w:cs="TH SarabunPSK"/>
                <w:b/>
                <w:bCs/>
                <w:color w:val="C00000"/>
                <w:sz w:val="30"/>
                <w:szCs w:val="30"/>
                <w:cs/>
              </w:rPr>
            </w:pPr>
          </w:p>
        </w:tc>
        <w:tc>
          <w:tcPr>
            <w:tcW w:w="2126" w:type="dxa"/>
            <w:shd w:val="clear" w:color="auto" w:fill="auto"/>
          </w:tcPr>
          <w:p w14:paraId="249BF8AB"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108" w:type="dxa"/>
            <w:shd w:val="clear" w:color="auto" w:fill="auto"/>
          </w:tcPr>
          <w:p w14:paraId="0E9F7664"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570" w:type="dxa"/>
            <w:shd w:val="clear" w:color="auto" w:fill="auto"/>
          </w:tcPr>
          <w:p w14:paraId="168D8BA2"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417" w:type="dxa"/>
            <w:shd w:val="clear" w:color="auto" w:fill="auto"/>
          </w:tcPr>
          <w:p w14:paraId="4F328D42"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315" w:type="dxa"/>
            <w:shd w:val="clear" w:color="auto" w:fill="auto"/>
          </w:tcPr>
          <w:p w14:paraId="6161FAC9"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804" w:type="dxa"/>
            <w:shd w:val="clear" w:color="auto" w:fill="auto"/>
          </w:tcPr>
          <w:p w14:paraId="06DEDABF" w14:textId="77777777" w:rsidR="00C11531" w:rsidRPr="00650E00" w:rsidRDefault="00C11531" w:rsidP="00931916">
            <w:pPr>
              <w:jc w:val="center"/>
              <w:rPr>
                <w:rFonts w:ascii="TH SarabunPSK" w:eastAsia="Times New Roman" w:hAnsi="TH SarabunPSK" w:cs="TH SarabunPSK"/>
                <w:b/>
                <w:bCs/>
                <w:color w:val="C00000"/>
                <w:sz w:val="30"/>
                <w:szCs w:val="30"/>
              </w:rPr>
            </w:pPr>
          </w:p>
        </w:tc>
      </w:tr>
      <w:tr w:rsidR="00C11531" w:rsidRPr="00650E00" w14:paraId="55BBE83E" w14:textId="77777777" w:rsidTr="00DD37D6">
        <w:trPr>
          <w:jc w:val="center"/>
        </w:trPr>
        <w:tc>
          <w:tcPr>
            <w:tcW w:w="726" w:type="dxa"/>
            <w:shd w:val="clear" w:color="auto" w:fill="auto"/>
          </w:tcPr>
          <w:p w14:paraId="2EF9F06E"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3210" w:type="dxa"/>
            <w:shd w:val="clear" w:color="auto" w:fill="auto"/>
          </w:tcPr>
          <w:p w14:paraId="45897CE2" w14:textId="77777777" w:rsidR="00C11531" w:rsidRPr="00650E00" w:rsidRDefault="00C11531" w:rsidP="00931916">
            <w:pPr>
              <w:rPr>
                <w:rFonts w:ascii="TH SarabunPSK" w:eastAsia="Times New Roman" w:hAnsi="TH SarabunPSK" w:cs="TH SarabunPSK"/>
                <w:b/>
                <w:bCs/>
                <w:color w:val="C00000"/>
                <w:sz w:val="30"/>
                <w:szCs w:val="30"/>
                <w:cs/>
              </w:rPr>
            </w:pPr>
          </w:p>
        </w:tc>
        <w:tc>
          <w:tcPr>
            <w:tcW w:w="2126" w:type="dxa"/>
            <w:shd w:val="clear" w:color="auto" w:fill="auto"/>
          </w:tcPr>
          <w:p w14:paraId="4688CA89"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108" w:type="dxa"/>
            <w:shd w:val="clear" w:color="auto" w:fill="auto"/>
          </w:tcPr>
          <w:p w14:paraId="08CEBAD8"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2570" w:type="dxa"/>
            <w:shd w:val="clear" w:color="auto" w:fill="auto"/>
          </w:tcPr>
          <w:p w14:paraId="7DE2B879"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417" w:type="dxa"/>
            <w:shd w:val="clear" w:color="auto" w:fill="auto"/>
          </w:tcPr>
          <w:p w14:paraId="7DCBE926"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315" w:type="dxa"/>
            <w:shd w:val="clear" w:color="auto" w:fill="auto"/>
          </w:tcPr>
          <w:p w14:paraId="12BC45ED" w14:textId="77777777" w:rsidR="00C11531" w:rsidRPr="00650E00" w:rsidRDefault="00C11531" w:rsidP="00931916">
            <w:pPr>
              <w:jc w:val="center"/>
              <w:rPr>
                <w:rFonts w:ascii="TH SarabunPSK" w:eastAsia="Times New Roman" w:hAnsi="TH SarabunPSK" w:cs="TH SarabunPSK"/>
                <w:b/>
                <w:bCs/>
                <w:color w:val="C00000"/>
                <w:sz w:val="30"/>
                <w:szCs w:val="30"/>
              </w:rPr>
            </w:pPr>
          </w:p>
        </w:tc>
        <w:tc>
          <w:tcPr>
            <w:tcW w:w="1804" w:type="dxa"/>
            <w:shd w:val="clear" w:color="auto" w:fill="auto"/>
          </w:tcPr>
          <w:p w14:paraId="5BD356F5" w14:textId="77777777" w:rsidR="00C11531" w:rsidRPr="00650E00" w:rsidRDefault="00C11531" w:rsidP="00931916">
            <w:pPr>
              <w:jc w:val="center"/>
              <w:rPr>
                <w:rFonts w:ascii="TH SarabunPSK" w:eastAsia="Times New Roman" w:hAnsi="TH SarabunPSK" w:cs="TH SarabunPSK"/>
                <w:b/>
                <w:bCs/>
                <w:color w:val="C00000"/>
                <w:sz w:val="30"/>
                <w:szCs w:val="30"/>
              </w:rPr>
            </w:pPr>
          </w:p>
        </w:tc>
      </w:tr>
    </w:tbl>
    <w:p w14:paraId="24C97A4D" w14:textId="0C47B30D" w:rsidR="00C11531" w:rsidRPr="00650E00" w:rsidRDefault="00C11531" w:rsidP="00C11531">
      <w:pPr>
        <w:jc w:val="center"/>
        <w:rPr>
          <w:rFonts w:ascii="TH SarabunPSK" w:eastAsia="Times New Roman" w:hAnsi="TH SarabunPSK" w:cs="TH SarabunPSK"/>
          <w:b/>
          <w:bCs/>
          <w:sz w:val="30"/>
          <w:szCs w:val="30"/>
        </w:rPr>
      </w:pPr>
    </w:p>
    <w:p w14:paraId="35AC9FA3" w14:textId="3A75069C" w:rsidR="00BA2420" w:rsidRPr="00650E00" w:rsidRDefault="00BA2420" w:rsidP="00C11531">
      <w:pPr>
        <w:jc w:val="center"/>
        <w:rPr>
          <w:rFonts w:ascii="TH SarabunPSK" w:eastAsia="Times New Roman" w:hAnsi="TH SarabunPSK" w:cs="TH SarabunPSK"/>
          <w:b/>
          <w:bCs/>
          <w:sz w:val="30"/>
          <w:szCs w:val="30"/>
        </w:rPr>
      </w:pPr>
    </w:p>
    <w:p w14:paraId="15BE2E11" w14:textId="3BF9F221" w:rsidR="00A35C46" w:rsidRPr="00650E00" w:rsidRDefault="00A35C46" w:rsidP="00C11531">
      <w:pPr>
        <w:jc w:val="center"/>
        <w:rPr>
          <w:rFonts w:ascii="TH SarabunPSK" w:eastAsia="Times New Roman" w:hAnsi="TH SarabunPSK" w:cs="TH SarabunPSK"/>
          <w:b/>
          <w:bCs/>
          <w:sz w:val="30"/>
          <w:szCs w:val="30"/>
        </w:rPr>
      </w:pPr>
    </w:p>
    <w:p w14:paraId="7B9BC67A" w14:textId="221A4270" w:rsidR="00A35C46" w:rsidRPr="00650E00" w:rsidRDefault="00A35C46" w:rsidP="00C11531">
      <w:pPr>
        <w:jc w:val="center"/>
        <w:rPr>
          <w:rFonts w:ascii="TH SarabunPSK" w:eastAsia="Times New Roman" w:hAnsi="TH SarabunPSK" w:cs="TH SarabunPSK"/>
          <w:b/>
          <w:bCs/>
          <w:sz w:val="30"/>
          <w:szCs w:val="30"/>
        </w:rPr>
      </w:pPr>
    </w:p>
    <w:p w14:paraId="64738FF0" w14:textId="77777777" w:rsidR="00A35C46" w:rsidRPr="00650E00" w:rsidRDefault="00A35C46" w:rsidP="00C11531">
      <w:pPr>
        <w:jc w:val="center"/>
        <w:rPr>
          <w:rFonts w:ascii="TH SarabunPSK" w:eastAsia="Times New Roman" w:hAnsi="TH SarabunPSK" w:cs="TH SarabunPSK"/>
          <w:b/>
          <w:bCs/>
          <w:sz w:val="30"/>
          <w:szCs w:val="30"/>
        </w:rPr>
      </w:pPr>
    </w:p>
    <w:p w14:paraId="6065A567" w14:textId="5907CA0A" w:rsidR="00C11531" w:rsidRPr="00650E00" w:rsidRDefault="004F6514" w:rsidP="00C11531">
      <w:pPr>
        <w:pStyle w:val="Footer"/>
        <w:rPr>
          <w:rFonts w:ascii="TH SarabunPSK" w:hAnsi="TH SarabunPSK" w:cs="TH SarabunPSK"/>
          <w:b/>
          <w:bCs/>
          <w:sz w:val="30"/>
          <w:szCs w:val="30"/>
        </w:rPr>
      </w:pPr>
      <w:r w:rsidRPr="00650E00">
        <w:rPr>
          <w:rFonts w:ascii="TH SarabunPSK" w:hAnsi="TH SarabunPSK" w:cs="TH SarabunPSK"/>
          <w:noProof/>
          <w:sz w:val="30"/>
          <w:szCs w:val="30"/>
        </w:rPr>
        <w:drawing>
          <wp:anchor distT="0" distB="0" distL="114300" distR="114300" simplePos="0" relativeHeight="251658752" behindDoc="0" locked="0" layoutInCell="1" allowOverlap="1" wp14:anchorId="3728E729" wp14:editId="73BA9C36">
            <wp:simplePos x="0" y="0"/>
            <wp:positionH relativeFrom="column">
              <wp:posOffset>9194800</wp:posOffset>
            </wp:positionH>
            <wp:positionV relativeFrom="paragraph">
              <wp:posOffset>-1270</wp:posOffset>
            </wp:positionV>
            <wp:extent cx="417830" cy="445135"/>
            <wp:effectExtent l="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7830" cy="445135"/>
                    </a:xfrm>
                    <a:prstGeom prst="rect">
                      <a:avLst/>
                    </a:prstGeom>
                    <a:noFill/>
                    <a:ln>
                      <a:noFill/>
                    </a:ln>
                  </pic:spPr>
                </pic:pic>
              </a:graphicData>
            </a:graphic>
            <wp14:sizeRelH relativeFrom="page">
              <wp14:pctWidth>0</wp14:pctWidth>
            </wp14:sizeRelH>
            <wp14:sizeRelV relativeFrom="page">
              <wp14:pctHeight>0</wp14:pctHeight>
            </wp14:sizeRelV>
          </wp:anchor>
        </w:drawing>
      </w:r>
      <w:r w:rsidR="00C11531" w:rsidRPr="00650E00">
        <w:rPr>
          <w:rFonts w:ascii="TH SarabunPSK" w:hAnsi="TH SarabunPSK" w:cs="TH SarabunPSK"/>
          <w:b/>
          <w:bCs/>
          <w:sz w:val="30"/>
          <w:szCs w:val="30"/>
        </w:rPr>
        <w:t>F.061.01</w:t>
      </w:r>
    </w:p>
    <w:p w14:paraId="36873A8F" w14:textId="77777777" w:rsidR="00C11531" w:rsidRPr="00650E00" w:rsidRDefault="00C11531" w:rsidP="00C11531">
      <w:pPr>
        <w:pStyle w:val="Footer"/>
        <w:rPr>
          <w:rFonts w:ascii="TH SarabunPSK" w:hAnsi="TH SarabunPSK" w:cs="TH SarabunPSK"/>
          <w:b/>
          <w:bCs/>
          <w:sz w:val="30"/>
          <w:szCs w:val="30"/>
          <w:cs/>
        </w:rPr>
      </w:pPr>
      <w:r w:rsidRPr="00650E00">
        <w:rPr>
          <w:rFonts w:ascii="TH SarabunPSK" w:hAnsi="TH SarabunPSK" w:cs="TH SarabunPSK"/>
          <w:b/>
          <w:bCs/>
          <w:sz w:val="30"/>
          <w:szCs w:val="30"/>
          <w:cs/>
        </w:rPr>
        <w:t>แก้ไขครั้งที่ 0</w:t>
      </w:r>
      <w:r w:rsidRPr="00650E00">
        <w:rPr>
          <w:rFonts w:ascii="TH SarabunPSK" w:hAnsi="TH SarabunPSK" w:cs="TH SarabunPSK"/>
          <w:b/>
          <w:bCs/>
          <w:sz w:val="30"/>
          <w:szCs w:val="30"/>
        </w:rPr>
        <w:t>1</w:t>
      </w:r>
      <w:r w:rsidRPr="00650E00">
        <w:rPr>
          <w:rFonts w:ascii="TH SarabunPSK" w:hAnsi="TH SarabunPSK" w:cs="TH SarabunPSK"/>
          <w:b/>
          <w:bCs/>
          <w:sz w:val="30"/>
          <w:szCs w:val="30"/>
          <w:cs/>
        </w:rPr>
        <w:t xml:space="preserve"> วันที่ประกาศใช้ </w:t>
      </w:r>
      <w:r w:rsidRPr="00650E00">
        <w:rPr>
          <w:rFonts w:ascii="TH SarabunPSK" w:hAnsi="TH SarabunPSK" w:cs="TH SarabunPSK"/>
          <w:b/>
          <w:bCs/>
          <w:sz w:val="30"/>
          <w:szCs w:val="30"/>
        </w:rPr>
        <w:t>5</w:t>
      </w:r>
      <w:r w:rsidRPr="00650E00">
        <w:rPr>
          <w:rFonts w:ascii="TH SarabunPSK" w:hAnsi="TH SarabunPSK" w:cs="TH SarabunPSK"/>
          <w:b/>
          <w:bCs/>
          <w:sz w:val="30"/>
          <w:szCs w:val="30"/>
          <w:cs/>
        </w:rPr>
        <w:t xml:space="preserve"> พ</w:t>
      </w:r>
      <w:r w:rsidRPr="00650E00">
        <w:rPr>
          <w:rFonts w:ascii="TH SarabunPSK" w:hAnsi="TH SarabunPSK" w:cs="TH SarabunPSK"/>
          <w:b/>
          <w:bCs/>
          <w:sz w:val="30"/>
          <w:szCs w:val="30"/>
        </w:rPr>
        <w:t>.</w:t>
      </w:r>
      <w:r w:rsidRPr="00650E00">
        <w:rPr>
          <w:rFonts w:ascii="TH SarabunPSK" w:hAnsi="TH SarabunPSK" w:cs="TH SarabunPSK"/>
          <w:b/>
          <w:bCs/>
          <w:sz w:val="30"/>
          <w:szCs w:val="30"/>
          <w:cs/>
        </w:rPr>
        <w:t>ย</w:t>
      </w:r>
      <w:r w:rsidRPr="00650E00">
        <w:rPr>
          <w:rFonts w:ascii="TH SarabunPSK" w:hAnsi="TH SarabunPSK" w:cs="TH SarabunPSK"/>
          <w:b/>
          <w:bCs/>
          <w:sz w:val="30"/>
          <w:szCs w:val="30"/>
        </w:rPr>
        <w:t>.</w:t>
      </w:r>
      <w:r w:rsidRPr="00650E00">
        <w:rPr>
          <w:rFonts w:ascii="TH SarabunPSK" w:hAnsi="TH SarabunPSK" w:cs="TH SarabunPSK"/>
          <w:b/>
          <w:bCs/>
          <w:sz w:val="30"/>
          <w:szCs w:val="30"/>
          <w:cs/>
        </w:rPr>
        <w:t xml:space="preserve"> 256</w:t>
      </w:r>
      <w:r w:rsidRPr="00650E00">
        <w:rPr>
          <w:rFonts w:ascii="TH SarabunPSK" w:hAnsi="TH SarabunPSK" w:cs="TH SarabunPSK"/>
          <w:b/>
          <w:bCs/>
          <w:sz w:val="30"/>
          <w:szCs w:val="30"/>
        </w:rPr>
        <w:t>3</w:t>
      </w:r>
    </w:p>
    <w:p w14:paraId="40F1AA01" w14:textId="78FE2216" w:rsidR="003B4C62" w:rsidRPr="00650E00" w:rsidRDefault="00C11531" w:rsidP="00BA2420">
      <w:pPr>
        <w:pStyle w:val="Footer"/>
        <w:rPr>
          <w:rFonts w:ascii="TH SarabunPSK" w:hAnsi="TH SarabunPSK" w:cs="TH SarabunPSK"/>
          <w:b/>
          <w:bCs/>
          <w:sz w:val="30"/>
          <w:szCs w:val="30"/>
        </w:rPr>
      </w:pPr>
      <w:r w:rsidRPr="00650E00">
        <w:rPr>
          <w:rFonts w:ascii="TH SarabunPSK" w:hAnsi="TH SarabunPSK" w:cs="TH SarabunPSK"/>
          <w:b/>
          <w:bCs/>
          <w:sz w:val="30"/>
          <w:szCs w:val="30"/>
          <w:cs/>
        </w:rPr>
        <w:lastRenderedPageBreak/>
        <w:t xml:space="preserve">                                                                                   </w:t>
      </w:r>
      <w:r w:rsidRPr="00650E00">
        <w:rPr>
          <w:rFonts w:ascii="TH SarabunPSK" w:hAnsi="TH SarabunPSK" w:cs="TH SarabunPSK"/>
          <w:b/>
          <w:bCs/>
          <w:sz w:val="30"/>
          <w:szCs w:val="30"/>
        </w:rPr>
        <w:t xml:space="preserve">                                        </w:t>
      </w:r>
    </w:p>
    <w:p w14:paraId="1213B17F" w14:textId="77777777" w:rsidR="00C11531" w:rsidRPr="00650E00" w:rsidRDefault="00C11531" w:rsidP="00C11531">
      <w:pPr>
        <w:rPr>
          <w:rFonts w:ascii="TH SarabunPSK" w:hAnsi="TH SarabunPSK" w:cs="TH SarabunPSK"/>
          <w:b/>
          <w:bCs/>
          <w:sz w:val="30"/>
          <w:szCs w:val="30"/>
        </w:rPr>
      </w:pPr>
      <w:r w:rsidRPr="00650E00">
        <w:rPr>
          <w:rFonts w:ascii="TH SarabunPSK" w:hAnsi="TH SarabunPSK" w:cs="TH SarabunPSK"/>
          <w:b/>
          <w:bCs/>
          <w:sz w:val="30"/>
          <w:szCs w:val="30"/>
          <w:cs/>
        </w:rPr>
        <w:t>แบบฟอร์มแผนการบริหารความเสี่ยงของหน่วยงาน/องค์กร ปีงบประมาณ พ.ศ. .................ชื่อหน่วยงาน........................................................................</w:t>
      </w:r>
    </w:p>
    <w:p w14:paraId="188D1368" w14:textId="77777777" w:rsidR="00C11531" w:rsidRPr="00650E00" w:rsidRDefault="00C11531" w:rsidP="00C11531">
      <w:pPr>
        <w:rPr>
          <w:rFonts w:ascii="TH SarabunPSK" w:hAnsi="TH SarabunPSK" w:cs="TH SarabunPSK"/>
          <w:sz w:val="30"/>
          <w:szCs w:val="30"/>
        </w:rPr>
      </w:pPr>
    </w:p>
    <w:tbl>
      <w:tblPr>
        <w:tblpPr w:leftFromText="180" w:rightFromText="180" w:vertAnchor="text" w:horzAnchor="margin" w:tblpXSpec="center" w:tblpY="254"/>
        <w:tblW w:w="16013" w:type="dxa"/>
        <w:tblLayout w:type="fixed"/>
        <w:tblLook w:val="04A0" w:firstRow="1" w:lastRow="0" w:firstColumn="1" w:lastColumn="0" w:noHBand="0" w:noVBand="1"/>
      </w:tblPr>
      <w:tblGrid>
        <w:gridCol w:w="852"/>
        <w:gridCol w:w="2835"/>
        <w:gridCol w:w="2409"/>
        <w:gridCol w:w="2410"/>
        <w:gridCol w:w="2977"/>
        <w:gridCol w:w="1270"/>
        <w:gridCol w:w="1134"/>
        <w:gridCol w:w="992"/>
        <w:gridCol w:w="1134"/>
      </w:tblGrid>
      <w:tr w:rsidR="00C11531" w:rsidRPr="00650E00" w14:paraId="7CBE0606" w14:textId="77777777" w:rsidTr="00BA2420">
        <w:trPr>
          <w:trHeight w:val="1276"/>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E2E15"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ลำดับ</w:t>
            </w:r>
          </w:p>
          <w:p w14:paraId="41AAC966"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D2BF0"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ความเสี่ยง</w:t>
            </w:r>
          </w:p>
          <w:p w14:paraId="3E8B86E1"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rPr>
              <w:t>(2)</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246C6"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ปัจจัยความเสี่ยง</w:t>
            </w: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สาเหตุ</w:t>
            </w:r>
          </w:p>
          <w:p w14:paraId="7D21D605"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C7195"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มาตรการในการจัดการความเสี่ยงที่มีอยู่</w:t>
            </w:r>
          </w:p>
          <w:p w14:paraId="5C3E2D08"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rPr>
              <w:t>(4)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265D2"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มาตรการในการจัดการความเสี่ยงที่เพิ่มเติม / ปรับปรุง</w:t>
            </w:r>
          </w:p>
          <w:p w14:paraId="6C1901ED"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rPr>
              <w:t>(5)</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tcPr>
          <w:p w14:paraId="166BDCBB"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ตัวชี้วัด/</w:t>
            </w:r>
          </w:p>
          <w:p w14:paraId="42FFC0AF" w14:textId="77777777" w:rsidR="00C11531" w:rsidRPr="00650E00" w:rsidRDefault="00C11531" w:rsidP="00FB318A">
            <w:pPr>
              <w:jc w:val="center"/>
              <w:rPr>
                <w:rFonts w:ascii="TH SarabunPSK" w:hAnsi="TH SarabunPSK" w:cs="TH SarabunPSK"/>
                <w:b/>
                <w:bCs/>
                <w:sz w:val="30"/>
                <w:szCs w:val="30"/>
                <w:cs/>
              </w:rPr>
            </w:pPr>
            <w:r w:rsidRPr="00650E00">
              <w:rPr>
                <w:rFonts w:ascii="TH SarabunPSK" w:hAnsi="TH SarabunPSK" w:cs="TH SarabunPSK"/>
                <w:b/>
                <w:bCs/>
                <w:sz w:val="30"/>
                <w:szCs w:val="30"/>
                <w:cs/>
              </w:rPr>
              <w:t>ค่าเป้าหมาย</w:t>
            </w:r>
          </w:p>
          <w:p w14:paraId="688FCFBD" w14:textId="77777777" w:rsidR="00C11531" w:rsidRPr="00650E00" w:rsidRDefault="00C11531" w:rsidP="00FB318A">
            <w:pPr>
              <w:jc w:val="center"/>
              <w:rPr>
                <w:rFonts w:ascii="TH SarabunPSK" w:hAnsi="TH SarabunPSK" w:cs="TH SarabunPSK"/>
                <w:b/>
                <w:bCs/>
                <w:sz w:val="30"/>
                <w:szCs w:val="30"/>
                <w:cs/>
              </w:rPr>
            </w:pPr>
            <w:r w:rsidRPr="00650E00">
              <w:rPr>
                <w:rFonts w:ascii="TH SarabunPSK" w:hAnsi="TH SarabunPSK" w:cs="TH SarabunPSK"/>
                <w:b/>
                <w:bCs/>
                <w:sz w:val="30"/>
                <w:szCs w:val="30"/>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18184"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ผู้รับผิดชอบความเสี่ยง</w:t>
            </w:r>
          </w:p>
          <w:p w14:paraId="50728875"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rPr>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9D2BC"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ผู้ควบคุมกำกับ</w:t>
            </w:r>
          </w:p>
          <w:p w14:paraId="29465528"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DB7BA" w14:textId="77777777" w:rsidR="00C11531" w:rsidRPr="00650E00" w:rsidRDefault="00C11531" w:rsidP="00FB318A">
            <w:pPr>
              <w:jc w:val="center"/>
              <w:rPr>
                <w:rFonts w:ascii="TH SarabunPSK" w:hAnsi="TH SarabunPSK" w:cs="TH SarabunPSK"/>
                <w:b/>
                <w:bCs/>
                <w:sz w:val="30"/>
                <w:szCs w:val="30"/>
              </w:rPr>
            </w:pPr>
            <w:r w:rsidRPr="00650E00">
              <w:rPr>
                <w:rFonts w:ascii="TH SarabunPSK" w:hAnsi="TH SarabunPSK" w:cs="TH SarabunPSK"/>
                <w:b/>
                <w:bCs/>
                <w:sz w:val="30"/>
                <w:szCs w:val="30"/>
                <w:cs/>
              </w:rPr>
              <w:t>ระยะเวลาดำเนินงาน</w:t>
            </w:r>
            <w:r w:rsidRPr="00650E00">
              <w:rPr>
                <w:rFonts w:ascii="TH SarabunPSK" w:hAnsi="TH SarabunPSK" w:cs="TH SarabunPSK"/>
                <w:b/>
                <w:bCs/>
                <w:sz w:val="30"/>
                <w:szCs w:val="30"/>
              </w:rPr>
              <w:t>(9)</w:t>
            </w:r>
          </w:p>
        </w:tc>
      </w:tr>
      <w:tr w:rsidR="00C11531" w:rsidRPr="00650E00" w14:paraId="0EF323E7"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A21DF"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36F22E12"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03DE3C03" w14:textId="77777777" w:rsidR="00C11531" w:rsidRPr="00650E00" w:rsidRDefault="00C11531" w:rsidP="00FB318A">
            <w:pPr>
              <w:rPr>
                <w:rFonts w:ascii="TH SarabunPSK" w:hAnsi="TH SarabunPSK" w:cs="TH SarabunPSK"/>
                <w:color w:val="FF0000"/>
                <w:sz w:val="30"/>
                <w:szCs w:val="30"/>
                <w:cs/>
              </w:rPr>
            </w:pPr>
            <w:r w:rsidRPr="00650E00">
              <w:rPr>
                <w:rFonts w:ascii="TH SarabunPSK" w:hAnsi="TH SarabunPSK" w:cs="TH SarabunPSK"/>
                <w:color w:val="FF0000"/>
                <w:sz w:val="30"/>
                <w:szCs w:val="30"/>
                <w:cs/>
              </w:rPr>
              <w:t xml:space="preserve">วิเคราะห์ให้ถึงรากเหง้า </w:t>
            </w:r>
            <w:r w:rsidRPr="00650E00">
              <w:rPr>
                <w:rFonts w:ascii="TH SarabunPSK" w:hAnsi="TH SarabunPSK" w:cs="TH SarabunPSK"/>
                <w:color w:val="FF0000"/>
                <w:sz w:val="30"/>
                <w:szCs w:val="30"/>
              </w:rPr>
              <w:t>(RCA)</w:t>
            </w:r>
          </w:p>
        </w:tc>
        <w:tc>
          <w:tcPr>
            <w:tcW w:w="2410" w:type="dxa"/>
            <w:tcBorders>
              <w:top w:val="single" w:sz="4" w:space="0" w:color="auto"/>
              <w:left w:val="nil"/>
              <w:bottom w:val="single" w:sz="4" w:space="0" w:color="auto"/>
              <w:right w:val="nil"/>
            </w:tcBorders>
            <w:shd w:val="clear" w:color="auto" w:fill="auto"/>
            <w:noWrap/>
          </w:tcPr>
          <w:p w14:paraId="7FB0FFE6" w14:textId="77777777" w:rsidR="00C11531" w:rsidRPr="00650E00" w:rsidRDefault="00C11531" w:rsidP="00FB318A">
            <w:pPr>
              <w:rPr>
                <w:rFonts w:ascii="TH SarabunPSK" w:hAnsi="TH SarabunPSK" w:cs="TH SarabunPSK"/>
                <w:color w:val="FF0000"/>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44561F54" w14:textId="77777777" w:rsidR="00C11531" w:rsidRPr="00650E00" w:rsidRDefault="00C11531" w:rsidP="00FB318A">
            <w:pPr>
              <w:rPr>
                <w:rFonts w:ascii="TH SarabunPSK" w:hAnsi="TH SarabunPSK" w:cs="TH SarabunPSK"/>
                <w:color w:val="FF0000"/>
                <w:sz w:val="30"/>
                <w:szCs w:val="30"/>
                <w:cs/>
              </w:rPr>
            </w:pPr>
            <w:r w:rsidRPr="00650E00">
              <w:rPr>
                <w:rFonts w:ascii="TH SarabunPSK" w:hAnsi="TH SarabunPSK" w:cs="TH SarabunPSK"/>
                <w:color w:val="FF0000"/>
                <w:sz w:val="30"/>
                <w:szCs w:val="30"/>
                <w:cs/>
              </w:rPr>
              <w:t>มีแนวทางอะไร สิ่งที่เพิ่มมีอะไรบ้าง ถ้ามีเงินต้องบอกงบประมาณด้วย</w:t>
            </w: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36FCAE43"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60487"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86DC2"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CF78698" w14:textId="77777777" w:rsidR="00C11531" w:rsidRPr="00650E00" w:rsidRDefault="00C11531" w:rsidP="00FB318A">
            <w:pPr>
              <w:jc w:val="center"/>
              <w:rPr>
                <w:rFonts w:ascii="TH SarabunPSK" w:hAnsi="TH SarabunPSK" w:cs="TH SarabunPSK"/>
                <w:sz w:val="30"/>
                <w:szCs w:val="30"/>
              </w:rPr>
            </w:pPr>
          </w:p>
        </w:tc>
      </w:tr>
      <w:tr w:rsidR="00C11531" w:rsidRPr="00650E00" w14:paraId="027976C7" w14:textId="77777777" w:rsidTr="00754A9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tcPr>
          <w:p w14:paraId="20B50E9D" w14:textId="77777777" w:rsidR="00C11531" w:rsidRPr="00650E00" w:rsidRDefault="00C11531" w:rsidP="00754A90">
            <w:pPr>
              <w:jc w:val="center"/>
              <w:rPr>
                <w:rFonts w:ascii="TH SarabunPSK" w:hAnsi="TH SarabunPSK" w:cs="TH SarabunPSK"/>
                <w:sz w:val="30"/>
                <w:szCs w:val="30"/>
              </w:rPr>
            </w:pPr>
            <w:r w:rsidRPr="00650E00">
              <w:rPr>
                <w:rFonts w:ascii="TH SarabunPSK" w:hAnsi="TH SarabunPSK" w:cs="TH SarabunPSK"/>
                <w:sz w:val="30"/>
                <w:szCs w:val="30"/>
                <w:cs/>
              </w:rPr>
              <w:t>1</w:t>
            </w:r>
          </w:p>
        </w:tc>
        <w:tc>
          <w:tcPr>
            <w:tcW w:w="2835" w:type="dxa"/>
            <w:tcBorders>
              <w:top w:val="single" w:sz="4" w:space="0" w:color="auto"/>
              <w:left w:val="nil"/>
              <w:bottom w:val="single" w:sz="4" w:space="0" w:color="auto"/>
              <w:right w:val="single" w:sz="4" w:space="0" w:color="auto"/>
            </w:tcBorders>
            <w:shd w:val="clear" w:color="auto" w:fill="auto"/>
            <w:noWrap/>
          </w:tcPr>
          <w:p w14:paraId="5CFE71A1" w14:textId="77777777" w:rsidR="00C11531" w:rsidRPr="00650E00" w:rsidRDefault="00C11531" w:rsidP="00754A90">
            <w:pPr>
              <w:rPr>
                <w:rFonts w:ascii="TH SarabunPSK" w:hAnsi="TH SarabunPSK" w:cs="TH SarabunPSK"/>
                <w:sz w:val="30"/>
                <w:szCs w:val="30"/>
                <w:cs/>
              </w:rPr>
            </w:pPr>
            <w:r w:rsidRPr="00650E00">
              <w:rPr>
                <w:rFonts w:ascii="TH SarabunPSK" w:hAnsi="TH SarabunPSK" w:cs="TH SarabunPSK"/>
                <w:sz w:val="30"/>
                <w:szCs w:val="30"/>
                <w:cs/>
              </w:rPr>
              <w:t>ผู้ป่วยทำร้ายกัน</w:t>
            </w:r>
          </w:p>
        </w:tc>
        <w:tc>
          <w:tcPr>
            <w:tcW w:w="2409" w:type="dxa"/>
            <w:tcBorders>
              <w:top w:val="single" w:sz="4" w:space="0" w:color="auto"/>
              <w:left w:val="nil"/>
              <w:bottom w:val="single" w:sz="4" w:space="0" w:color="auto"/>
              <w:right w:val="single" w:sz="4" w:space="0" w:color="auto"/>
            </w:tcBorders>
            <w:shd w:val="clear" w:color="auto" w:fill="auto"/>
            <w:noWrap/>
          </w:tcPr>
          <w:p w14:paraId="285A0A1A"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21424E68"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07C69FC9"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69EC97BE" w14:textId="77777777" w:rsidR="00C11531" w:rsidRPr="00650E00" w:rsidRDefault="00C11531" w:rsidP="00FB318A">
            <w:pPr>
              <w:rPr>
                <w:rFonts w:ascii="TH SarabunPSK" w:hAnsi="TH SarabunPSK" w:cs="TH SarabunPSK"/>
                <w:sz w:val="30"/>
                <w:szCs w:val="30"/>
              </w:rPr>
            </w:pPr>
            <w:r w:rsidRPr="00650E00">
              <w:rPr>
                <w:rFonts w:ascii="TH SarabunPSK" w:hAnsi="TH SarabunPSK" w:cs="TH SarabunPSK"/>
                <w:sz w:val="30"/>
                <w:szCs w:val="30"/>
                <w:cs/>
              </w:rPr>
              <w:t>-จำนวนครั้ง</w:t>
            </w:r>
          </w:p>
          <w:p w14:paraId="348636EE" w14:textId="33182CCA" w:rsidR="00C11531" w:rsidRPr="00650E00" w:rsidRDefault="00C11531" w:rsidP="00FB318A">
            <w:pPr>
              <w:rPr>
                <w:rFonts w:ascii="TH SarabunPSK" w:hAnsi="TH SarabunPSK" w:cs="TH SarabunPSK"/>
                <w:sz w:val="30"/>
                <w:szCs w:val="30"/>
                <w:cs/>
              </w:rPr>
            </w:pPr>
            <w:r w:rsidRPr="00650E00">
              <w:rPr>
                <w:rFonts w:ascii="TH SarabunPSK" w:hAnsi="TH SarabunPSK" w:cs="TH SarabunPSK"/>
                <w:sz w:val="30"/>
                <w:szCs w:val="30"/>
              </w:rPr>
              <w:t>-</w:t>
            </w:r>
            <w:r w:rsidRPr="00650E00">
              <w:rPr>
                <w:rFonts w:ascii="TH SarabunPSK" w:hAnsi="TH SarabunPSK" w:cs="TH SarabunPSK"/>
                <w:sz w:val="30"/>
                <w:szCs w:val="30"/>
                <w:cs/>
              </w:rPr>
              <w:t>ความรุ</w:t>
            </w:r>
            <w:r w:rsidR="00BA2420" w:rsidRPr="00650E00">
              <w:rPr>
                <w:rFonts w:ascii="TH SarabunPSK" w:hAnsi="TH SarabunPSK" w:cs="TH SarabunPSK"/>
                <w:sz w:val="30"/>
                <w:szCs w:val="30"/>
                <w:cs/>
              </w:rPr>
              <w:t>น</w:t>
            </w:r>
            <w:r w:rsidRPr="00650E00">
              <w:rPr>
                <w:rFonts w:ascii="TH SarabunPSK" w:hAnsi="TH SarabunPSK" w:cs="TH SarabunPSK"/>
                <w:sz w:val="30"/>
                <w:szCs w:val="30"/>
                <w:cs/>
              </w:rPr>
              <w:t>แรงลดลง</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61950" w14:textId="77777777" w:rsidR="00C11531" w:rsidRPr="00650E00" w:rsidRDefault="00C11531" w:rsidP="00FB318A">
            <w:pP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5C52A"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8D9B173" w14:textId="77777777" w:rsidR="00C11531" w:rsidRPr="00650E00" w:rsidRDefault="00C11531" w:rsidP="00FB318A">
            <w:pPr>
              <w:rPr>
                <w:rFonts w:ascii="TH SarabunPSK" w:hAnsi="TH SarabunPSK" w:cs="TH SarabunPSK"/>
                <w:sz w:val="30"/>
                <w:szCs w:val="30"/>
              </w:rPr>
            </w:pPr>
          </w:p>
        </w:tc>
      </w:tr>
      <w:tr w:rsidR="00C11531" w:rsidRPr="00650E00" w14:paraId="5C396052"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E5649"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ED0E584"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5F01F639"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694FCE62"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35AD7219"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59FF0385"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6E860"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7D634D"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5572BD4" w14:textId="77777777" w:rsidR="00C11531" w:rsidRPr="00650E00" w:rsidRDefault="00C11531" w:rsidP="00FB318A">
            <w:pPr>
              <w:jc w:val="center"/>
              <w:rPr>
                <w:rFonts w:ascii="TH SarabunPSK" w:hAnsi="TH SarabunPSK" w:cs="TH SarabunPSK"/>
                <w:sz w:val="30"/>
                <w:szCs w:val="30"/>
              </w:rPr>
            </w:pPr>
          </w:p>
        </w:tc>
      </w:tr>
      <w:tr w:rsidR="00C11531" w:rsidRPr="00650E00" w14:paraId="32164EA1"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11C35"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1713DEBE"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7054EF6B"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0571D842"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7B81FD2B"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44DA465E"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A65C9"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F7721"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D7A2625" w14:textId="77777777" w:rsidR="00C11531" w:rsidRPr="00650E00" w:rsidRDefault="00C11531" w:rsidP="00FB318A">
            <w:pPr>
              <w:jc w:val="center"/>
              <w:rPr>
                <w:rFonts w:ascii="TH SarabunPSK" w:hAnsi="TH SarabunPSK" w:cs="TH SarabunPSK"/>
                <w:sz w:val="30"/>
                <w:szCs w:val="30"/>
              </w:rPr>
            </w:pPr>
          </w:p>
        </w:tc>
      </w:tr>
      <w:tr w:rsidR="00C11531" w:rsidRPr="00650E00" w14:paraId="7F8D9E01"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353A0"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23BF27F"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00D2D605"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3369363D"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66529362"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08ECF80D"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F4B3A3"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C2E70"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DAE3755" w14:textId="77777777" w:rsidR="00C11531" w:rsidRPr="00650E00" w:rsidRDefault="00C11531" w:rsidP="00FB318A">
            <w:pPr>
              <w:jc w:val="center"/>
              <w:rPr>
                <w:rFonts w:ascii="TH SarabunPSK" w:hAnsi="TH SarabunPSK" w:cs="TH SarabunPSK"/>
                <w:sz w:val="30"/>
                <w:szCs w:val="30"/>
              </w:rPr>
            </w:pPr>
          </w:p>
        </w:tc>
      </w:tr>
      <w:tr w:rsidR="00C11531" w:rsidRPr="00650E00" w14:paraId="3008F4FD"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F37C4E"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F4A48F"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4559F544"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2722FA29"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03E3C32D"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53C34560"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95E47"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27A92"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C151665" w14:textId="77777777" w:rsidR="00C11531" w:rsidRPr="00650E00" w:rsidRDefault="00C11531" w:rsidP="00FB318A">
            <w:pPr>
              <w:jc w:val="center"/>
              <w:rPr>
                <w:rFonts w:ascii="TH SarabunPSK" w:hAnsi="TH SarabunPSK" w:cs="TH SarabunPSK"/>
                <w:sz w:val="30"/>
                <w:szCs w:val="30"/>
              </w:rPr>
            </w:pPr>
          </w:p>
        </w:tc>
      </w:tr>
      <w:tr w:rsidR="00C11531" w:rsidRPr="00650E00" w14:paraId="3A096A2A"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B4EA5"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0F50DBF"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341D3141"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5EF74E6C"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50886DD5"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1CEA7419"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4B640"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0A6EB"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B904DE8" w14:textId="77777777" w:rsidR="00C11531" w:rsidRPr="00650E00" w:rsidRDefault="00C11531" w:rsidP="00FB318A">
            <w:pPr>
              <w:jc w:val="center"/>
              <w:rPr>
                <w:rFonts w:ascii="TH SarabunPSK" w:hAnsi="TH SarabunPSK" w:cs="TH SarabunPSK"/>
                <w:sz w:val="30"/>
                <w:szCs w:val="30"/>
              </w:rPr>
            </w:pPr>
          </w:p>
        </w:tc>
      </w:tr>
      <w:tr w:rsidR="00C11531" w:rsidRPr="00650E00" w14:paraId="481417DE"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A9F88"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206E8D0"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3E1E6D8C"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305D629C"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099CD0D8"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60049D99"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EDA17"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16039"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F54990" w14:textId="77777777" w:rsidR="00C11531" w:rsidRPr="00650E00" w:rsidRDefault="00C11531" w:rsidP="00FB318A">
            <w:pPr>
              <w:rPr>
                <w:rFonts w:ascii="TH SarabunPSK" w:hAnsi="TH SarabunPSK" w:cs="TH SarabunPSK"/>
                <w:sz w:val="30"/>
                <w:szCs w:val="30"/>
              </w:rPr>
            </w:pPr>
          </w:p>
        </w:tc>
      </w:tr>
      <w:tr w:rsidR="00C11531" w:rsidRPr="00650E00" w14:paraId="285CB81F"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47178"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67E1EFEB"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61BDF6B7"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4FAEBD58"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7DA2C443"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685042BC"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D2500"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150C1"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24018F" w14:textId="77777777" w:rsidR="00C11531" w:rsidRPr="00650E00" w:rsidRDefault="00C11531" w:rsidP="00FB318A">
            <w:pPr>
              <w:jc w:val="center"/>
              <w:rPr>
                <w:rFonts w:ascii="TH SarabunPSK" w:hAnsi="TH SarabunPSK" w:cs="TH SarabunPSK"/>
                <w:sz w:val="30"/>
                <w:szCs w:val="30"/>
              </w:rPr>
            </w:pPr>
          </w:p>
        </w:tc>
      </w:tr>
      <w:tr w:rsidR="00C11531" w:rsidRPr="00650E00" w14:paraId="1E298252"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049B1"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3E7C943"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1E2117DD"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769D2AF6"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0686099F"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5F2BBBC0"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CEAE49"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0F1D3"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649F42F" w14:textId="77777777" w:rsidR="00C11531" w:rsidRPr="00650E00" w:rsidRDefault="00C11531" w:rsidP="00FB318A">
            <w:pPr>
              <w:jc w:val="center"/>
              <w:rPr>
                <w:rFonts w:ascii="TH SarabunPSK" w:hAnsi="TH SarabunPSK" w:cs="TH SarabunPSK"/>
                <w:sz w:val="30"/>
                <w:szCs w:val="30"/>
              </w:rPr>
            </w:pPr>
          </w:p>
        </w:tc>
      </w:tr>
      <w:tr w:rsidR="00C11531" w:rsidRPr="00650E00" w14:paraId="3FEBF846" w14:textId="77777777" w:rsidTr="00BA2420">
        <w:trPr>
          <w:trHeight w:val="7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95610" w14:textId="77777777" w:rsidR="00C11531" w:rsidRPr="00650E00" w:rsidRDefault="00C11531" w:rsidP="00FB318A">
            <w:pPr>
              <w:rPr>
                <w:rFonts w:ascii="TH SarabunPSK" w:hAnsi="TH SarabunPSK" w:cs="TH SarabunPSK"/>
                <w:sz w:val="30"/>
                <w:szCs w:val="30"/>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EE76838" w14:textId="77777777" w:rsidR="00C11531" w:rsidRPr="00650E00" w:rsidRDefault="00C11531" w:rsidP="00FB318A">
            <w:pPr>
              <w:rPr>
                <w:rFonts w:ascii="TH SarabunPSK" w:hAnsi="TH SarabunPSK" w:cs="TH SarabunPSK"/>
                <w:sz w:val="30"/>
                <w:szCs w:val="30"/>
                <w:cs/>
              </w:rPr>
            </w:pPr>
          </w:p>
        </w:tc>
        <w:tc>
          <w:tcPr>
            <w:tcW w:w="2409" w:type="dxa"/>
            <w:tcBorders>
              <w:top w:val="single" w:sz="4" w:space="0" w:color="auto"/>
              <w:left w:val="nil"/>
              <w:bottom w:val="single" w:sz="4" w:space="0" w:color="auto"/>
              <w:right w:val="single" w:sz="4" w:space="0" w:color="auto"/>
            </w:tcBorders>
            <w:shd w:val="clear" w:color="auto" w:fill="auto"/>
            <w:noWrap/>
          </w:tcPr>
          <w:p w14:paraId="0E962655" w14:textId="77777777" w:rsidR="00C11531" w:rsidRPr="00650E00" w:rsidRDefault="00C11531" w:rsidP="00FB318A">
            <w:pPr>
              <w:rPr>
                <w:rFonts w:ascii="TH SarabunPSK" w:hAnsi="TH SarabunPSK" w:cs="TH SarabunPSK"/>
                <w:sz w:val="30"/>
                <w:szCs w:val="30"/>
                <w:cs/>
              </w:rPr>
            </w:pPr>
          </w:p>
        </w:tc>
        <w:tc>
          <w:tcPr>
            <w:tcW w:w="2410" w:type="dxa"/>
            <w:tcBorders>
              <w:top w:val="single" w:sz="4" w:space="0" w:color="auto"/>
              <w:left w:val="nil"/>
              <w:bottom w:val="single" w:sz="4" w:space="0" w:color="auto"/>
              <w:right w:val="nil"/>
            </w:tcBorders>
            <w:shd w:val="clear" w:color="auto" w:fill="auto"/>
            <w:noWrap/>
          </w:tcPr>
          <w:p w14:paraId="31493344" w14:textId="77777777" w:rsidR="00C11531" w:rsidRPr="00650E00" w:rsidRDefault="00C11531" w:rsidP="00FB318A">
            <w:pPr>
              <w:rPr>
                <w:rFonts w:ascii="TH SarabunPSK" w:hAnsi="TH SarabunPSK" w:cs="TH SarabunPSK"/>
                <w:sz w:val="30"/>
                <w:szCs w:val="30"/>
              </w:rPr>
            </w:pPr>
          </w:p>
        </w:tc>
        <w:tc>
          <w:tcPr>
            <w:tcW w:w="2977" w:type="dxa"/>
            <w:tcBorders>
              <w:top w:val="single" w:sz="4" w:space="0" w:color="auto"/>
              <w:left w:val="single" w:sz="4" w:space="0" w:color="auto"/>
              <w:bottom w:val="single" w:sz="4" w:space="0" w:color="auto"/>
              <w:right w:val="single" w:sz="4" w:space="0" w:color="auto"/>
            </w:tcBorders>
            <w:shd w:val="clear" w:color="auto" w:fill="auto"/>
            <w:noWrap/>
          </w:tcPr>
          <w:p w14:paraId="60408DDE" w14:textId="77777777" w:rsidR="00C11531" w:rsidRPr="00650E00" w:rsidRDefault="00C11531" w:rsidP="00FB318A">
            <w:pPr>
              <w:rPr>
                <w:rFonts w:ascii="TH SarabunPSK" w:hAnsi="TH SarabunPSK" w:cs="TH SarabunPSK"/>
                <w:sz w:val="30"/>
                <w:szCs w:val="30"/>
                <w:cs/>
              </w:rPr>
            </w:pPr>
          </w:p>
        </w:tc>
        <w:tc>
          <w:tcPr>
            <w:tcW w:w="1270" w:type="dxa"/>
            <w:tcBorders>
              <w:top w:val="single" w:sz="4" w:space="0" w:color="auto"/>
              <w:left w:val="nil"/>
              <w:bottom w:val="single" w:sz="4" w:space="0" w:color="auto"/>
              <w:right w:val="single" w:sz="4" w:space="0" w:color="auto"/>
            </w:tcBorders>
            <w:shd w:val="clear" w:color="auto" w:fill="auto"/>
            <w:noWrap/>
            <w:vAlign w:val="center"/>
          </w:tcPr>
          <w:p w14:paraId="278F7982" w14:textId="77777777" w:rsidR="00C11531" w:rsidRPr="00650E00" w:rsidRDefault="00C11531" w:rsidP="00FB318A">
            <w:pPr>
              <w:rPr>
                <w:rFonts w:ascii="TH SarabunPSK" w:hAnsi="TH SarabunPSK" w:cs="TH SarabunPSK"/>
                <w:sz w:val="30"/>
                <w:szCs w:val="30"/>
                <w:c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52D5E" w14:textId="77777777" w:rsidR="00C11531" w:rsidRPr="00650E00" w:rsidRDefault="00C11531" w:rsidP="00FB318A">
            <w:pPr>
              <w:jc w:val="center"/>
              <w:rPr>
                <w:rFonts w:ascii="TH SarabunPSK" w:hAnsi="TH SarabunPSK" w:cs="TH SarabunPSK"/>
                <w:sz w:val="30"/>
                <w:szCs w:val="30"/>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A5162" w14:textId="77777777" w:rsidR="00C11531" w:rsidRPr="00650E00" w:rsidRDefault="00C11531" w:rsidP="00FB318A">
            <w:pPr>
              <w:rPr>
                <w:rFonts w:ascii="TH SarabunPSK" w:hAnsi="TH SarabunPSK" w:cs="TH SarabunPSK"/>
                <w:sz w:val="30"/>
                <w:szCs w:val="3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9B0D518" w14:textId="77777777" w:rsidR="00C11531" w:rsidRPr="00650E00" w:rsidRDefault="00C11531" w:rsidP="00FB318A">
            <w:pPr>
              <w:jc w:val="center"/>
              <w:rPr>
                <w:rFonts w:ascii="TH SarabunPSK" w:hAnsi="TH SarabunPSK" w:cs="TH SarabunPSK"/>
                <w:sz w:val="30"/>
                <w:szCs w:val="30"/>
              </w:rPr>
            </w:pPr>
          </w:p>
        </w:tc>
      </w:tr>
    </w:tbl>
    <w:p w14:paraId="5AA072B7" w14:textId="77777777" w:rsidR="00C11531" w:rsidRPr="00650E00" w:rsidRDefault="00C11531" w:rsidP="00C11531">
      <w:pPr>
        <w:rPr>
          <w:rFonts w:ascii="TH SarabunPSK" w:hAnsi="TH SarabunPSK" w:cs="TH SarabunPSK"/>
          <w:b/>
          <w:bCs/>
          <w:sz w:val="30"/>
          <w:szCs w:val="30"/>
        </w:rPr>
      </w:pPr>
      <w:r w:rsidRPr="00650E00">
        <w:rPr>
          <w:rFonts w:ascii="TH SarabunPSK" w:hAnsi="TH SarabunPSK" w:cs="TH SarabunPSK"/>
          <w:sz w:val="30"/>
          <w:szCs w:val="30"/>
          <w:cs/>
        </w:rPr>
        <w:t>หมายเหตุ:</w:t>
      </w:r>
      <w:r w:rsidRPr="00650E00">
        <w:rPr>
          <w:rFonts w:ascii="TH SarabunPSK" w:hAnsi="TH SarabunPSK" w:cs="TH SarabunPSK"/>
          <w:sz w:val="30"/>
          <w:szCs w:val="30"/>
        </w:rPr>
        <w:t xml:space="preserve"> </w:t>
      </w:r>
      <w:r w:rsidRPr="00650E00">
        <w:rPr>
          <w:rFonts w:ascii="TH SarabunPSK" w:hAnsi="TH SarabunPSK" w:cs="TH SarabunPSK"/>
          <w:sz w:val="30"/>
          <w:szCs w:val="30"/>
          <w:cs/>
        </w:rPr>
        <w:t>ความเสี่ยงที่มีระดับความเสี่ยงสูงและสูงมาก</w:t>
      </w:r>
      <w:r w:rsidRPr="00650E00">
        <w:rPr>
          <w:rFonts w:ascii="TH SarabunPSK" w:hAnsi="TH SarabunPSK" w:cs="TH SarabunPSK"/>
          <w:sz w:val="30"/>
          <w:szCs w:val="30"/>
        </w:rPr>
        <w:t xml:space="preserve">  </w:t>
      </w:r>
      <w:r w:rsidRPr="00650E00">
        <w:rPr>
          <w:rFonts w:ascii="TH SarabunPSK" w:hAnsi="TH SarabunPSK" w:cs="TH SarabunPSK"/>
          <w:sz w:val="30"/>
          <w:szCs w:val="30"/>
          <w:cs/>
        </w:rPr>
        <w:t>นำมาวางมาตรการการจัดการความเสี่ยงเพิ่มเติม / ปรับปรุง</w:t>
      </w:r>
    </w:p>
    <w:p w14:paraId="585DB5CA" w14:textId="3F5EC54E" w:rsidR="00B55822" w:rsidRPr="00650E00" w:rsidRDefault="00B55822" w:rsidP="00B55822">
      <w:pPr>
        <w:jc w:val="center"/>
        <w:rPr>
          <w:rFonts w:ascii="TH SarabunPSK" w:eastAsia="Times New Roman" w:hAnsi="TH SarabunPSK" w:cs="TH SarabunPSK"/>
          <w:b/>
          <w:bCs/>
          <w:sz w:val="30"/>
          <w:szCs w:val="30"/>
        </w:rPr>
      </w:pPr>
    </w:p>
    <w:p w14:paraId="68200F96" w14:textId="486EA8BE" w:rsidR="00BA2420" w:rsidRDefault="00BA2420" w:rsidP="00B55822">
      <w:pPr>
        <w:jc w:val="center"/>
        <w:rPr>
          <w:rFonts w:ascii="TH SarabunPSK" w:eastAsia="Times New Roman" w:hAnsi="TH SarabunPSK" w:cs="TH SarabunPSK"/>
          <w:b/>
          <w:bCs/>
          <w:sz w:val="30"/>
          <w:szCs w:val="30"/>
        </w:rPr>
      </w:pPr>
    </w:p>
    <w:p w14:paraId="584C5983" w14:textId="77777777" w:rsidR="00650E00" w:rsidRPr="00650E00" w:rsidRDefault="00650E00" w:rsidP="00B55822">
      <w:pPr>
        <w:jc w:val="center"/>
        <w:rPr>
          <w:rFonts w:ascii="TH SarabunPSK" w:eastAsia="Times New Roman" w:hAnsi="TH SarabunPSK" w:cs="TH SarabunPSK" w:hint="cs"/>
          <w:b/>
          <w:bCs/>
          <w:sz w:val="30"/>
          <w:szCs w:val="30"/>
        </w:rPr>
      </w:pPr>
    </w:p>
    <w:p w14:paraId="1E13E206" w14:textId="7B89C68C" w:rsidR="00C11531" w:rsidRPr="00650E00" w:rsidRDefault="004F6514" w:rsidP="00C11531">
      <w:pPr>
        <w:pStyle w:val="Footer"/>
        <w:rPr>
          <w:rFonts w:ascii="TH SarabunPSK" w:hAnsi="TH SarabunPSK" w:cs="TH SarabunPSK"/>
          <w:b/>
          <w:bCs/>
          <w:sz w:val="30"/>
          <w:szCs w:val="30"/>
        </w:rPr>
      </w:pPr>
      <w:r w:rsidRPr="00650E00">
        <w:rPr>
          <w:rFonts w:ascii="TH SarabunPSK" w:hAnsi="TH SarabunPSK" w:cs="TH SarabunPSK"/>
          <w:noProof/>
          <w:sz w:val="30"/>
          <w:szCs w:val="30"/>
        </w:rPr>
        <w:drawing>
          <wp:anchor distT="0" distB="0" distL="114300" distR="114300" simplePos="0" relativeHeight="251659776" behindDoc="0" locked="0" layoutInCell="1" allowOverlap="1" wp14:anchorId="3738DF78" wp14:editId="16740252">
            <wp:simplePos x="0" y="0"/>
            <wp:positionH relativeFrom="column">
              <wp:posOffset>9438005</wp:posOffset>
            </wp:positionH>
            <wp:positionV relativeFrom="paragraph">
              <wp:posOffset>7620</wp:posOffset>
            </wp:positionV>
            <wp:extent cx="417830" cy="445135"/>
            <wp:effectExtent l="0" t="0" r="0" b="0"/>
            <wp:wrapNone/>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7830" cy="445135"/>
                    </a:xfrm>
                    <a:prstGeom prst="rect">
                      <a:avLst/>
                    </a:prstGeom>
                    <a:noFill/>
                    <a:ln>
                      <a:noFill/>
                    </a:ln>
                  </pic:spPr>
                </pic:pic>
              </a:graphicData>
            </a:graphic>
            <wp14:sizeRelH relativeFrom="page">
              <wp14:pctWidth>0</wp14:pctWidth>
            </wp14:sizeRelH>
            <wp14:sizeRelV relativeFrom="page">
              <wp14:pctHeight>0</wp14:pctHeight>
            </wp14:sizeRelV>
          </wp:anchor>
        </w:drawing>
      </w:r>
      <w:r w:rsidR="00C11531" w:rsidRPr="00650E00">
        <w:rPr>
          <w:rFonts w:ascii="TH SarabunPSK" w:hAnsi="TH SarabunPSK" w:cs="TH SarabunPSK"/>
          <w:b/>
          <w:bCs/>
          <w:sz w:val="30"/>
          <w:szCs w:val="30"/>
        </w:rPr>
        <w:t>F.061.02</w:t>
      </w:r>
    </w:p>
    <w:p w14:paraId="6DCD2F29" w14:textId="6B67C907" w:rsidR="00A35C46" w:rsidRPr="00650E00" w:rsidRDefault="00C11531" w:rsidP="00BA2420">
      <w:pPr>
        <w:pStyle w:val="Footer"/>
        <w:rPr>
          <w:rFonts w:ascii="TH SarabunPSK" w:hAnsi="TH SarabunPSK" w:cs="TH SarabunPSK"/>
          <w:b/>
          <w:bCs/>
          <w:sz w:val="30"/>
          <w:szCs w:val="30"/>
        </w:rPr>
      </w:pPr>
      <w:r w:rsidRPr="00650E00">
        <w:rPr>
          <w:rFonts w:ascii="TH SarabunPSK" w:hAnsi="TH SarabunPSK" w:cs="TH SarabunPSK"/>
          <w:b/>
          <w:bCs/>
          <w:sz w:val="30"/>
          <w:szCs w:val="30"/>
          <w:cs/>
        </w:rPr>
        <w:t>แก้ไขครั้งที่ 0</w:t>
      </w:r>
      <w:r w:rsidRPr="00650E00">
        <w:rPr>
          <w:rFonts w:ascii="TH SarabunPSK" w:hAnsi="TH SarabunPSK" w:cs="TH SarabunPSK"/>
          <w:b/>
          <w:bCs/>
          <w:sz w:val="30"/>
          <w:szCs w:val="30"/>
        </w:rPr>
        <w:t>1</w:t>
      </w:r>
      <w:r w:rsidRPr="00650E00">
        <w:rPr>
          <w:rFonts w:ascii="TH SarabunPSK" w:hAnsi="TH SarabunPSK" w:cs="TH SarabunPSK"/>
          <w:b/>
          <w:bCs/>
          <w:sz w:val="30"/>
          <w:szCs w:val="30"/>
          <w:cs/>
        </w:rPr>
        <w:t xml:space="preserve"> วันที่ประกาศใช้ </w:t>
      </w:r>
      <w:r w:rsidRPr="00650E00">
        <w:rPr>
          <w:rFonts w:ascii="TH SarabunPSK" w:hAnsi="TH SarabunPSK" w:cs="TH SarabunPSK"/>
          <w:b/>
          <w:bCs/>
          <w:sz w:val="30"/>
          <w:szCs w:val="30"/>
        </w:rPr>
        <w:t>5</w:t>
      </w:r>
      <w:r w:rsidRPr="00650E00">
        <w:rPr>
          <w:rFonts w:ascii="TH SarabunPSK" w:hAnsi="TH SarabunPSK" w:cs="TH SarabunPSK"/>
          <w:b/>
          <w:bCs/>
          <w:sz w:val="30"/>
          <w:szCs w:val="30"/>
          <w:cs/>
        </w:rPr>
        <w:t xml:space="preserve"> พ</w:t>
      </w:r>
      <w:r w:rsidRPr="00650E00">
        <w:rPr>
          <w:rFonts w:ascii="TH SarabunPSK" w:hAnsi="TH SarabunPSK" w:cs="TH SarabunPSK"/>
          <w:b/>
          <w:bCs/>
          <w:sz w:val="30"/>
          <w:szCs w:val="30"/>
        </w:rPr>
        <w:t>.</w:t>
      </w:r>
      <w:r w:rsidRPr="00650E00">
        <w:rPr>
          <w:rFonts w:ascii="TH SarabunPSK" w:hAnsi="TH SarabunPSK" w:cs="TH SarabunPSK"/>
          <w:b/>
          <w:bCs/>
          <w:sz w:val="30"/>
          <w:szCs w:val="30"/>
          <w:cs/>
        </w:rPr>
        <w:t>ย</w:t>
      </w:r>
      <w:r w:rsidRPr="00650E00">
        <w:rPr>
          <w:rFonts w:ascii="TH SarabunPSK" w:hAnsi="TH SarabunPSK" w:cs="TH SarabunPSK"/>
          <w:b/>
          <w:bCs/>
          <w:sz w:val="30"/>
          <w:szCs w:val="30"/>
        </w:rPr>
        <w:t>.</w:t>
      </w:r>
      <w:r w:rsidRPr="00650E00">
        <w:rPr>
          <w:rFonts w:ascii="TH SarabunPSK" w:hAnsi="TH SarabunPSK" w:cs="TH SarabunPSK"/>
          <w:b/>
          <w:bCs/>
          <w:sz w:val="30"/>
          <w:szCs w:val="30"/>
          <w:cs/>
        </w:rPr>
        <w:t xml:space="preserve"> 256</w:t>
      </w:r>
      <w:r w:rsidRPr="00650E00">
        <w:rPr>
          <w:rFonts w:ascii="TH SarabunPSK" w:hAnsi="TH SarabunPSK" w:cs="TH SarabunPSK"/>
          <w:b/>
          <w:bCs/>
          <w:sz w:val="30"/>
          <w:szCs w:val="30"/>
        </w:rPr>
        <w:t>3</w:t>
      </w:r>
    </w:p>
    <w:p w14:paraId="38CD91B9" w14:textId="77777777" w:rsidR="00C11531" w:rsidRPr="00650E00" w:rsidRDefault="00C11531" w:rsidP="00C11531">
      <w:pPr>
        <w:rPr>
          <w:rFonts w:ascii="TH SarabunPSK" w:hAnsi="TH SarabunPSK" w:cs="TH SarabunPSK"/>
          <w:b/>
          <w:bCs/>
          <w:sz w:val="30"/>
          <w:szCs w:val="30"/>
        </w:rPr>
      </w:pPr>
      <w:r w:rsidRPr="00650E00">
        <w:rPr>
          <w:rFonts w:ascii="TH SarabunPSK" w:hAnsi="TH SarabunPSK" w:cs="TH SarabunPSK"/>
          <w:b/>
          <w:bCs/>
          <w:sz w:val="30"/>
          <w:szCs w:val="30"/>
          <w:cs/>
        </w:rPr>
        <w:lastRenderedPageBreak/>
        <w:t>แบบฟอร์มการติดตามการจัดการความเสี่ยง ประจำปีงบประมาณ</w:t>
      </w:r>
      <w:r w:rsidRPr="00650E00">
        <w:rPr>
          <w:rFonts w:ascii="TH SarabunPSK" w:hAnsi="TH SarabunPSK" w:cs="TH SarabunPSK"/>
          <w:b/>
          <w:bCs/>
          <w:sz w:val="30"/>
          <w:szCs w:val="30"/>
        </w:rPr>
        <w:t>…………</w:t>
      </w:r>
      <w:r w:rsidRPr="00650E00">
        <w:rPr>
          <w:rFonts w:ascii="TH SarabunPSK" w:hAnsi="TH SarabunPSK" w:cs="TH SarabunPSK"/>
          <w:b/>
          <w:bCs/>
          <w:sz w:val="30"/>
          <w:szCs w:val="30"/>
          <w:cs/>
        </w:rPr>
        <w:t>.................ชื่อหน่วยงาน........................................................................</w:t>
      </w:r>
    </w:p>
    <w:p w14:paraId="415C369B" w14:textId="77777777" w:rsidR="00C11531" w:rsidRPr="00650E00" w:rsidRDefault="00C11531" w:rsidP="00C11531">
      <w:pPr>
        <w:jc w:val="center"/>
        <w:rPr>
          <w:rFonts w:ascii="TH SarabunPSK" w:eastAsia="Times New Roman" w:hAnsi="TH SarabunPSK" w:cs="TH SarabunPSK"/>
          <w:b/>
          <w:bCs/>
          <w:sz w:val="30"/>
          <w:szCs w:val="30"/>
        </w:rPr>
      </w:pPr>
    </w:p>
    <w:tbl>
      <w:tblPr>
        <w:tblW w:w="15593" w:type="dxa"/>
        <w:jc w:val="center"/>
        <w:tblLayout w:type="fixed"/>
        <w:tblLook w:val="04A0" w:firstRow="1" w:lastRow="0" w:firstColumn="1" w:lastColumn="0" w:noHBand="0" w:noVBand="1"/>
      </w:tblPr>
      <w:tblGrid>
        <w:gridCol w:w="709"/>
        <w:gridCol w:w="1843"/>
        <w:gridCol w:w="1841"/>
        <w:gridCol w:w="1984"/>
        <w:gridCol w:w="1418"/>
        <w:gridCol w:w="1276"/>
        <w:gridCol w:w="1134"/>
        <w:gridCol w:w="1277"/>
        <w:gridCol w:w="1132"/>
        <w:gridCol w:w="709"/>
        <w:gridCol w:w="709"/>
        <w:gridCol w:w="1561"/>
      </w:tblGrid>
      <w:tr w:rsidR="00C11531" w:rsidRPr="00650E00" w14:paraId="7A6A2640" w14:textId="77777777" w:rsidTr="00754A90">
        <w:trPr>
          <w:trHeight w:val="330"/>
          <w:jc w:val="cent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7AE54"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ลำดับ</w:t>
            </w:r>
          </w:p>
          <w:p w14:paraId="00D79414"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(1)</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86249"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ความเสี่ยง</w:t>
            </w:r>
          </w:p>
          <w:p w14:paraId="7EBF6C00"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(2)</w:t>
            </w:r>
          </w:p>
        </w:tc>
        <w:tc>
          <w:tcPr>
            <w:tcW w:w="18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F2D5F"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ปัจจัยเสี่ยง / สาเหตุ</w:t>
            </w:r>
          </w:p>
          <w:p w14:paraId="459C423E"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(3)</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A62F39"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มาตรการในการจัดการความเสี่ยง</w:t>
            </w:r>
          </w:p>
          <w:p w14:paraId="006E6A5D"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(4)</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31E4B"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ตัวชี้วัด/</w:t>
            </w:r>
          </w:p>
          <w:p w14:paraId="57DDF90A"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ค่าเป้าหมาย</w:t>
            </w:r>
          </w:p>
          <w:p w14:paraId="79A7D925"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(5)</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42672A"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ผู้รับผิดชอบ/ผู้ควบคุมกำกับ</w:t>
            </w:r>
          </w:p>
          <w:p w14:paraId="097C8084"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(6)</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AFBA8"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ระยะเวลาดำเนินงาน</w:t>
            </w:r>
          </w:p>
          <w:p w14:paraId="25751C3F"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(7)</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B4B5F" w14:textId="77777777" w:rsidR="00BA2420"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 xml:space="preserve">สถานะ  </w:t>
            </w:r>
          </w:p>
          <w:p w14:paraId="18C969EA" w14:textId="662A7B5B"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การดำเนินงาน *</w:t>
            </w:r>
          </w:p>
          <w:p w14:paraId="01F1055C"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(8)</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75B9D"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ผลการดำเนินงาน</w:t>
            </w:r>
          </w:p>
          <w:p w14:paraId="16324A91"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rPr>
              <w:t>(9)</w:t>
            </w:r>
          </w:p>
        </w:tc>
        <w:tc>
          <w:tcPr>
            <w:tcW w:w="1418" w:type="dxa"/>
            <w:gridSpan w:val="2"/>
            <w:tcBorders>
              <w:top w:val="single" w:sz="4" w:space="0" w:color="auto"/>
              <w:left w:val="nil"/>
              <w:bottom w:val="nil"/>
              <w:right w:val="nil"/>
            </w:tcBorders>
            <w:shd w:val="clear" w:color="auto" w:fill="auto"/>
            <w:noWrap/>
            <w:vAlign w:val="center"/>
            <w:hideMark/>
          </w:tcPr>
          <w:p w14:paraId="22634D75"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โอกาสที่จะเกิดความเสี่ยง</w:t>
            </w:r>
          </w:p>
        </w:tc>
        <w:tc>
          <w:tcPr>
            <w:tcW w:w="1561" w:type="dxa"/>
            <w:vMerge w:val="restart"/>
            <w:tcBorders>
              <w:top w:val="single" w:sz="4" w:space="0" w:color="auto"/>
              <w:left w:val="single" w:sz="4" w:space="0" w:color="auto"/>
              <w:right w:val="single" w:sz="4" w:space="0" w:color="auto"/>
            </w:tcBorders>
            <w:shd w:val="clear" w:color="auto" w:fill="auto"/>
            <w:noWrap/>
            <w:vAlign w:val="center"/>
            <w:hideMark/>
          </w:tcPr>
          <w:p w14:paraId="569F3E7F" w14:textId="77777777" w:rsidR="00C11531" w:rsidRPr="00650E00" w:rsidRDefault="00C11531" w:rsidP="00931916">
            <w:pPr>
              <w:jc w:val="center"/>
              <w:rPr>
                <w:rFonts w:ascii="TH SarabunPSK" w:hAnsi="TH SarabunPSK" w:cs="TH SarabunPSK"/>
                <w:b/>
                <w:bCs/>
                <w:sz w:val="30"/>
                <w:szCs w:val="30"/>
              </w:rPr>
            </w:pPr>
            <w:r w:rsidRPr="00650E00">
              <w:rPr>
                <w:rFonts w:ascii="TH SarabunPSK" w:hAnsi="TH SarabunPSK" w:cs="TH SarabunPSK"/>
                <w:b/>
                <w:bCs/>
                <w:sz w:val="30"/>
                <w:szCs w:val="30"/>
                <w:cs/>
              </w:rPr>
              <w:t>ปัญหาและแนวทางแก้ไขเพื่อลดความเสียหาย</w:t>
            </w:r>
          </w:p>
          <w:p w14:paraId="362D626F" w14:textId="77777777" w:rsidR="00C11531" w:rsidRPr="00650E00" w:rsidRDefault="00C11531" w:rsidP="00931916">
            <w:pPr>
              <w:jc w:val="center"/>
              <w:rPr>
                <w:rFonts w:ascii="TH SarabunPSK" w:hAnsi="TH SarabunPSK" w:cs="TH SarabunPSK"/>
                <w:b/>
                <w:bCs/>
                <w:sz w:val="30"/>
                <w:szCs w:val="30"/>
              </w:rPr>
            </w:pPr>
          </w:p>
          <w:p w14:paraId="0625FD11" w14:textId="77777777" w:rsidR="00C11531" w:rsidRPr="00650E00" w:rsidRDefault="00C11531" w:rsidP="00931916">
            <w:pPr>
              <w:jc w:val="center"/>
              <w:rPr>
                <w:rFonts w:ascii="TH SarabunPSK" w:hAnsi="TH SarabunPSK" w:cs="TH SarabunPSK"/>
                <w:b/>
                <w:bCs/>
                <w:sz w:val="30"/>
                <w:szCs w:val="30"/>
              </w:rPr>
            </w:pPr>
          </w:p>
        </w:tc>
      </w:tr>
      <w:tr w:rsidR="00C11531" w:rsidRPr="00650E00" w14:paraId="31DCBC60" w14:textId="77777777" w:rsidTr="00754A90">
        <w:trPr>
          <w:trHeight w:val="1070"/>
          <w:jc w:val="cent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54A647A" w14:textId="77777777" w:rsidR="00C11531" w:rsidRPr="00650E00" w:rsidRDefault="00C11531" w:rsidP="00931916">
            <w:pPr>
              <w:rPr>
                <w:rFonts w:ascii="TH SarabunPSK" w:hAnsi="TH SarabunPSK" w:cs="TH SarabunPSK"/>
                <w:b/>
                <w:bCs/>
                <w:sz w:val="30"/>
                <w:szCs w:val="3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1FD86A5" w14:textId="77777777" w:rsidR="00C11531" w:rsidRPr="00650E00" w:rsidRDefault="00C11531" w:rsidP="00931916">
            <w:pPr>
              <w:rPr>
                <w:rFonts w:ascii="TH SarabunPSK" w:hAnsi="TH SarabunPSK" w:cs="TH SarabunPSK"/>
                <w:b/>
                <w:bCs/>
                <w:sz w:val="30"/>
                <w:szCs w:val="30"/>
              </w:rPr>
            </w:pPr>
          </w:p>
        </w:tc>
        <w:tc>
          <w:tcPr>
            <w:tcW w:w="1841" w:type="dxa"/>
            <w:vMerge/>
            <w:tcBorders>
              <w:top w:val="single" w:sz="4" w:space="0" w:color="auto"/>
              <w:left w:val="single" w:sz="4" w:space="0" w:color="auto"/>
              <w:bottom w:val="single" w:sz="4" w:space="0" w:color="auto"/>
              <w:right w:val="single" w:sz="4" w:space="0" w:color="auto"/>
            </w:tcBorders>
            <w:vAlign w:val="center"/>
            <w:hideMark/>
          </w:tcPr>
          <w:p w14:paraId="1623381E" w14:textId="77777777" w:rsidR="00C11531" w:rsidRPr="00650E00" w:rsidRDefault="00C11531" w:rsidP="00931916">
            <w:pPr>
              <w:rPr>
                <w:rFonts w:ascii="TH SarabunPSK" w:hAnsi="TH SarabunPSK" w:cs="TH SarabunPSK"/>
                <w:b/>
                <w:bCs/>
                <w:sz w:val="30"/>
                <w:szCs w:val="3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02C9802" w14:textId="77777777" w:rsidR="00C11531" w:rsidRPr="00650E00" w:rsidRDefault="00C11531" w:rsidP="00931916">
            <w:pPr>
              <w:rPr>
                <w:rFonts w:ascii="TH SarabunPSK" w:hAnsi="TH SarabunPSK" w:cs="TH SarabunPSK"/>
                <w:b/>
                <w:bCs/>
                <w:sz w:val="30"/>
                <w:szCs w:val="3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D07F03" w14:textId="77777777" w:rsidR="00C11531" w:rsidRPr="00650E00" w:rsidRDefault="00C11531" w:rsidP="00931916">
            <w:pPr>
              <w:rPr>
                <w:rFonts w:ascii="TH SarabunPSK" w:hAnsi="TH SarabunPSK" w:cs="TH SarabunPSK"/>
                <w:b/>
                <w:bCs/>
                <w:sz w:val="30"/>
                <w:szCs w:val="3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A55A5A" w14:textId="77777777" w:rsidR="00C11531" w:rsidRPr="00650E00" w:rsidRDefault="00C11531" w:rsidP="00931916">
            <w:pPr>
              <w:rPr>
                <w:rFonts w:ascii="TH SarabunPSK" w:hAnsi="TH SarabunPSK" w:cs="TH SarabunPSK"/>
                <w:b/>
                <w:bCs/>
                <w:sz w:val="30"/>
                <w:szCs w:val="3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7F460" w14:textId="77777777" w:rsidR="00C11531" w:rsidRPr="00650E00" w:rsidRDefault="00C11531" w:rsidP="00931916">
            <w:pPr>
              <w:rPr>
                <w:rFonts w:ascii="TH SarabunPSK" w:hAnsi="TH SarabunPSK" w:cs="TH SarabunPSK"/>
                <w:b/>
                <w:bCs/>
                <w:sz w:val="30"/>
                <w:szCs w:val="3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2B7043B" w14:textId="77777777" w:rsidR="00C11531" w:rsidRPr="00650E00" w:rsidRDefault="00C11531" w:rsidP="00931916">
            <w:pPr>
              <w:rPr>
                <w:rFonts w:ascii="TH SarabunPSK" w:hAnsi="TH SarabunPSK" w:cs="TH SarabunPSK"/>
                <w:b/>
                <w:bCs/>
                <w:sz w:val="30"/>
                <w:szCs w:val="30"/>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2A20DB" w14:textId="77777777" w:rsidR="00C11531" w:rsidRPr="00650E00" w:rsidRDefault="00C11531" w:rsidP="00931916">
            <w:pPr>
              <w:rPr>
                <w:rFonts w:ascii="TH SarabunPSK" w:hAnsi="TH SarabunPSK" w:cs="TH SarabunPSK"/>
                <w:b/>
                <w:bCs/>
                <w:sz w:val="30"/>
                <w:szCs w:val="30"/>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3B27BC" w14:textId="77777777" w:rsidR="00C11531" w:rsidRPr="00650E00" w:rsidRDefault="00C11531" w:rsidP="00931916">
            <w:pPr>
              <w:jc w:val="center"/>
              <w:rPr>
                <w:rFonts w:ascii="TH SarabunPSK" w:hAnsi="TH SarabunPSK" w:cs="TH SarabunPSK"/>
                <w:b/>
                <w:bCs/>
                <w:sz w:val="16"/>
                <w:szCs w:val="16"/>
              </w:rPr>
            </w:pPr>
            <w:r w:rsidRPr="00650E00">
              <w:rPr>
                <w:rFonts w:ascii="TH SarabunPSK" w:hAnsi="TH SarabunPSK" w:cs="TH SarabunPSK"/>
                <w:b/>
                <w:bCs/>
                <w:sz w:val="16"/>
                <w:szCs w:val="16"/>
                <w:cs/>
              </w:rPr>
              <w:t>ก่อนดำเนินการมาตรการในการจัดการความเสี่ยง</w:t>
            </w:r>
          </w:p>
        </w:tc>
        <w:tc>
          <w:tcPr>
            <w:tcW w:w="709" w:type="dxa"/>
            <w:tcBorders>
              <w:top w:val="single" w:sz="4" w:space="0" w:color="auto"/>
              <w:left w:val="single" w:sz="4" w:space="0" w:color="auto"/>
              <w:bottom w:val="single" w:sz="4" w:space="0" w:color="auto"/>
              <w:right w:val="nil"/>
            </w:tcBorders>
            <w:shd w:val="clear" w:color="auto" w:fill="auto"/>
            <w:hideMark/>
          </w:tcPr>
          <w:p w14:paraId="69701749" w14:textId="77777777" w:rsidR="00C11531" w:rsidRPr="00650E00" w:rsidRDefault="00C11531" w:rsidP="00931916">
            <w:pPr>
              <w:jc w:val="center"/>
              <w:rPr>
                <w:rFonts w:ascii="TH SarabunPSK" w:hAnsi="TH SarabunPSK" w:cs="TH SarabunPSK"/>
                <w:b/>
                <w:bCs/>
                <w:sz w:val="16"/>
                <w:szCs w:val="16"/>
              </w:rPr>
            </w:pPr>
            <w:r w:rsidRPr="00650E00">
              <w:rPr>
                <w:rFonts w:ascii="TH SarabunPSK" w:hAnsi="TH SarabunPSK" w:cs="TH SarabunPSK"/>
                <w:b/>
                <w:bCs/>
                <w:sz w:val="16"/>
                <w:szCs w:val="16"/>
                <w:cs/>
              </w:rPr>
              <w:t>หลังดำเนินการมาตรการในการจัดการความเสี่ยง</w:t>
            </w:r>
          </w:p>
        </w:tc>
        <w:tc>
          <w:tcPr>
            <w:tcW w:w="1561" w:type="dxa"/>
            <w:vMerge/>
            <w:tcBorders>
              <w:left w:val="single" w:sz="4" w:space="0" w:color="auto"/>
              <w:bottom w:val="single" w:sz="4" w:space="0" w:color="auto"/>
              <w:right w:val="single" w:sz="4" w:space="0" w:color="auto"/>
            </w:tcBorders>
            <w:shd w:val="clear" w:color="000000" w:fill="B8CCE4"/>
            <w:noWrap/>
            <w:vAlign w:val="center"/>
            <w:hideMark/>
          </w:tcPr>
          <w:p w14:paraId="0C3A4103" w14:textId="77777777" w:rsidR="00C11531" w:rsidRPr="00650E00" w:rsidRDefault="00C11531" w:rsidP="00931916">
            <w:pPr>
              <w:jc w:val="center"/>
              <w:rPr>
                <w:rFonts w:ascii="TH SarabunPSK" w:hAnsi="TH SarabunPSK" w:cs="TH SarabunPSK"/>
                <w:b/>
                <w:bCs/>
                <w:sz w:val="30"/>
                <w:szCs w:val="30"/>
              </w:rPr>
            </w:pPr>
          </w:p>
        </w:tc>
      </w:tr>
      <w:tr w:rsidR="00C11531" w:rsidRPr="00650E00" w14:paraId="6A0E3FB8" w14:textId="77777777" w:rsidTr="00754A90">
        <w:trPr>
          <w:trHeight w:val="441"/>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36FC2" w14:textId="77777777" w:rsidR="00C11531" w:rsidRPr="00650E00" w:rsidRDefault="00C11531" w:rsidP="00931916">
            <w:pPr>
              <w:rPr>
                <w:rFonts w:ascii="TH SarabunPSK" w:hAnsi="TH SarabunPSK" w:cs="TH SarabunPSK"/>
                <w:b/>
                <w:bCs/>
                <w:sz w:val="30"/>
                <w:szCs w:val="3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137" w14:textId="77777777" w:rsidR="00C11531" w:rsidRPr="00650E00" w:rsidRDefault="00C11531" w:rsidP="00931916">
            <w:pPr>
              <w:rPr>
                <w:rFonts w:ascii="TH SarabunPSK" w:hAnsi="TH SarabunPSK" w:cs="TH SarabunPSK"/>
                <w:b/>
                <w:bCs/>
                <w:sz w:val="30"/>
                <w:szCs w:val="30"/>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B420C" w14:textId="77777777" w:rsidR="00C11531" w:rsidRPr="00650E00" w:rsidRDefault="00C11531" w:rsidP="00931916">
            <w:pPr>
              <w:rPr>
                <w:rFonts w:ascii="TH SarabunPSK" w:hAnsi="TH SarabunPSK" w:cs="TH SarabunPSK"/>
                <w:b/>
                <w:bCs/>
                <w:sz w:val="30"/>
                <w:szCs w:val="3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6B85" w14:textId="77777777" w:rsidR="00C11531" w:rsidRPr="00650E00" w:rsidRDefault="00C11531" w:rsidP="00931916">
            <w:pPr>
              <w:rPr>
                <w:rFonts w:ascii="TH SarabunPSK" w:hAnsi="TH SarabunPSK" w:cs="TH SarabunPSK"/>
                <w:b/>
                <w:bCs/>
                <w:sz w:val="30"/>
                <w:szCs w:val="30"/>
                <w:cs/>
              </w:rPr>
            </w:pPr>
            <w:r w:rsidRPr="00650E00">
              <w:rPr>
                <w:rFonts w:ascii="TH SarabunPSK" w:hAnsi="TH SarabunPSK" w:cs="TH SarabunPSK"/>
                <w:b/>
                <w:bCs/>
                <w:sz w:val="30"/>
                <w:szCs w:val="30"/>
                <w:cs/>
              </w:rPr>
              <w:t>มาตการ</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6D11E" w14:textId="77777777" w:rsidR="00C11531" w:rsidRPr="00650E00" w:rsidRDefault="00C11531" w:rsidP="00931916">
            <w:pPr>
              <w:rPr>
                <w:rFonts w:ascii="TH SarabunPSK" w:hAnsi="TH SarabunPSK" w:cs="TH SarabunPSK"/>
                <w:b/>
                <w:bCs/>
                <w:sz w:val="30"/>
                <w:szCs w:val="3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132DA" w14:textId="77777777" w:rsidR="00C11531" w:rsidRPr="00650E00" w:rsidRDefault="00C11531" w:rsidP="00931916">
            <w:pPr>
              <w:rPr>
                <w:rFonts w:ascii="TH SarabunPSK" w:hAnsi="TH SarabunPSK" w:cs="TH SarabunPSK"/>
                <w:b/>
                <w:bCs/>
                <w:sz w:val="30"/>
                <w:szCs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D5EB" w14:textId="77777777" w:rsidR="00C11531" w:rsidRPr="00650E00" w:rsidRDefault="00C11531" w:rsidP="00931916">
            <w:pPr>
              <w:rPr>
                <w:rFonts w:ascii="TH SarabunPSK" w:hAnsi="TH SarabunPSK" w:cs="TH SarabunPSK"/>
                <w:b/>
                <w:bCs/>
                <w:sz w:val="30"/>
                <w:szCs w:val="30"/>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39AF9" w14:textId="77777777" w:rsidR="00C11531" w:rsidRPr="00650E00" w:rsidRDefault="00C11531" w:rsidP="00931916">
            <w:pPr>
              <w:rPr>
                <w:rFonts w:ascii="TH SarabunPSK" w:hAnsi="TH SarabunPSK" w:cs="TH SarabunPSK"/>
                <w:b/>
                <w:bCs/>
                <w:sz w:val="30"/>
                <w:szCs w:val="3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D0D04" w14:textId="77777777" w:rsidR="00C11531" w:rsidRPr="00650E00" w:rsidRDefault="00C11531" w:rsidP="00931916">
            <w:pPr>
              <w:rPr>
                <w:rFonts w:ascii="TH SarabunPSK" w:hAnsi="TH SarabunPSK" w:cs="TH SarabunPSK"/>
                <w:b/>
                <w:bCs/>
                <w:sz w:val="30"/>
                <w:szCs w:val="3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E8FBAB" w14:textId="77777777" w:rsidR="00C11531" w:rsidRPr="00650E00" w:rsidRDefault="00C11531" w:rsidP="00931916">
            <w:pPr>
              <w:rPr>
                <w:rFonts w:ascii="TH SarabunPSK" w:hAnsi="TH SarabunPSK" w:cs="TH SarabunPSK"/>
                <w:b/>
                <w:bCs/>
                <w:sz w:val="30"/>
                <w:szCs w:val="30"/>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B7EDB" w14:textId="77777777" w:rsidR="00C11531" w:rsidRPr="00650E00" w:rsidRDefault="00C11531" w:rsidP="00931916">
            <w:pPr>
              <w:rPr>
                <w:rFonts w:ascii="TH SarabunPSK" w:hAnsi="TH SarabunPSK" w:cs="TH SarabunPSK"/>
                <w:b/>
                <w:bCs/>
                <w:sz w:val="30"/>
                <w:szCs w:val="30"/>
              </w:rPr>
            </w:pPr>
          </w:p>
        </w:tc>
      </w:tr>
      <w:tr w:rsidR="00C11531" w:rsidRPr="00650E00" w14:paraId="10F540EA" w14:textId="77777777" w:rsidTr="00754A90">
        <w:trPr>
          <w:trHeight w:val="40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F5D78" w14:textId="77777777" w:rsidR="00C11531" w:rsidRPr="00650E00" w:rsidRDefault="00C11531" w:rsidP="00931916">
            <w:pPr>
              <w:rPr>
                <w:rFonts w:ascii="TH SarabunPSK" w:hAnsi="TH SarabunPSK" w:cs="TH SarabunPSK"/>
                <w:b/>
                <w:bCs/>
                <w:sz w:val="30"/>
                <w:szCs w:val="3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1A673" w14:textId="77777777" w:rsidR="00C11531" w:rsidRPr="00650E00" w:rsidRDefault="00C11531" w:rsidP="00931916">
            <w:pPr>
              <w:rPr>
                <w:rFonts w:ascii="TH SarabunPSK" w:hAnsi="TH SarabunPSK" w:cs="TH SarabunPSK"/>
                <w:b/>
                <w:bCs/>
                <w:sz w:val="30"/>
                <w:szCs w:val="30"/>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B6C28" w14:textId="77777777" w:rsidR="00C11531" w:rsidRPr="00650E00" w:rsidRDefault="00C11531" w:rsidP="00931916">
            <w:pPr>
              <w:rPr>
                <w:rFonts w:ascii="TH SarabunPSK" w:hAnsi="TH SarabunPSK" w:cs="TH SarabunPSK"/>
                <w:b/>
                <w:bCs/>
                <w:sz w:val="30"/>
                <w:szCs w:val="3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12754" w14:textId="77777777" w:rsidR="00C11531" w:rsidRPr="00650E00" w:rsidRDefault="00C11531" w:rsidP="00931916">
            <w:pPr>
              <w:rPr>
                <w:rFonts w:ascii="TH SarabunPSK" w:hAnsi="TH SarabunPSK" w:cs="TH SarabunPSK"/>
                <w:b/>
                <w:bCs/>
                <w:sz w:val="30"/>
                <w:szCs w:val="3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E9177" w14:textId="77777777" w:rsidR="00C11531" w:rsidRPr="00650E00" w:rsidRDefault="00C11531" w:rsidP="00931916">
            <w:pPr>
              <w:rPr>
                <w:rFonts w:ascii="TH SarabunPSK" w:hAnsi="TH SarabunPSK" w:cs="TH SarabunPSK"/>
                <w:b/>
                <w:bCs/>
                <w:sz w:val="30"/>
                <w:szCs w:val="3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F54CD" w14:textId="77777777" w:rsidR="00C11531" w:rsidRPr="00650E00" w:rsidRDefault="00C11531" w:rsidP="00931916">
            <w:pPr>
              <w:rPr>
                <w:rFonts w:ascii="TH SarabunPSK" w:hAnsi="TH SarabunPSK" w:cs="TH SarabunPSK"/>
                <w:b/>
                <w:bCs/>
                <w:sz w:val="30"/>
                <w:szCs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51CC2" w14:textId="77777777" w:rsidR="00C11531" w:rsidRPr="00650E00" w:rsidRDefault="00C11531" w:rsidP="00931916">
            <w:pPr>
              <w:rPr>
                <w:rFonts w:ascii="TH SarabunPSK" w:hAnsi="TH SarabunPSK" w:cs="TH SarabunPSK"/>
                <w:b/>
                <w:bCs/>
                <w:sz w:val="30"/>
                <w:szCs w:val="30"/>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D019C" w14:textId="77777777" w:rsidR="00C11531" w:rsidRPr="00650E00" w:rsidRDefault="00C11531" w:rsidP="00931916">
            <w:pPr>
              <w:rPr>
                <w:rFonts w:ascii="TH SarabunPSK" w:hAnsi="TH SarabunPSK" w:cs="TH SarabunPSK"/>
                <w:b/>
                <w:bCs/>
                <w:sz w:val="30"/>
                <w:szCs w:val="3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3B448" w14:textId="77777777" w:rsidR="00C11531" w:rsidRPr="00650E00" w:rsidRDefault="00C11531" w:rsidP="00931916">
            <w:pPr>
              <w:rPr>
                <w:rFonts w:ascii="TH SarabunPSK" w:hAnsi="TH SarabunPSK" w:cs="TH SarabunPSK"/>
                <w:b/>
                <w:bCs/>
                <w:sz w:val="30"/>
                <w:szCs w:val="3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C81CAD" w14:textId="77777777" w:rsidR="00C11531" w:rsidRPr="00650E00" w:rsidRDefault="00C11531" w:rsidP="00931916">
            <w:pPr>
              <w:rPr>
                <w:rFonts w:ascii="TH SarabunPSK" w:hAnsi="TH SarabunPSK" w:cs="TH SarabunPSK"/>
                <w:b/>
                <w:bCs/>
                <w:sz w:val="30"/>
                <w:szCs w:val="30"/>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0EF9D" w14:textId="77777777" w:rsidR="00C11531" w:rsidRPr="00650E00" w:rsidRDefault="00C11531" w:rsidP="00931916">
            <w:pPr>
              <w:rPr>
                <w:rFonts w:ascii="TH SarabunPSK" w:hAnsi="TH SarabunPSK" w:cs="TH SarabunPSK"/>
                <w:b/>
                <w:bCs/>
                <w:sz w:val="30"/>
                <w:szCs w:val="30"/>
              </w:rPr>
            </w:pPr>
          </w:p>
        </w:tc>
      </w:tr>
      <w:tr w:rsidR="00C11531" w:rsidRPr="00650E00" w14:paraId="7BDFFD8D" w14:textId="77777777" w:rsidTr="00754A90">
        <w:trPr>
          <w:trHeight w:val="40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139F" w14:textId="77777777" w:rsidR="00C11531" w:rsidRPr="00650E00" w:rsidRDefault="00C11531" w:rsidP="00931916">
            <w:pPr>
              <w:rPr>
                <w:rFonts w:ascii="TH SarabunPSK" w:hAnsi="TH SarabunPSK" w:cs="TH SarabunPSK"/>
                <w:b/>
                <w:bCs/>
                <w:sz w:val="30"/>
                <w:szCs w:val="3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58099" w14:textId="77777777" w:rsidR="00C11531" w:rsidRPr="00650E00" w:rsidRDefault="00C11531" w:rsidP="00931916">
            <w:pPr>
              <w:rPr>
                <w:rFonts w:ascii="TH SarabunPSK" w:hAnsi="TH SarabunPSK" w:cs="TH SarabunPSK"/>
                <w:b/>
                <w:bCs/>
                <w:sz w:val="30"/>
                <w:szCs w:val="30"/>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32C26" w14:textId="77777777" w:rsidR="00C11531" w:rsidRPr="00650E00" w:rsidRDefault="00C11531" w:rsidP="00931916">
            <w:pPr>
              <w:rPr>
                <w:rFonts w:ascii="TH SarabunPSK" w:hAnsi="TH SarabunPSK" w:cs="TH SarabunPSK"/>
                <w:b/>
                <w:bCs/>
                <w:sz w:val="30"/>
                <w:szCs w:val="3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17AFC" w14:textId="77777777" w:rsidR="00C11531" w:rsidRPr="00650E00" w:rsidRDefault="00C11531" w:rsidP="00931916">
            <w:pPr>
              <w:rPr>
                <w:rFonts w:ascii="TH SarabunPSK" w:hAnsi="TH SarabunPSK" w:cs="TH SarabunPSK"/>
                <w:b/>
                <w:bCs/>
                <w:sz w:val="30"/>
                <w:szCs w:val="3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7CC79" w14:textId="77777777" w:rsidR="00C11531" w:rsidRPr="00650E00" w:rsidRDefault="00C11531" w:rsidP="00931916">
            <w:pPr>
              <w:rPr>
                <w:rFonts w:ascii="TH SarabunPSK" w:hAnsi="TH SarabunPSK" w:cs="TH SarabunPSK"/>
                <w:b/>
                <w:bCs/>
                <w:sz w:val="30"/>
                <w:szCs w:val="3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BF6E6" w14:textId="77777777" w:rsidR="00C11531" w:rsidRPr="00650E00" w:rsidRDefault="00C11531" w:rsidP="00931916">
            <w:pPr>
              <w:rPr>
                <w:rFonts w:ascii="TH SarabunPSK" w:hAnsi="TH SarabunPSK" w:cs="TH SarabunPSK"/>
                <w:b/>
                <w:bCs/>
                <w:sz w:val="30"/>
                <w:szCs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BD78F" w14:textId="77777777" w:rsidR="00C11531" w:rsidRPr="00650E00" w:rsidRDefault="00C11531" w:rsidP="00931916">
            <w:pPr>
              <w:rPr>
                <w:rFonts w:ascii="TH SarabunPSK" w:hAnsi="TH SarabunPSK" w:cs="TH SarabunPSK"/>
                <w:b/>
                <w:bCs/>
                <w:sz w:val="30"/>
                <w:szCs w:val="30"/>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94DA8" w14:textId="77777777" w:rsidR="00C11531" w:rsidRPr="00650E00" w:rsidRDefault="00C11531" w:rsidP="00931916">
            <w:pPr>
              <w:rPr>
                <w:rFonts w:ascii="TH SarabunPSK" w:hAnsi="TH SarabunPSK" w:cs="TH SarabunPSK"/>
                <w:b/>
                <w:bCs/>
                <w:sz w:val="30"/>
                <w:szCs w:val="3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51587" w14:textId="77777777" w:rsidR="00C11531" w:rsidRPr="00650E00" w:rsidRDefault="00C11531" w:rsidP="00931916">
            <w:pPr>
              <w:rPr>
                <w:rFonts w:ascii="TH SarabunPSK" w:hAnsi="TH SarabunPSK" w:cs="TH SarabunPSK"/>
                <w:b/>
                <w:bCs/>
                <w:sz w:val="30"/>
                <w:szCs w:val="3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79A50" w14:textId="77777777" w:rsidR="00C11531" w:rsidRPr="00650E00" w:rsidRDefault="00C11531" w:rsidP="00931916">
            <w:pPr>
              <w:rPr>
                <w:rFonts w:ascii="TH SarabunPSK" w:hAnsi="TH SarabunPSK" w:cs="TH SarabunPSK"/>
                <w:b/>
                <w:bCs/>
                <w:sz w:val="30"/>
                <w:szCs w:val="30"/>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47A05D" w14:textId="77777777" w:rsidR="00C11531" w:rsidRPr="00650E00" w:rsidRDefault="00C11531" w:rsidP="00931916">
            <w:pPr>
              <w:rPr>
                <w:rFonts w:ascii="TH SarabunPSK" w:hAnsi="TH SarabunPSK" w:cs="TH SarabunPSK"/>
                <w:b/>
                <w:bCs/>
                <w:sz w:val="30"/>
                <w:szCs w:val="30"/>
              </w:rPr>
            </w:pPr>
          </w:p>
        </w:tc>
      </w:tr>
      <w:tr w:rsidR="00C11531" w:rsidRPr="00650E00" w14:paraId="6E297D83" w14:textId="77777777" w:rsidTr="00754A90">
        <w:trPr>
          <w:trHeight w:val="40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F0E65" w14:textId="77777777" w:rsidR="00C11531" w:rsidRPr="00650E00" w:rsidRDefault="00C11531" w:rsidP="00931916">
            <w:pPr>
              <w:rPr>
                <w:rFonts w:ascii="TH SarabunPSK" w:hAnsi="TH SarabunPSK" w:cs="TH SarabunPSK"/>
                <w:b/>
                <w:bCs/>
                <w:sz w:val="30"/>
                <w:szCs w:val="3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8226A" w14:textId="77777777" w:rsidR="00C11531" w:rsidRPr="00650E00" w:rsidRDefault="00C11531" w:rsidP="00931916">
            <w:pPr>
              <w:rPr>
                <w:rFonts w:ascii="TH SarabunPSK" w:hAnsi="TH SarabunPSK" w:cs="TH SarabunPSK"/>
                <w:b/>
                <w:bCs/>
                <w:sz w:val="30"/>
                <w:szCs w:val="30"/>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D21AA" w14:textId="77777777" w:rsidR="00C11531" w:rsidRPr="00650E00" w:rsidRDefault="00C11531" w:rsidP="00931916">
            <w:pPr>
              <w:rPr>
                <w:rFonts w:ascii="TH SarabunPSK" w:hAnsi="TH SarabunPSK" w:cs="TH SarabunPSK"/>
                <w:b/>
                <w:bCs/>
                <w:sz w:val="30"/>
                <w:szCs w:val="3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132A0" w14:textId="77777777" w:rsidR="00C11531" w:rsidRPr="00650E00" w:rsidRDefault="00C11531" w:rsidP="00931916">
            <w:pPr>
              <w:rPr>
                <w:rFonts w:ascii="TH SarabunPSK" w:hAnsi="TH SarabunPSK" w:cs="TH SarabunPSK"/>
                <w:b/>
                <w:bCs/>
                <w:sz w:val="30"/>
                <w:szCs w:val="3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002FD" w14:textId="77777777" w:rsidR="00C11531" w:rsidRPr="00650E00" w:rsidRDefault="00C11531" w:rsidP="00931916">
            <w:pPr>
              <w:rPr>
                <w:rFonts w:ascii="TH SarabunPSK" w:hAnsi="TH SarabunPSK" w:cs="TH SarabunPSK"/>
                <w:b/>
                <w:bCs/>
                <w:sz w:val="30"/>
                <w:szCs w:val="3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F55BD" w14:textId="77777777" w:rsidR="00C11531" w:rsidRPr="00650E00" w:rsidRDefault="00C11531" w:rsidP="00931916">
            <w:pPr>
              <w:rPr>
                <w:rFonts w:ascii="TH SarabunPSK" w:hAnsi="TH SarabunPSK" w:cs="TH SarabunPSK"/>
                <w:b/>
                <w:bCs/>
                <w:sz w:val="30"/>
                <w:szCs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9057C" w14:textId="77777777" w:rsidR="00C11531" w:rsidRPr="00650E00" w:rsidRDefault="00C11531" w:rsidP="00931916">
            <w:pPr>
              <w:rPr>
                <w:rFonts w:ascii="TH SarabunPSK" w:hAnsi="TH SarabunPSK" w:cs="TH SarabunPSK"/>
                <w:b/>
                <w:bCs/>
                <w:sz w:val="30"/>
                <w:szCs w:val="30"/>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42703" w14:textId="77777777" w:rsidR="00C11531" w:rsidRPr="00650E00" w:rsidRDefault="00C11531" w:rsidP="00931916">
            <w:pPr>
              <w:rPr>
                <w:rFonts w:ascii="TH SarabunPSK" w:hAnsi="TH SarabunPSK" w:cs="TH SarabunPSK"/>
                <w:b/>
                <w:bCs/>
                <w:sz w:val="30"/>
                <w:szCs w:val="3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96412" w14:textId="77777777" w:rsidR="00C11531" w:rsidRPr="00650E00" w:rsidRDefault="00C11531" w:rsidP="00931916">
            <w:pPr>
              <w:rPr>
                <w:rFonts w:ascii="TH SarabunPSK" w:hAnsi="TH SarabunPSK" w:cs="TH SarabunPSK"/>
                <w:b/>
                <w:bCs/>
                <w:sz w:val="30"/>
                <w:szCs w:val="3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0F967" w14:textId="77777777" w:rsidR="00C11531" w:rsidRPr="00650E00" w:rsidRDefault="00C11531" w:rsidP="00931916">
            <w:pPr>
              <w:rPr>
                <w:rFonts w:ascii="TH SarabunPSK" w:hAnsi="TH SarabunPSK" w:cs="TH SarabunPSK"/>
                <w:b/>
                <w:bCs/>
                <w:sz w:val="30"/>
                <w:szCs w:val="30"/>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CCFB7" w14:textId="77777777" w:rsidR="00C11531" w:rsidRPr="00650E00" w:rsidRDefault="00C11531" w:rsidP="00931916">
            <w:pPr>
              <w:rPr>
                <w:rFonts w:ascii="TH SarabunPSK" w:hAnsi="TH SarabunPSK" w:cs="TH SarabunPSK"/>
                <w:b/>
                <w:bCs/>
                <w:sz w:val="30"/>
                <w:szCs w:val="30"/>
              </w:rPr>
            </w:pPr>
          </w:p>
        </w:tc>
      </w:tr>
      <w:tr w:rsidR="00C11531" w:rsidRPr="00650E00" w14:paraId="2B922554" w14:textId="77777777" w:rsidTr="00754A90">
        <w:trPr>
          <w:trHeight w:val="40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C10938" w14:textId="77777777" w:rsidR="00C11531" w:rsidRPr="00650E00" w:rsidRDefault="00C11531" w:rsidP="00931916">
            <w:pPr>
              <w:rPr>
                <w:rFonts w:ascii="TH SarabunPSK" w:hAnsi="TH SarabunPSK" w:cs="TH SarabunPSK"/>
                <w:b/>
                <w:bCs/>
                <w:sz w:val="30"/>
                <w:szCs w:val="3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08B8249" w14:textId="77777777" w:rsidR="00C11531" w:rsidRPr="00650E00" w:rsidRDefault="00C11531" w:rsidP="00931916">
            <w:pPr>
              <w:rPr>
                <w:rFonts w:ascii="TH SarabunPSK" w:hAnsi="TH SarabunPSK" w:cs="TH SarabunPSK"/>
                <w:b/>
                <w:bCs/>
                <w:sz w:val="30"/>
                <w:szCs w:val="30"/>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7311F54C" w14:textId="77777777" w:rsidR="00C11531" w:rsidRPr="00650E00" w:rsidRDefault="00C11531" w:rsidP="00931916">
            <w:pPr>
              <w:rPr>
                <w:rFonts w:ascii="TH SarabunPSK" w:hAnsi="TH SarabunPSK" w:cs="TH SarabunPSK"/>
                <w:b/>
                <w:bCs/>
                <w:sz w:val="30"/>
                <w:szCs w:val="3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2FC4917" w14:textId="77777777" w:rsidR="00C11531" w:rsidRPr="00650E00" w:rsidRDefault="00C11531" w:rsidP="00931916">
            <w:pPr>
              <w:rPr>
                <w:rFonts w:ascii="TH SarabunPSK" w:hAnsi="TH SarabunPSK" w:cs="TH SarabunPSK"/>
                <w:b/>
                <w:bCs/>
                <w:sz w:val="30"/>
                <w:szCs w:val="3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8CC128" w14:textId="77777777" w:rsidR="00C11531" w:rsidRPr="00650E00" w:rsidRDefault="00C11531" w:rsidP="00931916">
            <w:pPr>
              <w:rPr>
                <w:rFonts w:ascii="TH SarabunPSK" w:hAnsi="TH SarabunPSK" w:cs="TH SarabunPSK"/>
                <w:b/>
                <w:bCs/>
                <w:sz w:val="30"/>
                <w:szCs w:val="3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DB1882" w14:textId="77777777" w:rsidR="00C11531" w:rsidRPr="00650E00" w:rsidRDefault="00C11531" w:rsidP="00931916">
            <w:pPr>
              <w:rPr>
                <w:rFonts w:ascii="TH SarabunPSK" w:hAnsi="TH SarabunPSK" w:cs="TH SarabunPSK"/>
                <w:b/>
                <w:bCs/>
                <w:sz w:val="30"/>
                <w:szCs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83287" w14:textId="77777777" w:rsidR="00C11531" w:rsidRPr="00650E00" w:rsidRDefault="00C11531" w:rsidP="00931916">
            <w:pPr>
              <w:rPr>
                <w:rFonts w:ascii="TH SarabunPSK" w:hAnsi="TH SarabunPSK" w:cs="TH SarabunPSK"/>
                <w:b/>
                <w:bCs/>
                <w:sz w:val="30"/>
                <w:szCs w:val="30"/>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1DC75643" w14:textId="77777777" w:rsidR="00C11531" w:rsidRPr="00650E00" w:rsidRDefault="00C11531" w:rsidP="00931916">
            <w:pPr>
              <w:rPr>
                <w:rFonts w:ascii="TH SarabunPSK" w:hAnsi="TH SarabunPSK" w:cs="TH SarabunPSK"/>
                <w:b/>
                <w:bCs/>
                <w:sz w:val="30"/>
                <w:szCs w:val="3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03450D6E" w14:textId="77777777" w:rsidR="00C11531" w:rsidRPr="00650E00" w:rsidRDefault="00C11531" w:rsidP="00931916">
            <w:pPr>
              <w:rPr>
                <w:rFonts w:ascii="TH SarabunPSK" w:hAnsi="TH SarabunPSK" w:cs="TH SarabunPSK"/>
                <w:b/>
                <w:bCs/>
                <w:sz w:val="30"/>
                <w:szCs w:val="3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0D436" w14:textId="77777777" w:rsidR="00C11531" w:rsidRPr="00650E00" w:rsidRDefault="00C11531" w:rsidP="00931916">
            <w:pPr>
              <w:rPr>
                <w:rFonts w:ascii="TH SarabunPSK" w:hAnsi="TH SarabunPSK" w:cs="TH SarabunPSK"/>
                <w:b/>
                <w:bCs/>
                <w:sz w:val="30"/>
                <w:szCs w:val="30"/>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9C549" w14:textId="77777777" w:rsidR="00C11531" w:rsidRPr="00650E00" w:rsidRDefault="00C11531" w:rsidP="00931916">
            <w:pPr>
              <w:rPr>
                <w:rFonts w:ascii="TH SarabunPSK" w:hAnsi="TH SarabunPSK" w:cs="TH SarabunPSK"/>
                <w:b/>
                <w:bCs/>
                <w:sz w:val="30"/>
                <w:szCs w:val="30"/>
              </w:rPr>
            </w:pPr>
          </w:p>
        </w:tc>
      </w:tr>
      <w:tr w:rsidR="00C11531" w:rsidRPr="00650E00" w14:paraId="3AA9E071" w14:textId="77777777" w:rsidTr="00754A90">
        <w:trPr>
          <w:trHeight w:val="40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AECB5B" w14:textId="77777777" w:rsidR="00C11531" w:rsidRPr="00650E00" w:rsidRDefault="00C11531" w:rsidP="00931916">
            <w:pPr>
              <w:rPr>
                <w:rFonts w:ascii="TH SarabunPSK" w:hAnsi="TH SarabunPSK" w:cs="TH SarabunPSK"/>
                <w:b/>
                <w:bCs/>
                <w:sz w:val="30"/>
                <w:szCs w:val="3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BC2BB6" w14:textId="77777777" w:rsidR="00C11531" w:rsidRPr="00650E00" w:rsidRDefault="00C11531" w:rsidP="00931916">
            <w:pPr>
              <w:rPr>
                <w:rFonts w:ascii="TH SarabunPSK" w:hAnsi="TH SarabunPSK" w:cs="TH SarabunPSK"/>
                <w:b/>
                <w:bCs/>
                <w:sz w:val="30"/>
                <w:szCs w:val="30"/>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09E5D42A" w14:textId="77777777" w:rsidR="00C11531" w:rsidRPr="00650E00" w:rsidRDefault="00C11531" w:rsidP="00931916">
            <w:pPr>
              <w:rPr>
                <w:rFonts w:ascii="TH SarabunPSK" w:hAnsi="TH SarabunPSK" w:cs="TH SarabunPSK"/>
                <w:b/>
                <w:bCs/>
                <w:sz w:val="30"/>
                <w:szCs w:val="3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1090A3A" w14:textId="77777777" w:rsidR="00C11531" w:rsidRPr="00650E00" w:rsidRDefault="00C11531" w:rsidP="00931916">
            <w:pPr>
              <w:rPr>
                <w:rFonts w:ascii="TH SarabunPSK" w:hAnsi="TH SarabunPSK" w:cs="TH SarabunPSK"/>
                <w:b/>
                <w:bCs/>
                <w:sz w:val="30"/>
                <w:szCs w:val="3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DA2B09" w14:textId="77777777" w:rsidR="00C11531" w:rsidRPr="00650E00" w:rsidRDefault="00C11531" w:rsidP="00931916">
            <w:pPr>
              <w:rPr>
                <w:rFonts w:ascii="TH SarabunPSK" w:hAnsi="TH SarabunPSK" w:cs="TH SarabunPSK"/>
                <w:b/>
                <w:bCs/>
                <w:sz w:val="30"/>
                <w:szCs w:val="3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B1DB8C" w14:textId="77777777" w:rsidR="00C11531" w:rsidRPr="00650E00" w:rsidRDefault="00C11531" w:rsidP="00931916">
            <w:pPr>
              <w:rPr>
                <w:rFonts w:ascii="TH SarabunPSK" w:hAnsi="TH SarabunPSK" w:cs="TH SarabunPSK"/>
                <w:b/>
                <w:bCs/>
                <w:sz w:val="30"/>
                <w:szCs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407D8C" w14:textId="77777777" w:rsidR="00C11531" w:rsidRPr="00650E00" w:rsidRDefault="00C11531" w:rsidP="00931916">
            <w:pPr>
              <w:rPr>
                <w:rFonts w:ascii="TH SarabunPSK" w:hAnsi="TH SarabunPSK" w:cs="TH SarabunPSK"/>
                <w:b/>
                <w:bCs/>
                <w:sz w:val="30"/>
                <w:szCs w:val="30"/>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1D4F15" w14:textId="77777777" w:rsidR="00C11531" w:rsidRPr="00650E00" w:rsidRDefault="00C11531" w:rsidP="00931916">
            <w:pPr>
              <w:rPr>
                <w:rFonts w:ascii="TH SarabunPSK" w:hAnsi="TH SarabunPSK" w:cs="TH SarabunPSK"/>
                <w:b/>
                <w:bCs/>
                <w:sz w:val="30"/>
                <w:szCs w:val="3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606FAFB2" w14:textId="77777777" w:rsidR="00C11531" w:rsidRPr="00650E00" w:rsidRDefault="00C11531" w:rsidP="00931916">
            <w:pPr>
              <w:rPr>
                <w:rFonts w:ascii="TH SarabunPSK" w:hAnsi="TH SarabunPSK" w:cs="TH SarabunPSK"/>
                <w:b/>
                <w:bCs/>
                <w:sz w:val="30"/>
                <w:szCs w:val="3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41C0D" w14:textId="77777777" w:rsidR="00C11531" w:rsidRPr="00650E00" w:rsidRDefault="00C11531" w:rsidP="00931916">
            <w:pPr>
              <w:rPr>
                <w:rFonts w:ascii="TH SarabunPSK" w:hAnsi="TH SarabunPSK" w:cs="TH SarabunPSK"/>
                <w:b/>
                <w:bCs/>
                <w:sz w:val="30"/>
                <w:szCs w:val="30"/>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4F724" w14:textId="77777777" w:rsidR="00C11531" w:rsidRPr="00650E00" w:rsidRDefault="00C11531" w:rsidP="00931916">
            <w:pPr>
              <w:rPr>
                <w:rFonts w:ascii="TH SarabunPSK" w:hAnsi="TH SarabunPSK" w:cs="TH SarabunPSK"/>
                <w:b/>
                <w:bCs/>
                <w:sz w:val="30"/>
                <w:szCs w:val="30"/>
              </w:rPr>
            </w:pPr>
          </w:p>
        </w:tc>
      </w:tr>
      <w:tr w:rsidR="00C11531" w:rsidRPr="00650E00" w14:paraId="6062EC10" w14:textId="77777777" w:rsidTr="00754A90">
        <w:trPr>
          <w:trHeight w:val="40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142A04" w14:textId="77777777" w:rsidR="00C11531" w:rsidRPr="00650E00" w:rsidRDefault="00C11531" w:rsidP="00931916">
            <w:pPr>
              <w:rPr>
                <w:rFonts w:ascii="TH SarabunPSK" w:hAnsi="TH SarabunPSK" w:cs="TH SarabunPSK"/>
                <w:b/>
                <w:bCs/>
                <w:sz w:val="30"/>
                <w:szCs w:val="3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9CA28F" w14:textId="77777777" w:rsidR="00C11531" w:rsidRPr="00650E00" w:rsidRDefault="00C11531" w:rsidP="00931916">
            <w:pPr>
              <w:rPr>
                <w:rFonts w:ascii="TH SarabunPSK" w:hAnsi="TH SarabunPSK" w:cs="TH SarabunPSK"/>
                <w:b/>
                <w:bCs/>
                <w:sz w:val="30"/>
                <w:szCs w:val="30"/>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6615303F" w14:textId="77777777" w:rsidR="00C11531" w:rsidRPr="00650E00" w:rsidRDefault="00C11531" w:rsidP="00931916">
            <w:pPr>
              <w:rPr>
                <w:rFonts w:ascii="TH SarabunPSK" w:hAnsi="TH SarabunPSK" w:cs="TH SarabunPSK"/>
                <w:b/>
                <w:bCs/>
                <w:sz w:val="30"/>
                <w:szCs w:val="3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5E8DB18" w14:textId="77777777" w:rsidR="00C11531" w:rsidRPr="00650E00" w:rsidRDefault="00C11531" w:rsidP="00931916">
            <w:pPr>
              <w:rPr>
                <w:rFonts w:ascii="TH SarabunPSK" w:hAnsi="TH SarabunPSK" w:cs="TH SarabunPSK"/>
                <w:b/>
                <w:bCs/>
                <w:sz w:val="30"/>
                <w:szCs w:val="3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A0B5F" w14:textId="77777777" w:rsidR="00C11531" w:rsidRPr="00650E00" w:rsidRDefault="00C11531" w:rsidP="00931916">
            <w:pPr>
              <w:rPr>
                <w:rFonts w:ascii="TH SarabunPSK" w:hAnsi="TH SarabunPSK" w:cs="TH SarabunPSK"/>
                <w:b/>
                <w:bCs/>
                <w:sz w:val="30"/>
                <w:szCs w:val="3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032BAE" w14:textId="77777777" w:rsidR="00C11531" w:rsidRPr="00650E00" w:rsidRDefault="00C11531" w:rsidP="00931916">
            <w:pPr>
              <w:rPr>
                <w:rFonts w:ascii="TH SarabunPSK" w:hAnsi="TH SarabunPSK" w:cs="TH SarabunPSK"/>
                <w:b/>
                <w:bCs/>
                <w:sz w:val="30"/>
                <w:szCs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F88D5" w14:textId="77777777" w:rsidR="00C11531" w:rsidRPr="00650E00" w:rsidRDefault="00C11531" w:rsidP="00931916">
            <w:pPr>
              <w:rPr>
                <w:rFonts w:ascii="TH SarabunPSK" w:hAnsi="TH SarabunPSK" w:cs="TH SarabunPSK"/>
                <w:b/>
                <w:bCs/>
                <w:sz w:val="30"/>
                <w:szCs w:val="30"/>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3A2105F5" w14:textId="77777777" w:rsidR="00C11531" w:rsidRPr="00650E00" w:rsidRDefault="00C11531" w:rsidP="00931916">
            <w:pPr>
              <w:rPr>
                <w:rFonts w:ascii="TH SarabunPSK" w:hAnsi="TH SarabunPSK" w:cs="TH SarabunPSK"/>
                <w:b/>
                <w:bCs/>
                <w:sz w:val="30"/>
                <w:szCs w:val="3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1FEE52C9" w14:textId="77777777" w:rsidR="00C11531" w:rsidRPr="00650E00" w:rsidRDefault="00C11531" w:rsidP="00931916">
            <w:pPr>
              <w:rPr>
                <w:rFonts w:ascii="TH SarabunPSK" w:hAnsi="TH SarabunPSK" w:cs="TH SarabunPSK"/>
                <w:b/>
                <w:bCs/>
                <w:sz w:val="30"/>
                <w:szCs w:val="3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AA723" w14:textId="77777777" w:rsidR="00C11531" w:rsidRPr="00650E00" w:rsidRDefault="00C11531" w:rsidP="00931916">
            <w:pPr>
              <w:rPr>
                <w:rFonts w:ascii="TH SarabunPSK" w:hAnsi="TH SarabunPSK" w:cs="TH SarabunPSK"/>
                <w:b/>
                <w:bCs/>
                <w:sz w:val="30"/>
                <w:szCs w:val="30"/>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AB373" w14:textId="77777777" w:rsidR="00C11531" w:rsidRPr="00650E00" w:rsidRDefault="00C11531" w:rsidP="00931916">
            <w:pPr>
              <w:rPr>
                <w:rFonts w:ascii="TH SarabunPSK" w:hAnsi="TH SarabunPSK" w:cs="TH SarabunPSK"/>
                <w:b/>
                <w:bCs/>
                <w:sz w:val="30"/>
                <w:szCs w:val="30"/>
              </w:rPr>
            </w:pPr>
          </w:p>
        </w:tc>
      </w:tr>
      <w:tr w:rsidR="00C11531" w:rsidRPr="00650E00" w14:paraId="7C11E054" w14:textId="77777777" w:rsidTr="00754A90">
        <w:trPr>
          <w:trHeight w:val="40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06FEDF" w14:textId="77777777" w:rsidR="00C11531" w:rsidRPr="00650E00" w:rsidRDefault="00C11531" w:rsidP="00931916">
            <w:pPr>
              <w:rPr>
                <w:rFonts w:ascii="TH SarabunPSK" w:hAnsi="TH SarabunPSK" w:cs="TH SarabunPSK"/>
                <w:b/>
                <w:bCs/>
                <w:sz w:val="30"/>
                <w:szCs w:val="3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D6CA1C6" w14:textId="77777777" w:rsidR="00C11531" w:rsidRPr="00650E00" w:rsidRDefault="00C11531" w:rsidP="00931916">
            <w:pPr>
              <w:rPr>
                <w:rFonts w:ascii="TH SarabunPSK" w:hAnsi="TH SarabunPSK" w:cs="TH SarabunPSK"/>
                <w:b/>
                <w:bCs/>
                <w:sz w:val="30"/>
                <w:szCs w:val="30"/>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14:paraId="4B87374B" w14:textId="77777777" w:rsidR="00C11531" w:rsidRPr="00650E00" w:rsidRDefault="00C11531" w:rsidP="00931916">
            <w:pPr>
              <w:rPr>
                <w:rFonts w:ascii="TH SarabunPSK" w:hAnsi="TH SarabunPSK" w:cs="TH SarabunPSK"/>
                <w:b/>
                <w:bCs/>
                <w:sz w:val="30"/>
                <w:szCs w:val="30"/>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D611695" w14:textId="77777777" w:rsidR="00C11531" w:rsidRPr="00650E00" w:rsidRDefault="00C11531" w:rsidP="00931916">
            <w:pPr>
              <w:rPr>
                <w:rFonts w:ascii="TH SarabunPSK" w:hAnsi="TH SarabunPSK" w:cs="TH SarabunPSK"/>
                <w:b/>
                <w:bCs/>
                <w:sz w:val="30"/>
                <w:szCs w:val="3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AC1FE8" w14:textId="77777777" w:rsidR="00C11531" w:rsidRPr="00650E00" w:rsidRDefault="00C11531" w:rsidP="00931916">
            <w:pPr>
              <w:rPr>
                <w:rFonts w:ascii="TH SarabunPSK" w:hAnsi="TH SarabunPSK" w:cs="TH SarabunPSK"/>
                <w:b/>
                <w:bCs/>
                <w:sz w:val="30"/>
                <w:szCs w:val="3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50CF96" w14:textId="77777777" w:rsidR="00C11531" w:rsidRPr="00650E00" w:rsidRDefault="00C11531" w:rsidP="00931916">
            <w:pPr>
              <w:rPr>
                <w:rFonts w:ascii="TH SarabunPSK" w:hAnsi="TH SarabunPSK" w:cs="TH SarabunPSK"/>
                <w:b/>
                <w:bCs/>
                <w:sz w:val="30"/>
                <w:szCs w:val="3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389231" w14:textId="77777777" w:rsidR="00C11531" w:rsidRPr="00650E00" w:rsidRDefault="00C11531" w:rsidP="00931916">
            <w:pPr>
              <w:rPr>
                <w:rFonts w:ascii="TH SarabunPSK" w:hAnsi="TH SarabunPSK" w:cs="TH SarabunPSK"/>
                <w:b/>
                <w:bCs/>
                <w:sz w:val="30"/>
                <w:szCs w:val="30"/>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164D66CD" w14:textId="77777777" w:rsidR="00C11531" w:rsidRPr="00650E00" w:rsidRDefault="00C11531" w:rsidP="00931916">
            <w:pPr>
              <w:rPr>
                <w:rFonts w:ascii="TH SarabunPSK" w:hAnsi="TH SarabunPSK" w:cs="TH SarabunPSK"/>
                <w:b/>
                <w:bCs/>
                <w:sz w:val="30"/>
                <w:szCs w:val="3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14:paraId="326D89D6" w14:textId="77777777" w:rsidR="00C11531" w:rsidRPr="00650E00" w:rsidRDefault="00C11531" w:rsidP="00931916">
            <w:pPr>
              <w:rPr>
                <w:rFonts w:ascii="TH SarabunPSK" w:hAnsi="TH SarabunPSK" w:cs="TH SarabunPSK"/>
                <w:b/>
                <w:bCs/>
                <w:sz w:val="30"/>
                <w:szCs w:val="3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D9589" w14:textId="77777777" w:rsidR="00C11531" w:rsidRPr="00650E00" w:rsidRDefault="00C11531" w:rsidP="00931916">
            <w:pPr>
              <w:rPr>
                <w:rFonts w:ascii="TH SarabunPSK" w:hAnsi="TH SarabunPSK" w:cs="TH SarabunPSK"/>
                <w:b/>
                <w:bCs/>
                <w:sz w:val="30"/>
                <w:szCs w:val="30"/>
                <w:cs/>
              </w:rPr>
            </w:pPr>
          </w:p>
        </w:tc>
        <w:tc>
          <w:tcPr>
            <w:tcW w:w="15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E647D" w14:textId="77777777" w:rsidR="00C11531" w:rsidRPr="00650E00" w:rsidRDefault="00C11531" w:rsidP="00931916">
            <w:pPr>
              <w:rPr>
                <w:rFonts w:ascii="TH SarabunPSK" w:hAnsi="TH SarabunPSK" w:cs="TH SarabunPSK"/>
                <w:b/>
                <w:bCs/>
                <w:sz w:val="30"/>
                <w:szCs w:val="30"/>
              </w:rPr>
            </w:pPr>
          </w:p>
        </w:tc>
      </w:tr>
    </w:tbl>
    <w:p w14:paraId="54D7FD50" w14:textId="77777777" w:rsidR="00C11531" w:rsidRPr="00650E00" w:rsidRDefault="00C11531" w:rsidP="00C11531">
      <w:pPr>
        <w:pStyle w:val="ListParagraph1"/>
        <w:spacing w:after="0"/>
        <w:ind w:left="0"/>
        <w:rPr>
          <w:rFonts w:ascii="TH SarabunPSK" w:hAnsi="TH SarabunPSK" w:cs="TH SarabunPSK"/>
          <w:b/>
          <w:bCs/>
          <w:color w:val="008000"/>
          <w:sz w:val="30"/>
          <w:szCs w:val="30"/>
        </w:rPr>
      </w:pPr>
      <w:r w:rsidRPr="00650E00">
        <w:rPr>
          <w:rFonts w:ascii="TH SarabunPSK" w:hAnsi="TH SarabunPSK" w:cs="TH SarabunPSK"/>
          <w:b/>
          <w:bCs/>
          <w:sz w:val="30"/>
          <w:szCs w:val="30"/>
        </w:rPr>
        <w:t xml:space="preserve">* </w:t>
      </w:r>
      <w:r w:rsidRPr="00650E00">
        <w:rPr>
          <w:rFonts w:ascii="TH SarabunPSK" w:hAnsi="TH SarabunPSK" w:cs="TH SarabunPSK"/>
          <w:b/>
          <w:bCs/>
          <w:sz w:val="30"/>
          <w:szCs w:val="30"/>
          <w:cs/>
        </w:rPr>
        <w:t>สถานการณ์ดำเนินงาน</w:t>
      </w:r>
    </w:p>
    <w:p w14:paraId="7D1DB735" w14:textId="0718F11E" w:rsidR="00C11531" w:rsidRPr="00650E00" w:rsidRDefault="00C11531" w:rsidP="00C11531">
      <w:pPr>
        <w:pStyle w:val="ListParagraph1"/>
        <w:spacing w:after="0"/>
        <w:ind w:left="0"/>
        <w:rPr>
          <w:rFonts w:ascii="TH SarabunPSK" w:hAnsi="TH SarabunPSK" w:cs="TH SarabunPSK"/>
          <w:sz w:val="30"/>
          <w:szCs w:val="30"/>
          <w:cs/>
        </w:rPr>
      </w:pPr>
      <w:r w:rsidRPr="00650E00">
        <w:rPr>
          <w:rFonts w:ascii="TH SarabunPSK" w:hAnsi="TH SarabunPSK" w:cs="TH SarabunPSK"/>
          <w:b/>
          <w:bCs/>
          <w:sz w:val="30"/>
          <w:szCs w:val="30"/>
        </w:rPr>
        <w:t></w:t>
      </w:r>
      <w:r w:rsidR="00BA2420" w:rsidRPr="00650E00">
        <w:rPr>
          <w:rFonts w:ascii="TH SarabunPSK" w:hAnsi="TH SarabunPSK" w:cs="TH SarabunPSK"/>
          <w:b/>
          <w:bCs/>
          <w:sz w:val="30"/>
          <w:szCs w:val="30"/>
          <w:cs/>
        </w:rPr>
        <w:t xml:space="preserve"> </w:t>
      </w:r>
      <w:r w:rsidRPr="00650E00">
        <w:rPr>
          <w:rFonts w:ascii="TH SarabunPSK" w:hAnsi="TH SarabunPSK" w:cs="TH SarabunPSK"/>
          <w:sz w:val="30"/>
          <w:szCs w:val="30"/>
          <w:cs/>
        </w:rPr>
        <w:t>ยังไม่ได้ดำเนินการ</w:t>
      </w:r>
      <w:r w:rsidRPr="00650E00">
        <w:rPr>
          <w:rFonts w:ascii="TH SarabunPSK" w:hAnsi="TH SarabunPSK" w:cs="TH SarabunPSK"/>
          <w:sz w:val="30"/>
          <w:szCs w:val="30"/>
          <w:cs/>
        </w:rPr>
        <w:tab/>
      </w:r>
      <w:r w:rsidR="00BA2420" w:rsidRPr="00650E00">
        <w:rPr>
          <w:rFonts w:ascii="TH SarabunPSK" w:hAnsi="TH SarabunPSK" w:cs="TH SarabunPSK"/>
          <w:sz w:val="30"/>
          <w:szCs w:val="30"/>
          <w:cs/>
        </w:rPr>
        <w:tab/>
      </w:r>
      <w:r w:rsidRPr="00650E00">
        <w:rPr>
          <w:rFonts w:ascii="TH SarabunPSK" w:hAnsi="TH SarabunPSK" w:cs="TH SarabunPSK"/>
          <w:b/>
          <w:bCs/>
          <w:sz w:val="30"/>
          <w:szCs w:val="30"/>
        </w:rPr>
        <w:t></w:t>
      </w:r>
      <w:r w:rsidRPr="00650E00">
        <w:rPr>
          <w:rFonts w:ascii="TH SarabunPSK" w:hAnsi="TH SarabunPSK" w:cs="TH SarabunPSK"/>
          <w:sz w:val="30"/>
          <w:szCs w:val="30"/>
          <w:cs/>
        </w:rPr>
        <w:t xml:space="preserve"> ล่าช้ากว่ากำหนด</w:t>
      </w:r>
    </w:p>
    <w:p w14:paraId="780A6197" w14:textId="4B64FF3C" w:rsidR="00C11531" w:rsidRPr="00650E00" w:rsidRDefault="00C11531" w:rsidP="00C11531">
      <w:pPr>
        <w:pStyle w:val="ListParagraph1"/>
        <w:spacing w:after="0"/>
        <w:ind w:left="0"/>
        <w:rPr>
          <w:rFonts w:ascii="TH SarabunPSK" w:hAnsi="TH SarabunPSK" w:cs="TH SarabunPSK"/>
          <w:b/>
          <w:bCs/>
          <w:color w:val="008000"/>
          <w:sz w:val="30"/>
          <w:szCs w:val="30"/>
        </w:rPr>
      </w:pPr>
      <w:r w:rsidRPr="00650E00">
        <w:rPr>
          <w:rFonts w:ascii="TH SarabunPSK" w:hAnsi="TH SarabunPSK" w:cs="TH SarabunPSK"/>
          <w:b/>
          <w:bCs/>
          <w:sz w:val="30"/>
          <w:szCs w:val="30"/>
        </w:rPr>
        <w:t></w:t>
      </w:r>
      <w:r w:rsidR="00BA2420" w:rsidRPr="00650E00">
        <w:rPr>
          <w:rFonts w:ascii="TH SarabunPSK" w:hAnsi="TH SarabunPSK" w:cs="TH SarabunPSK"/>
          <w:b/>
          <w:bCs/>
          <w:sz w:val="30"/>
          <w:szCs w:val="30"/>
          <w:cs/>
        </w:rPr>
        <w:t xml:space="preserve"> </w:t>
      </w:r>
      <w:r w:rsidRPr="00650E00">
        <w:rPr>
          <w:rFonts w:ascii="TH SarabunPSK" w:hAnsi="TH SarabunPSK" w:cs="TH SarabunPSK"/>
          <w:sz w:val="30"/>
          <w:szCs w:val="30"/>
          <w:cs/>
        </w:rPr>
        <w:t>อยู่ระหว่างดำเนินการ</w:t>
      </w:r>
      <w:r w:rsidRPr="00650E00">
        <w:rPr>
          <w:rFonts w:ascii="TH SarabunPSK" w:hAnsi="TH SarabunPSK" w:cs="TH SarabunPSK"/>
          <w:b/>
          <w:bCs/>
          <w:sz w:val="30"/>
          <w:szCs w:val="30"/>
        </w:rPr>
        <w:t></w:t>
      </w:r>
      <w:r w:rsidR="00BA2420" w:rsidRPr="00650E00">
        <w:rPr>
          <w:rFonts w:ascii="TH SarabunPSK" w:hAnsi="TH SarabunPSK" w:cs="TH SarabunPSK"/>
          <w:b/>
          <w:bCs/>
          <w:sz w:val="30"/>
          <w:szCs w:val="30"/>
          <w:cs/>
        </w:rPr>
        <w:tab/>
      </w:r>
      <w:r w:rsidRPr="00650E00">
        <w:rPr>
          <w:rFonts w:ascii="TH SarabunPSK" w:hAnsi="TH SarabunPSK" w:cs="TH SarabunPSK"/>
          <w:b/>
          <w:bCs/>
          <w:sz w:val="30"/>
          <w:szCs w:val="30"/>
        </w:rPr>
        <w:t></w:t>
      </w:r>
      <w:r w:rsidRPr="00650E00">
        <w:rPr>
          <w:rFonts w:ascii="TH SarabunPSK" w:hAnsi="TH SarabunPSK" w:cs="TH SarabunPSK"/>
          <w:sz w:val="30"/>
          <w:szCs w:val="30"/>
          <w:cs/>
        </w:rPr>
        <w:t xml:space="preserve"> เสร็จตามกำหนด</w:t>
      </w:r>
    </w:p>
    <w:p w14:paraId="414EC914" w14:textId="77777777" w:rsidR="00C11531" w:rsidRPr="00650E00" w:rsidRDefault="00C11531" w:rsidP="00C11531">
      <w:pPr>
        <w:pStyle w:val="ListParagraph1"/>
        <w:spacing w:after="0"/>
        <w:ind w:left="0"/>
        <w:rPr>
          <w:rFonts w:ascii="TH SarabunPSK" w:hAnsi="TH SarabunPSK" w:cs="TH SarabunPSK"/>
          <w:b/>
          <w:bCs/>
          <w:color w:val="008000"/>
          <w:sz w:val="30"/>
          <w:szCs w:val="30"/>
        </w:rPr>
      </w:pPr>
      <w:r w:rsidRPr="00650E00">
        <w:rPr>
          <w:rFonts w:ascii="TH SarabunPSK" w:hAnsi="TH SarabunPSK" w:cs="TH SarabunPSK"/>
          <w:b/>
          <w:bCs/>
          <w:sz w:val="30"/>
          <w:szCs w:val="30"/>
          <w:cs/>
        </w:rPr>
        <w:t>หมายเหตุ:</w:t>
      </w:r>
      <w:r w:rsidRPr="00650E00">
        <w:rPr>
          <w:rFonts w:ascii="TH SarabunPSK" w:hAnsi="TH SarabunPSK" w:cs="TH SarabunPSK"/>
          <w:sz w:val="30"/>
          <w:szCs w:val="30"/>
        </w:rPr>
        <w:t xml:space="preserve"> </w:t>
      </w:r>
      <w:r w:rsidRPr="00650E00">
        <w:rPr>
          <w:rFonts w:ascii="TH SarabunPSK" w:hAnsi="TH SarabunPSK" w:cs="TH SarabunPSK"/>
          <w:sz w:val="30"/>
          <w:szCs w:val="30"/>
          <w:cs/>
        </w:rPr>
        <w:t>มาตรการในการจัดการความเสี่ยง คือ มาตรการในการจัดการความเสี่ยงที่มีอยู่ และ</w:t>
      </w:r>
      <w:r w:rsidRPr="00650E00">
        <w:rPr>
          <w:rFonts w:ascii="TH SarabunPSK" w:hAnsi="TH SarabunPSK" w:cs="TH SarabunPSK"/>
          <w:sz w:val="30"/>
          <w:szCs w:val="30"/>
        </w:rPr>
        <w:t xml:space="preserve"> </w:t>
      </w:r>
      <w:r w:rsidRPr="00650E00">
        <w:rPr>
          <w:rFonts w:ascii="TH SarabunPSK" w:hAnsi="TH SarabunPSK" w:cs="TH SarabunPSK"/>
          <w:sz w:val="30"/>
          <w:szCs w:val="30"/>
          <w:cs/>
        </w:rPr>
        <w:t>มาตรการในการจัดการความเสี่ยงที่เพิ่มเติม / ปรับปรุง</w:t>
      </w:r>
    </w:p>
    <w:p w14:paraId="767A4E38" w14:textId="49117237" w:rsidR="00A35C46" w:rsidRPr="00650E00" w:rsidRDefault="00A35C46" w:rsidP="00C11531">
      <w:pPr>
        <w:rPr>
          <w:rFonts w:ascii="TH SarabunPSK" w:eastAsia="Times New Roman" w:hAnsi="TH SarabunPSK" w:cs="TH SarabunPSK"/>
          <w:sz w:val="30"/>
          <w:szCs w:val="30"/>
        </w:rPr>
      </w:pPr>
    </w:p>
    <w:p w14:paraId="3D5793CE" w14:textId="77777777" w:rsidR="00043033" w:rsidRPr="00650E00" w:rsidRDefault="00043033" w:rsidP="00C11531">
      <w:pPr>
        <w:rPr>
          <w:rFonts w:ascii="TH SarabunPSK" w:eastAsia="Times New Roman" w:hAnsi="TH SarabunPSK" w:cs="TH SarabunPSK"/>
          <w:sz w:val="30"/>
          <w:szCs w:val="30"/>
        </w:rPr>
      </w:pPr>
    </w:p>
    <w:p w14:paraId="31E20823" w14:textId="3C05646E" w:rsidR="00C11531" w:rsidRPr="00650E00" w:rsidRDefault="004F6514" w:rsidP="00C11531">
      <w:pPr>
        <w:pStyle w:val="Footer"/>
        <w:rPr>
          <w:rFonts w:ascii="TH SarabunPSK" w:hAnsi="TH SarabunPSK" w:cs="TH SarabunPSK"/>
          <w:b/>
          <w:bCs/>
          <w:sz w:val="30"/>
          <w:szCs w:val="30"/>
        </w:rPr>
      </w:pPr>
      <w:r w:rsidRPr="00650E00">
        <w:rPr>
          <w:rFonts w:ascii="TH SarabunPSK" w:hAnsi="TH SarabunPSK" w:cs="TH SarabunPSK"/>
          <w:noProof/>
          <w:sz w:val="30"/>
          <w:szCs w:val="30"/>
        </w:rPr>
        <w:drawing>
          <wp:anchor distT="0" distB="0" distL="114300" distR="114300" simplePos="0" relativeHeight="251660800" behindDoc="0" locked="0" layoutInCell="1" allowOverlap="1" wp14:anchorId="1BE1D4B0" wp14:editId="49722BC1">
            <wp:simplePos x="0" y="0"/>
            <wp:positionH relativeFrom="column">
              <wp:posOffset>9355455</wp:posOffset>
            </wp:positionH>
            <wp:positionV relativeFrom="paragraph">
              <wp:posOffset>7620</wp:posOffset>
            </wp:positionV>
            <wp:extent cx="417830" cy="445135"/>
            <wp:effectExtent l="0" t="0" r="0" b="0"/>
            <wp:wrapNone/>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7830" cy="445135"/>
                    </a:xfrm>
                    <a:prstGeom prst="rect">
                      <a:avLst/>
                    </a:prstGeom>
                    <a:noFill/>
                    <a:ln>
                      <a:noFill/>
                    </a:ln>
                  </pic:spPr>
                </pic:pic>
              </a:graphicData>
            </a:graphic>
            <wp14:sizeRelH relativeFrom="page">
              <wp14:pctWidth>0</wp14:pctWidth>
            </wp14:sizeRelH>
            <wp14:sizeRelV relativeFrom="page">
              <wp14:pctHeight>0</wp14:pctHeight>
            </wp14:sizeRelV>
          </wp:anchor>
        </w:drawing>
      </w:r>
      <w:r w:rsidR="00C11531" w:rsidRPr="00650E00">
        <w:rPr>
          <w:rFonts w:ascii="TH SarabunPSK" w:hAnsi="TH SarabunPSK" w:cs="TH SarabunPSK"/>
          <w:b/>
          <w:bCs/>
          <w:sz w:val="30"/>
          <w:szCs w:val="30"/>
        </w:rPr>
        <w:t>F.061.03</w:t>
      </w:r>
    </w:p>
    <w:p w14:paraId="526C3675" w14:textId="0D6CC23C" w:rsidR="00C11531" w:rsidRPr="00650E00" w:rsidRDefault="00C11531" w:rsidP="00754A90">
      <w:pPr>
        <w:pStyle w:val="Footer"/>
        <w:rPr>
          <w:rFonts w:ascii="TH SarabunPSK" w:hAnsi="TH SarabunPSK" w:cs="TH SarabunPSK"/>
          <w:b/>
          <w:bCs/>
          <w:sz w:val="30"/>
          <w:szCs w:val="30"/>
        </w:rPr>
        <w:sectPr w:rsidR="00C11531" w:rsidRPr="00650E00" w:rsidSect="00BB6297">
          <w:headerReference w:type="even" r:id="rId18"/>
          <w:headerReference w:type="default" r:id="rId19"/>
          <w:pgSz w:w="16838" w:h="11906" w:orient="landscape"/>
          <w:pgMar w:top="399" w:right="1134" w:bottom="284" w:left="1134" w:header="709" w:footer="709" w:gutter="0"/>
          <w:cols w:space="708"/>
          <w:docGrid w:linePitch="360"/>
        </w:sectPr>
      </w:pPr>
      <w:r w:rsidRPr="00650E00">
        <w:rPr>
          <w:rFonts w:ascii="TH SarabunPSK" w:hAnsi="TH SarabunPSK" w:cs="TH SarabunPSK"/>
          <w:b/>
          <w:bCs/>
          <w:sz w:val="30"/>
          <w:szCs w:val="30"/>
          <w:cs/>
        </w:rPr>
        <w:t>แก้ไขครั้งที่ 0</w:t>
      </w:r>
      <w:r w:rsidRPr="00650E00">
        <w:rPr>
          <w:rFonts w:ascii="TH SarabunPSK" w:hAnsi="TH SarabunPSK" w:cs="TH SarabunPSK"/>
          <w:b/>
          <w:bCs/>
          <w:sz w:val="30"/>
          <w:szCs w:val="30"/>
        </w:rPr>
        <w:t>1</w:t>
      </w:r>
      <w:r w:rsidRPr="00650E00">
        <w:rPr>
          <w:rFonts w:ascii="TH SarabunPSK" w:hAnsi="TH SarabunPSK" w:cs="TH SarabunPSK"/>
          <w:b/>
          <w:bCs/>
          <w:sz w:val="30"/>
          <w:szCs w:val="30"/>
          <w:cs/>
        </w:rPr>
        <w:t xml:space="preserve"> วันที่ประกาศใช้ </w:t>
      </w:r>
      <w:r w:rsidRPr="00650E00">
        <w:rPr>
          <w:rFonts w:ascii="TH SarabunPSK" w:hAnsi="TH SarabunPSK" w:cs="TH SarabunPSK"/>
          <w:b/>
          <w:bCs/>
          <w:sz w:val="30"/>
          <w:szCs w:val="30"/>
        </w:rPr>
        <w:t>5</w:t>
      </w:r>
      <w:r w:rsidRPr="00650E00">
        <w:rPr>
          <w:rFonts w:ascii="TH SarabunPSK" w:hAnsi="TH SarabunPSK" w:cs="TH SarabunPSK"/>
          <w:b/>
          <w:bCs/>
          <w:sz w:val="30"/>
          <w:szCs w:val="30"/>
          <w:cs/>
        </w:rPr>
        <w:t xml:space="preserve"> พ</w:t>
      </w:r>
      <w:r w:rsidRPr="00650E00">
        <w:rPr>
          <w:rFonts w:ascii="TH SarabunPSK" w:hAnsi="TH SarabunPSK" w:cs="TH SarabunPSK"/>
          <w:b/>
          <w:bCs/>
          <w:sz w:val="30"/>
          <w:szCs w:val="30"/>
        </w:rPr>
        <w:t>.</w:t>
      </w:r>
      <w:r w:rsidRPr="00650E00">
        <w:rPr>
          <w:rFonts w:ascii="TH SarabunPSK" w:hAnsi="TH SarabunPSK" w:cs="TH SarabunPSK"/>
          <w:b/>
          <w:bCs/>
          <w:sz w:val="30"/>
          <w:szCs w:val="30"/>
          <w:cs/>
        </w:rPr>
        <w:t>ย</w:t>
      </w:r>
      <w:r w:rsidRPr="00650E00">
        <w:rPr>
          <w:rFonts w:ascii="TH SarabunPSK" w:hAnsi="TH SarabunPSK" w:cs="TH SarabunPSK"/>
          <w:b/>
          <w:bCs/>
          <w:sz w:val="30"/>
          <w:szCs w:val="30"/>
        </w:rPr>
        <w:t>.</w:t>
      </w:r>
      <w:r w:rsidRPr="00650E00">
        <w:rPr>
          <w:rFonts w:ascii="TH SarabunPSK" w:hAnsi="TH SarabunPSK" w:cs="TH SarabunPSK"/>
          <w:b/>
          <w:bCs/>
          <w:sz w:val="30"/>
          <w:szCs w:val="30"/>
          <w:cs/>
        </w:rPr>
        <w:t xml:space="preserve"> 256</w:t>
      </w:r>
      <w:r w:rsidRPr="00650E00">
        <w:rPr>
          <w:rFonts w:ascii="TH SarabunPSK" w:hAnsi="TH SarabunPSK" w:cs="TH SarabunPSK"/>
          <w:b/>
          <w:bCs/>
          <w:sz w:val="30"/>
          <w:szCs w:val="30"/>
        </w:rPr>
        <w:t>3</w:t>
      </w:r>
    </w:p>
    <w:p w14:paraId="5C5EA352" w14:textId="77777777" w:rsidR="001511EE" w:rsidRPr="00650E00" w:rsidRDefault="001511EE" w:rsidP="00BA2420">
      <w:pPr>
        <w:pStyle w:val="Bodytext30"/>
        <w:shd w:val="clear" w:color="auto" w:fill="auto"/>
        <w:spacing w:after="49"/>
        <w:jc w:val="center"/>
        <w:rPr>
          <w:rFonts w:ascii="TH SarabunPSK" w:hAnsi="TH SarabunPSK" w:cs="TH SarabunPSK"/>
          <w:sz w:val="30"/>
          <w:szCs w:val="30"/>
        </w:rPr>
      </w:pPr>
      <w:r w:rsidRPr="00650E00">
        <w:rPr>
          <w:rFonts w:ascii="TH SarabunPSK" w:hAnsi="TH SarabunPSK" w:cs="TH SarabunPSK"/>
          <w:sz w:val="30"/>
          <w:szCs w:val="30"/>
        </w:rPr>
        <w:lastRenderedPageBreak/>
        <w:t>Service Profile</w:t>
      </w:r>
    </w:p>
    <w:p w14:paraId="35AC6964" w14:textId="77777777" w:rsidR="001511EE" w:rsidRPr="00650E00" w:rsidRDefault="001511EE" w:rsidP="001511EE">
      <w:pPr>
        <w:pStyle w:val="Bodytext30"/>
        <w:shd w:val="clear" w:color="auto" w:fill="auto"/>
        <w:spacing w:after="49"/>
        <w:ind w:left="3460"/>
        <w:rPr>
          <w:rFonts w:ascii="TH SarabunPSK" w:hAnsi="TH SarabunPSK" w:cs="TH SarabunPSK"/>
          <w:sz w:val="30"/>
          <w:szCs w:val="30"/>
        </w:rPr>
      </w:pPr>
    </w:p>
    <w:p w14:paraId="3253EAAF" w14:textId="77777777" w:rsidR="001511EE" w:rsidRPr="00650E00" w:rsidRDefault="001511EE" w:rsidP="001511EE">
      <w:pPr>
        <w:widowControl w:val="0"/>
        <w:numPr>
          <w:ilvl w:val="0"/>
          <w:numId w:val="15"/>
        </w:numPr>
        <w:tabs>
          <w:tab w:val="left" w:pos="334"/>
        </w:tabs>
        <w:spacing w:line="398" w:lineRule="exact"/>
        <w:rPr>
          <w:rFonts w:ascii="TH SarabunPSK" w:hAnsi="TH SarabunPSK" w:cs="TH SarabunPSK"/>
          <w:sz w:val="30"/>
          <w:szCs w:val="30"/>
          <w:cs/>
        </w:rPr>
      </w:pPr>
      <w:r w:rsidRPr="00650E00">
        <w:rPr>
          <w:rFonts w:ascii="TH SarabunPSK" w:hAnsi="TH SarabunPSK" w:cs="TH SarabunPSK"/>
          <w:sz w:val="30"/>
          <w:szCs w:val="30"/>
          <w:cs/>
        </w:rPr>
        <w:t xml:space="preserve">บริบท </w:t>
      </w:r>
      <w:r w:rsidRPr="00650E00">
        <w:rPr>
          <w:rFonts w:ascii="TH SarabunPSK" w:hAnsi="TH SarabunPSK" w:cs="TH SarabunPSK"/>
          <w:sz w:val="30"/>
          <w:szCs w:val="30"/>
          <w:lang w:bidi="en-US"/>
        </w:rPr>
        <w:t>(Context)</w:t>
      </w:r>
    </w:p>
    <w:p w14:paraId="585F0EBE" w14:textId="77777777" w:rsidR="001511EE" w:rsidRPr="00650E00" w:rsidRDefault="001511EE" w:rsidP="001511EE">
      <w:pPr>
        <w:rPr>
          <w:rFonts w:ascii="TH SarabunPSK" w:hAnsi="TH SarabunPSK" w:cs="TH SarabunPSK"/>
          <w:sz w:val="30"/>
          <w:szCs w:val="30"/>
          <w:cs/>
        </w:rPr>
      </w:pPr>
      <w:r w:rsidRPr="00650E00">
        <w:rPr>
          <w:rFonts w:ascii="TH SarabunPSK" w:hAnsi="TH SarabunPSK" w:cs="TH SarabunPSK"/>
          <w:sz w:val="30"/>
          <w:szCs w:val="30"/>
          <w:cs/>
        </w:rPr>
        <w:t>ก. หน้าที่และเป้าหมาย</w:t>
      </w:r>
    </w:p>
    <w:p w14:paraId="51C580B0" w14:textId="77777777" w:rsidR="001511EE" w:rsidRPr="00650E00" w:rsidRDefault="001511EE" w:rsidP="001511EE">
      <w:pPr>
        <w:rPr>
          <w:rFonts w:ascii="TH SarabunPSK" w:hAnsi="TH SarabunPSK" w:cs="TH SarabunPSK"/>
          <w:sz w:val="30"/>
          <w:szCs w:val="30"/>
          <w:cs/>
        </w:rPr>
      </w:pPr>
      <w:r w:rsidRPr="00650E00">
        <w:rPr>
          <w:rFonts w:ascii="TH SarabunPSK" w:hAnsi="TH SarabunPSK" w:cs="TH SarabunPSK"/>
          <w:sz w:val="30"/>
          <w:szCs w:val="30"/>
          <w:cs/>
        </w:rPr>
        <w:t>ข. ขอบเขตการให้บริการ (ถ้าเป็นหอผู้ป่วยให้ระบุกลุ่มโรคสำคัญในหน่วยงานนี้ด้วย) ศักยภาพ ข้อจำกัด</w:t>
      </w:r>
    </w:p>
    <w:p w14:paraId="20E6CED5" w14:textId="77777777" w:rsidR="001511EE" w:rsidRPr="00650E00" w:rsidRDefault="001511EE" w:rsidP="001511EE">
      <w:pPr>
        <w:rPr>
          <w:rFonts w:ascii="TH SarabunPSK" w:hAnsi="TH SarabunPSK" w:cs="TH SarabunPSK"/>
          <w:sz w:val="30"/>
          <w:szCs w:val="30"/>
          <w:cs/>
        </w:rPr>
      </w:pPr>
      <w:r w:rsidRPr="00650E00">
        <w:rPr>
          <w:rFonts w:ascii="TH SarabunPSK" w:hAnsi="TH SarabunPSK" w:cs="TH SarabunPSK"/>
          <w:sz w:val="30"/>
          <w:szCs w:val="30"/>
          <w:cs/>
        </w:rPr>
        <w:t>ค. ผู้รับผลงานและความต้องการที่สำคัญ (จำแนกตามกลุ่มผู้รับผลงาน)</w:t>
      </w:r>
    </w:p>
    <w:p w14:paraId="519994A0" w14:textId="77777777" w:rsidR="001511EE" w:rsidRPr="00650E00" w:rsidRDefault="001511EE" w:rsidP="001511EE">
      <w:pPr>
        <w:rPr>
          <w:rFonts w:ascii="TH SarabunPSK" w:hAnsi="TH SarabunPSK" w:cs="TH SarabunPSK"/>
          <w:sz w:val="30"/>
          <w:szCs w:val="30"/>
          <w:cs/>
        </w:rPr>
      </w:pPr>
      <w:r w:rsidRPr="00650E00">
        <w:rPr>
          <w:rFonts w:ascii="TH SarabunPSK" w:hAnsi="TH SarabunPSK" w:cs="TH SarabunPSK"/>
          <w:sz w:val="30"/>
          <w:szCs w:val="30"/>
          <w:cs/>
        </w:rPr>
        <w:t>ง. ประเด็นคุณภาพที่สำคัญ</w:t>
      </w:r>
    </w:p>
    <w:p w14:paraId="0BE79066" w14:textId="77777777" w:rsidR="001511EE" w:rsidRPr="00650E00" w:rsidRDefault="001511EE" w:rsidP="001511EE">
      <w:pPr>
        <w:rPr>
          <w:rFonts w:ascii="TH SarabunPSK" w:hAnsi="TH SarabunPSK" w:cs="TH SarabunPSK"/>
          <w:sz w:val="30"/>
          <w:szCs w:val="30"/>
          <w:cs/>
        </w:rPr>
      </w:pPr>
      <w:r w:rsidRPr="00650E00">
        <w:rPr>
          <w:rFonts w:ascii="TH SarabunPSK" w:hAnsi="TH SarabunPSK" w:cs="TH SarabunPSK"/>
          <w:sz w:val="30"/>
          <w:szCs w:val="30"/>
          <w:cs/>
        </w:rPr>
        <w:t>จ. ความท้าทาย ความเสี่ยงสำคัญ</w:t>
      </w:r>
    </w:p>
    <w:p w14:paraId="4D9B5D77" w14:textId="77777777" w:rsidR="001511EE" w:rsidRPr="00650E00" w:rsidRDefault="001511EE" w:rsidP="001511EE">
      <w:pPr>
        <w:rPr>
          <w:rFonts w:ascii="TH SarabunPSK" w:hAnsi="TH SarabunPSK" w:cs="TH SarabunPSK"/>
          <w:sz w:val="30"/>
          <w:szCs w:val="30"/>
        </w:rPr>
      </w:pPr>
      <w:r w:rsidRPr="00650E00">
        <w:rPr>
          <w:rFonts w:ascii="TH SarabunPSK" w:hAnsi="TH SarabunPSK" w:cs="TH SarabunPSK"/>
          <w:sz w:val="30"/>
          <w:szCs w:val="30"/>
          <w:cs/>
        </w:rPr>
        <w:t>ฉ. ปริมาณงานและทรัพยากร (คน เทคโนโลยี เครื่องมือ)</w:t>
      </w:r>
    </w:p>
    <w:p w14:paraId="5C5D71D9" w14:textId="77777777" w:rsidR="0009732A" w:rsidRPr="00650E00" w:rsidRDefault="0009732A" w:rsidP="001511EE">
      <w:pPr>
        <w:rPr>
          <w:rFonts w:ascii="TH SarabunPSK" w:hAnsi="TH SarabunPSK" w:cs="TH SarabunPSK"/>
          <w:sz w:val="30"/>
          <w:szCs w:val="30"/>
          <w:cs/>
        </w:rPr>
      </w:pPr>
    </w:p>
    <w:p w14:paraId="07E586F3" w14:textId="166DC682" w:rsidR="001511EE" w:rsidRPr="00650E00" w:rsidRDefault="001511EE" w:rsidP="001511EE">
      <w:pPr>
        <w:widowControl w:val="0"/>
        <w:numPr>
          <w:ilvl w:val="0"/>
          <w:numId w:val="15"/>
        </w:numPr>
        <w:tabs>
          <w:tab w:val="left" w:pos="349"/>
        </w:tabs>
        <w:spacing w:after="420" w:line="398" w:lineRule="exact"/>
        <w:rPr>
          <w:rFonts w:ascii="TH SarabunPSK" w:hAnsi="TH SarabunPSK" w:cs="TH SarabunPSK"/>
          <w:sz w:val="30"/>
          <w:szCs w:val="30"/>
        </w:rPr>
      </w:pPr>
      <w:r w:rsidRPr="00650E00">
        <w:rPr>
          <w:rFonts w:ascii="TH SarabunPSK" w:hAnsi="TH SarabunPSK" w:cs="TH SarabunPSK"/>
          <w:sz w:val="30"/>
          <w:szCs w:val="30"/>
          <w:cs/>
        </w:rPr>
        <w:t xml:space="preserve">กระบวนการสำคัญ </w:t>
      </w:r>
      <w:r w:rsidRPr="00650E00">
        <w:rPr>
          <w:rFonts w:ascii="TH SarabunPSK" w:hAnsi="TH SarabunPSK" w:cs="TH SarabunPSK"/>
          <w:sz w:val="30"/>
          <w:szCs w:val="30"/>
          <w:lang w:bidi="en-US"/>
        </w:rPr>
        <w:t>(Key Processes)</w:t>
      </w:r>
    </w:p>
    <w:tbl>
      <w:tblPr>
        <w:tblStyle w:val="TableGrid"/>
        <w:tblW w:w="0" w:type="auto"/>
        <w:tblLook w:val="04A0" w:firstRow="1" w:lastRow="0" w:firstColumn="1" w:lastColumn="0" w:noHBand="0" w:noVBand="1"/>
      </w:tblPr>
      <w:tblGrid>
        <w:gridCol w:w="3256"/>
        <w:gridCol w:w="3256"/>
        <w:gridCol w:w="3257"/>
      </w:tblGrid>
      <w:tr w:rsidR="009D3E4A" w:rsidRPr="00650E00" w14:paraId="32F34F09" w14:textId="77777777" w:rsidTr="009D3E4A">
        <w:tc>
          <w:tcPr>
            <w:tcW w:w="3256" w:type="dxa"/>
            <w:vAlign w:val="center"/>
          </w:tcPr>
          <w:p w14:paraId="32B4C62F" w14:textId="2BA626BB" w:rsidR="009D3E4A" w:rsidRPr="00650E00" w:rsidRDefault="009D3E4A" w:rsidP="009D3E4A">
            <w:pPr>
              <w:widowControl w:val="0"/>
              <w:tabs>
                <w:tab w:val="left" w:pos="349"/>
              </w:tabs>
              <w:contextualSpacing/>
              <w:jc w:val="center"/>
              <w:rPr>
                <w:rFonts w:ascii="TH SarabunPSK" w:hAnsi="TH SarabunPSK" w:cs="TH SarabunPSK"/>
                <w:sz w:val="30"/>
                <w:szCs w:val="30"/>
              </w:rPr>
            </w:pPr>
            <w:proofErr w:type="spellStart"/>
            <w:r w:rsidRPr="00650E00">
              <w:rPr>
                <w:rStyle w:val="Bodytext20"/>
                <w:rFonts w:ascii="TH SarabunPSK" w:hAnsi="TH SarabunPSK" w:cs="TH SarabunPSK"/>
                <w:sz w:val="30"/>
                <w:szCs w:val="30"/>
                <w:cs/>
                <w:lang w:val="th-TH" w:eastAsia="th-TH"/>
              </w:rPr>
              <w:t>กระบวนการสำคัญ</w:t>
            </w:r>
            <w:proofErr w:type="spellEnd"/>
            <w:r w:rsidRPr="00650E00">
              <w:rPr>
                <w:rStyle w:val="Bodytext20"/>
                <w:rFonts w:ascii="TH SarabunPSK" w:hAnsi="TH SarabunPSK" w:cs="TH SarabunPSK"/>
                <w:sz w:val="30"/>
                <w:szCs w:val="30"/>
                <w:cs/>
                <w:lang w:val="th-TH" w:eastAsia="th-TH"/>
              </w:rPr>
              <w:t xml:space="preserve"> </w:t>
            </w:r>
            <w:r w:rsidRPr="00650E00">
              <w:rPr>
                <w:rStyle w:val="Bodytext20"/>
                <w:rFonts w:ascii="TH SarabunPSK" w:hAnsi="TH SarabunPSK" w:cs="TH SarabunPSK"/>
                <w:sz w:val="30"/>
                <w:szCs w:val="30"/>
              </w:rPr>
              <w:t>(Key Process)</w:t>
            </w:r>
          </w:p>
        </w:tc>
        <w:tc>
          <w:tcPr>
            <w:tcW w:w="3256" w:type="dxa"/>
            <w:vAlign w:val="center"/>
          </w:tcPr>
          <w:p w14:paraId="5C23C905" w14:textId="6A8DF327" w:rsidR="009D3E4A" w:rsidRPr="00650E00" w:rsidRDefault="009D3E4A" w:rsidP="009D3E4A">
            <w:pPr>
              <w:widowControl w:val="0"/>
              <w:tabs>
                <w:tab w:val="left" w:pos="349"/>
              </w:tabs>
              <w:contextualSpacing/>
              <w:jc w:val="center"/>
              <w:rPr>
                <w:rFonts w:ascii="TH SarabunPSK" w:hAnsi="TH SarabunPSK" w:cs="TH SarabunPSK"/>
                <w:sz w:val="30"/>
                <w:szCs w:val="30"/>
              </w:rPr>
            </w:pPr>
            <w:r w:rsidRPr="00650E00">
              <w:rPr>
                <w:rStyle w:val="Bodytext20"/>
                <w:rFonts w:ascii="TH SarabunPSK" w:hAnsi="TH SarabunPSK" w:cs="TH SarabunPSK"/>
                <w:sz w:val="30"/>
                <w:szCs w:val="30"/>
                <w:cs/>
                <w:lang w:val="th-TH" w:eastAsia="th-TH" w:bidi="th-TH"/>
              </w:rPr>
              <w:t>สิ่งที่คาดหวังจากกระบวนการ</w:t>
            </w:r>
            <w:r w:rsidRPr="00650E00">
              <w:rPr>
                <w:rStyle w:val="Bodytext20"/>
                <w:rFonts w:ascii="TH SarabunPSK" w:hAnsi="TH SarabunPSK" w:cs="TH SarabunPSK"/>
                <w:sz w:val="30"/>
                <w:szCs w:val="30"/>
                <w:cs/>
                <w:lang w:val="th-TH" w:eastAsia="th-TH"/>
              </w:rPr>
              <w:t xml:space="preserve"> </w:t>
            </w:r>
            <w:r w:rsidRPr="00650E00">
              <w:rPr>
                <w:rStyle w:val="Bodytext20"/>
                <w:rFonts w:ascii="TH SarabunPSK" w:hAnsi="TH SarabunPSK" w:cs="TH SarabunPSK"/>
                <w:sz w:val="30"/>
                <w:szCs w:val="30"/>
              </w:rPr>
              <w:t>(Process Requirement)</w:t>
            </w:r>
          </w:p>
        </w:tc>
        <w:tc>
          <w:tcPr>
            <w:tcW w:w="3257" w:type="dxa"/>
            <w:vAlign w:val="center"/>
          </w:tcPr>
          <w:p w14:paraId="200FD9A6" w14:textId="77777777" w:rsidR="009D3E4A" w:rsidRPr="00650E00" w:rsidRDefault="009D3E4A" w:rsidP="009D3E4A">
            <w:pPr>
              <w:contextualSpacing/>
              <w:jc w:val="center"/>
              <w:rPr>
                <w:rFonts w:ascii="TH SarabunPSK" w:hAnsi="TH SarabunPSK" w:cs="TH SarabunPSK"/>
                <w:sz w:val="30"/>
                <w:szCs w:val="30"/>
                <w:cs/>
              </w:rPr>
            </w:pPr>
            <w:proofErr w:type="spellStart"/>
            <w:r w:rsidRPr="00650E00">
              <w:rPr>
                <w:rStyle w:val="Bodytext20"/>
                <w:rFonts w:ascii="TH SarabunPSK" w:hAnsi="TH SarabunPSK" w:cs="TH SarabunPSK"/>
                <w:sz w:val="30"/>
                <w:szCs w:val="30"/>
                <w:cs/>
                <w:lang w:val="th-TH" w:eastAsia="th-TH"/>
              </w:rPr>
              <w:t>ตัวชี้</w:t>
            </w:r>
            <w:r w:rsidRPr="00650E00">
              <w:rPr>
                <w:rStyle w:val="Bodytext20"/>
                <w:rFonts w:ascii="TH SarabunPSK" w:hAnsi="TH SarabunPSK" w:cs="TH SarabunPSK"/>
                <w:sz w:val="30"/>
                <w:szCs w:val="30"/>
                <w:cs/>
                <w:lang w:val="th-TH" w:eastAsia="th-TH" w:bidi="th-TH"/>
              </w:rPr>
              <w:t>วั</w:t>
            </w:r>
            <w:r w:rsidRPr="00650E00">
              <w:rPr>
                <w:rStyle w:val="Bodytext20"/>
                <w:rFonts w:ascii="TH SarabunPSK" w:hAnsi="TH SarabunPSK" w:cs="TH SarabunPSK"/>
                <w:sz w:val="30"/>
                <w:szCs w:val="30"/>
                <w:cs/>
                <w:lang w:val="th-TH" w:eastAsia="th-TH"/>
              </w:rPr>
              <w:t>ดสำคัญ</w:t>
            </w:r>
            <w:proofErr w:type="spellEnd"/>
          </w:p>
          <w:p w14:paraId="63E3BDC0" w14:textId="1B1D6975" w:rsidR="009D3E4A" w:rsidRPr="00650E00" w:rsidRDefault="009D3E4A" w:rsidP="009D3E4A">
            <w:pPr>
              <w:widowControl w:val="0"/>
              <w:tabs>
                <w:tab w:val="left" w:pos="349"/>
              </w:tabs>
              <w:contextualSpacing/>
              <w:jc w:val="center"/>
              <w:rPr>
                <w:rFonts w:ascii="TH SarabunPSK" w:hAnsi="TH SarabunPSK" w:cs="TH SarabunPSK"/>
                <w:sz w:val="30"/>
                <w:szCs w:val="30"/>
              </w:rPr>
            </w:pPr>
            <w:r w:rsidRPr="00650E00">
              <w:rPr>
                <w:rStyle w:val="Bodytext20"/>
                <w:rFonts w:ascii="TH SarabunPSK" w:hAnsi="TH SarabunPSK" w:cs="TH SarabunPSK"/>
                <w:sz w:val="30"/>
                <w:szCs w:val="30"/>
              </w:rPr>
              <w:t>(Performance Indicator)</w:t>
            </w:r>
          </w:p>
        </w:tc>
      </w:tr>
      <w:tr w:rsidR="009D3E4A" w:rsidRPr="00650E00" w14:paraId="5B8FACB5" w14:textId="77777777" w:rsidTr="009D3E4A">
        <w:tc>
          <w:tcPr>
            <w:tcW w:w="3256" w:type="dxa"/>
          </w:tcPr>
          <w:p w14:paraId="3B2BCF68"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c>
          <w:tcPr>
            <w:tcW w:w="3256" w:type="dxa"/>
          </w:tcPr>
          <w:p w14:paraId="1AC09908"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c>
          <w:tcPr>
            <w:tcW w:w="3257" w:type="dxa"/>
          </w:tcPr>
          <w:p w14:paraId="69BB8FFC"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r>
      <w:tr w:rsidR="009D3E4A" w:rsidRPr="00650E00" w14:paraId="72FF0600" w14:textId="77777777" w:rsidTr="009D3E4A">
        <w:tc>
          <w:tcPr>
            <w:tcW w:w="3256" w:type="dxa"/>
          </w:tcPr>
          <w:p w14:paraId="31E186C1"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c>
          <w:tcPr>
            <w:tcW w:w="3256" w:type="dxa"/>
          </w:tcPr>
          <w:p w14:paraId="33FB5C47"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c>
          <w:tcPr>
            <w:tcW w:w="3257" w:type="dxa"/>
          </w:tcPr>
          <w:p w14:paraId="4D0FD22E"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r>
      <w:tr w:rsidR="009D3E4A" w:rsidRPr="00650E00" w14:paraId="7E62AB0D" w14:textId="77777777" w:rsidTr="009D3E4A">
        <w:tc>
          <w:tcPr>
            <w:tcW w:w="3256" w:type="dxa"/>
          </w:tcPr>
          <w:p w14:paraId="2B4D9009"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c>
          <w:tcPr>
            <w:tcW w:w="3256" w:type="dxa"/>
          </w:tcPr>
          <w:p w14:paraId="599B78B1"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c>
          <w:tcPr>
            <w:tcW w:w="3257" w:type="dxa"/>
          </w:tcPr>
          <w:p w14:paraId="3C720CD2" w14:textId="77777777" w:rsidR="009D3E4A" w:rsidRPr="00650E00" w:rsidRDefault="009D3E4A" w:rsidP="009D3E4A">
            <w:pPr>
              <w:widowControl w:val="0"/>
              <w:tabs>
                <w:tab w:val="left" w:pos="349"/>
              </w:tabs>
              <w:spacing w:after="420" w:line="398" w:lineRule="exact"/>
              <w:rPr>
                <w:rFonts w:ascii="TH SarabunPSK" w:hAnsi="TH SarabunPSK" w:cs="TH SarabunPSK"/>
                <w:sz w:val="30"/>
                <w:szCs w:val="30"/>
              </w:rPr>
            </w:pPr>
          </w:p>
        </w:tc>
      </w:tr>
    </w:tbl>
    <w:p w14:paraId="0C651B35" w14:textId="77777777" w:rsidR="009D3E4A" w:rsidRPr="00650E00" w:rsidRDefault="009D3E4A" w:rsidP="009D3E4A">
      <w:pPr>
        <w:widowControl w:val="0"/>
        <w:tabs>
          <w:tab w:val="left" w:pos="349"/>
        </w:tabs>
        <w:contextualSpacing/>
        <w:rPr>
          <w:rFonts w:ascii="TH SarabunPSK" w:hAnsi="TH SarabunPSK" w:cs="TH SarabunPSK"/>
          <w:sz w:val="30"/>
          <w:szCs w:val="30"/>
          <w:cs/>
        </w:rPr>
      </w:pPr>
    </w:p>
    <w:p w14:paraId="35C6448B" w14:textId="77777777" w:rsidR="001511EE" w:rsidRPr="00650E00" w:rsidRDefault="001511EE" w:rsidP="0009732A">
      <w:pPr>
        <w:widowControl w:val="0"/>
        <w:numPr>
          <w:ilvl w:val="0"/>
          <w:numId w:val="15"/>
        </w:numPr>
        <w:tabs>
          <w:tab w:val="left" w:pos="344"/>
        </w:tabs>
        <w:spacing w:line="294" w:lineRule="exact"/>
        <w:rPr>
          <w:rFonts w:ascii="TH SarabunPSK" w:hAnsi="TH SarabunPSK" w:cs="TH SarabunPSK"/>
          <w:sz w:val="30"/>
          <w:szCs w:val="30"/>
        </w:rPr>
      </w:pPr>
      <w:r w:rsidRPr="00650E00">
        <w:rPr>
          <w:rFonts w:ascii="TH SarabunPSK" w:hAnsi="TH SarabunPSK" w:cs="TH SarabunPSK"/>
          <w:sz w:val="30"/>
          <w:szCs w:val="30"/>
          <w:cs/>
        </w:rPr>
        <w:t xml:space="preserve">ตัวชี้วัดผลการดำเนินงาน </w:t>
      </w:r>
      <w:r w:rsidRPr="00650E00">
        <w:rPr>
          <w:rFonts w:ascii="TH SarabunPSK" w:hAnsi="TH SarabunPSK" w:cs="TH SarabunPSK"/>
          <w:sz w:val="30"/>
          <w:szCs w:val="30"/>
          <w:lang w:bidi="en-US"/>
        </w:rPr>
        <w:t>(Performance Indicator)</w:t>
      </w:r>
    </w:p>
    <w:p w14:paraId="12406B54" w14:textId="77777777" w:rsidR="0009732A" w:rsidRPr="00650E00" w:rsidRDefault="0009732A" w:rsidP="0009732A">
      <w:pPr>
        <w:widowControl w:val="0"/>
        <w:tabs>
          <w:tab w:val="left" w:pos="344"/>
        </w:tabs>
        <w:spacing w:line="294" w:lineRule="exact"/>
        <w:rPr>
          <w:rFonts w:ascii="TH SarabunPSK" w:hAnsi="TH SarabunPSK" w:cs="TH SarabunPSK"/>
          <w:sz w:val="30"/>
          <w:szCs w:val="30"/>
          <w:cs/>
        </w:rPr>
      </w:pPr>
    </w:p>
    <w:p w14:paraId="4C623F65" w14:textId="77777777" w:rsidR="001511EE" w:rsidRPr="00650E00" w:rsidRDefault="001511EE" w:rsidP="001511EE">
      <w:pPr>
        <w:widowControl w:val="0"/>
        <w:numPr>
          <w:ilvl w:val="0"/>
          <w:numId w:val="15"/>
        </w:numPr>
        <w:tabs>
          <w:tab w:val="left" w:pos="349"/>
        </w:tabs>
        <w:spacing w:line="398" w:lineRule="exact"/>
        <w:rPr>
          <w:rFonts w:ascii="TH SarabunPSK" w:hAnsi="TH SarabunPSK" w:cs="TH SarabunPSK"/>
          <w:sz w:val="30"/>
          <w:szCs w:val="30"/>
          <w:cs/>
        </w:rPr>
      </w:pPr>
      <w:r w:rsidRPr="00650E00">
        <w:rPr>
          <w:rFonts w:ascii="TH SarabunPSK" w:hAnsi="TH SarabunPSK" w:cs="TH SarabunPSK"/>
          <w:sz w:val="30"/>
          <w:szCs w:val="30"/>
          <w:cs/>
        </w:rPr>
        <w:t>กระบวนการหรือระบบงานเพื่อบรรลุเป้าหมายและมีคุณภาพ</w:t>
      </w:r>
    </w:p>
    <w:p w14:paraId="7026E346" w14:textId="77777777" w:rsidR="001511EE" w:rsidRPr="00650E00" w:rsidRDefault="001511EE" w:rsidP="0009732A">
      <w:pPr>
        <w:widowControl w:val="0"/>
        <w:numPr>
          <w:ilvl w:val="1"/>
          <w:numId w:val="15"/>
        </w:numPr>
        <w:tabs>
          <w:tab w:val="left" w:pos="709"/>
        </w:tabs>
        <w:spacing w:line="398" w:lineRule="exact"/>
        <w:ind w:firstLine="284"/>
        <w:rPr>
          <w:rFonts w:ascii="TH SarabunPSK" w:hAnsi="TH SarabunPSK" w:cs="TH SarabunPSK"/>
          <w:sz w:val="30"/>
          <w:szCs w:val="30"/>
          <w:cs/>
        </w:rPr>
      </w:pPr>
      <w:r w:rsidRPr="00650E00">
        <w:rPr>
          <w:rFonts w:ascii="TH SarabunPSK" w:hAnsi="TH SarabunPSK" w:cs="TH SarabunPSK"/>
          <w:sz w:val="30"/>
          <w:szCs w:val="30"/>
          <w:cs/>
        </w:rPr>
        <w:t>ระบบงานที่ใช้อยู่ในปัจจุบัน (รวม</w:t>
      </w:r>
      <w:r w:rsidRPr="00650E00">
        <w:rPr>
          <w:rStyle w:val="Bodytext2Italic"/>
          <w:rFonts w:ascii="TH SarabunPSK" w:hAnsi="TH SarabunPSK" w:cs="TH SarabunPSK"/>
          <w:sz w:val="30"/>
          <w:szCs w:val="30"/>
          <w:cs/>
        </w:rPr>
        <w:t>ทั้ง</w:t>
      </w:r>
      <w:r w:rsidRPr="00650E00">
        <w:rPr>
          <w:rFonts w:ascii="TH SarabunPSK" w:hAnsi="TH SarabunPSK" w:cs="TH SarabunPSK"/>
          <w:sz w:val="30"/>
          <w:szCs w:val="30"/>
          <w:cs/>
        </w:rPr>
        <w:t>การพัฒนาคุณภาพที่เสร็จสิ้นแล้ว</w:t>
      </w:r>
    </w:p>
    <w:p w14:paraId="1EE9EF9D" w14:textId="77777777" w:rsidR="001511EE" w:rsidRPr="00650E00" w:rsidRDefault="001511EE" w:rsidP="0009732A">
      <w:pPr>
        <w:widowControl w:val="0"/>
        <w:numPr>
          <w:ilvl w:val="1"/>
          <w:numId w:val="15"/>
        </w:numPr>
        <w:tabs>
          <w:tab w:val="left" w:pos="474"/>
          <w:tab w:val="left" w:pos="709"/>
        </w:tabs>
        <w:spacing w:after="484" w:line="398" w:lineRule="exact"/>
        <w:ind w:firstLine="284"/>
        <w:rPr>
          <w:rFonts w:ascii="TH SarabunPSK" w:hAnsi="TH SarabunPSK" w:cs="TH SarabunPSK"/>
          <w:sz w:val="30"/>
          <w:szCs w:val="30"/>
          <w:cs/>
        </w:rPr>
      </w:pPr>
      <w:r w:rsidRPr="00650E00">
        <w:rPr>
          <w:rFonts w:ascii="TH SarabunPSK" w:hAnsi="TH SarabunPSK" w:cs="TH SarabunPSK"/>
          <w:sz w:val="30"/>
          <w:szCs w:val="30"/>
          <w:cs/>
        </w:rPr>
        <w:t>การพัฒนาคุณภาพที่อยู่ระหว่างดำเนินการ</w:t>
      </w:r>
    </w:p>
    <w:p w14:paraId="0F9A2531" w14:textId="77777777" w:rsidR="001511EE" w:rsidRPr="00650E00" w:rsidRDefault="001511EE" w:rsidP="001511EE">
      <w:pPr>
        <w:widowControl w:val="0"/>
        <w:numPr>
          <w:ilvl w:val="0"/>
          <w:numId w:val="15"/>
        </w:numPr>
        <w:tabs>
          <w:tab w:val="left" w:pos="344"/>
        </w:tabs>
        <w:spacing w:line="294" w:lineRule="exact"/>
        <w:rPr>
          <w:rFonts w:ascii="TH SarabunPSK" w:hAnsi="TH SarabunPSK" w:cs="TH SarabunPSK"/>
          <w:sz w:val="30"/>
          <w:szCs w:val="30"/>
          <w:cs/>
        </w:rPr>
      </w:pPr>
      <w:r w:rsidRPr="00650E00">
        <w:rPr>
          <w:rFonts w:ascii="TH SarabunPSK" w:hAnsi="TH SarabunPSK" w:cs="TH SarabunPSK"/>
          <w:sz w:val="30"/>
          <w:szCs w:val="30"/>
          <w:cs/>
        </w:rPr>
        <w:t>แผนการพัฒนาต่อเนื่อง</w:t>
      </w:r>
    </w:p>
    <w:p w14:paraId="27918366" w14:textId="77777777" w:rsidR="001511EE" w:rsidRPr="00650E00" w:rsidRDefault="001511EE" w:rsidP="001511EE">
      <w:pPr>
        <w:jc w:val="center"/>
        <w:rPr>
          <w:rFonts w:ascii="TH SarabunPSK" w:hAnsi="TH SarabunPSK" w:cs="TH SarabunPSK"/>
          <w:b/>
          <w:bCs/>
          <w:sz w:val="30"/>
          <w:szCs w:val="30"/>
        </w:rPr>
      </w:pPr>
    </w:p>
    <w:p w14:paraId="146A952F" w14:textId="77777777" w:rsidR="001511EE" w:rsidRPr="00650E00" w:rsidRDefault="001511EE" w:rsidP="001511EE">
      <w:pPr>
        <w:jc w:val="center"/>
        <w:rPr>
          <w:rFonts w:ascii="TH SarabunPSK" w:hAnsi="TH SarabunPSK" w:cs="TH SarabunPSK"/>
          <w:b/>
          <w:bCs/>
          <w:sz w:val="30"/>
          <w:szCs w:val="30"/>
        </w:rPr>
      </w:pPr>
    </w:p>
    <w:p w14:paraId="57E9D73B" w14:textId="77777777" w:rsidR="0009732A" w:rsidRPr="00650E00" w:rsidRDefault="0009732A" w:rsidP="001511EE">
      <w:pPr>
        <w:jc w:val="center"/>
        <w:rPr>
          <w:rFonts w:ascii="TH SarabunPSK" w:hAnsi="TH SarabunPSK" w:cs="TH SarabunPSK"/>
          <w:b/>
          <w:bCs/>
          <w:sz w:val="30"/>
          <w:szCs w:val="30"/>
        </w:rPr>
      </w:pPr>
    </w:p>
    <w:p w14:paraId="40F2E440" w14:textId="77777777" w:rsidR="0009732A" w:rsidRPr="00650E00" w:rsidRDefault="0009732A" w:rsidP="001511EE">
      <w:pPr>
        <w:jc w:val="center"/>
        <w:rPr>
          <w:rFonts w:ascii="TH SarabunPSK" w:hAnsi="TH SarabunPSK" w:cs="TH SarabunPSK"/>
          <w:b/>
          <w:bCs/>
          <w:sz w:val="30"/>
          <w:szCs w:val="30"/>
        </w:rPr>
      </w:pPr>
    </w:p>
    <w:p w14:paraId="412B41B8" w14:textId="4D17BF0B" w:rsidR="003B4C62" w:rsidRPr="00650E00" w:rsidRDefault="003B4C62" w:rsidP="001511EE">
      <w:pPr>
        <w:jc w:val="center"/>
        <w:rPr>
          <w:rFonts w:ascii="TH SarabunPSK" w:hAnsi="TH SarabunPSK" w:cs="TH SarabunPSK"/>
          <w:b/>
          <w:bCs/>
          <w:sz w:val="30"/>
          <w:szCs w:val="30"/>
        </w:rPr>
      </w:pPr>
    </w:p>
    <w:p w14:paraId="2308D6D9" w14:textId="2527121C" w:rsidR="00A35C46" w:rsidRPr="00650E00" w:rsidRDefault="00A35C46" w:rsidP="001511EE">
      <w:pPr>
        <w:jc w:val="center"/>
        <w:rPr>
          <w:rFonts w:ascii="TH SarabunPSK" w:hAnsi="TH SarabunPSK" w:cs="TH SarabunPSK"/>
          <w:b/>
          <w:bCs/>
          <w:sz w:val="30"/>
          <w:szCs w:val="30"/>
        </w:rPr>
      </w:pPr>
    </w:p>
    <w:p w14:paraId="66EE7664" w14:textId="6540B956" w:rsidR="00A35C46" w:rsidRPr="00650E00" w:rsidRDefault="00A35C46" w:rsidP="001511EE">
      <w:pPr>
        <w:jc w:val="center"/>
        <w:rPr>
          <w:rFonts w:ascii="TH SarabunPSK" w:hAnsi="TH SarabunPSK" w:cs="TH SarabunPSK"/>
          <w:b/>
          <w:bCs/>
          <w:sz w:val="30"/>
          <w:szCs w:val="30"/>
        </w:rPr>
      </w:pPr>
    </w:p>
    <w:p w14:paraId="7F12FE5E" w14:textId="16B54C18" w:rsidR="00A35C46" w:rsidRPr="00650E00" w:rsidRDefault="00A35C46" w:rsidP="001511EE">
      <w:pPr>
        <w:jc w:val="center"/>
        <w:rPr>
          <w:rFonts w:ascii="TH SarabunPSK" w:hAnsi="TH SarabunPSK" w:cs="TH SarabunPSK"/>
          <w:b/>
          <w:bCs/>
          <w:sz w:val="30"/>
          <w:szCs w:val="30"/>
        </w:rPr>
      </w:pPr>
    </w:p>
    <w:p w14:paraId="4434F695" w14:textId="77777777" w:rsidR="00A35C46" w:rsidRPr="00650E00" w:rsidRDefault="00A35C46" w:rsidP="001511EE">
      <w:pPr>
        <w:jc w:val="center"/>
        <w:rPr>
          <w:rFonts w:ascii="TH SarabunPSK" w:hAnsi="TH SarabunPSK" w:cs="TH SarabunPSK"/>
          <w:b/>
          <w:bCs/>
          <w:sz w:val="30"/>
          <w:szCs w:val="30"/>
        </w:rPr>
      </w:pPr>
    </w:p>
    <w:p w14:paraId="3384FAD9" w14:textId="77777777" w:rsidR="003B4C62" w:rsidRPr="00650E00" w:rsidRDefault="003B4C62" w:rsidP="001511EE">
      <w:pPr>
        <w:jc w:val="center"/>
        <w:rPr>
          <w:rFonts w:ascii="TH SarabunPSK" w:hAnsi="TH SarabunPSK" w:cs="TH SarabunPSK"/>
          <w:b/>
          <w:bCs/>
          <w:sz w:val="30"/>
          <w:szCs w:val="30"/>
        </w:rPr>
      </w:pPr>
    </w:p>
    <w:p w14:paraId="0F9829DB" w14:textId="77777777" w:rsidR="0009732A" w:rsidRPr="00650E00" w:rsidRDefault="0009732A" w:rsidP="001511EE">
      <w:pPr>
        <w:jc w:val="center"/>
        <w:rPr>
          <w:rFonts w:ascii="TH SarabunPSK" w:hAnsi="TH SarabunPSK" w:cs="TH SarabunPSK"/>
          <w:b/>
          <w:bCs/>
          <w:sz w:val="30"/>
          <w:szCs w:val="30"/>
        </w:rPr>
      </w:pPr>
    </w:p>
    <w:p w14:paraId="5B8A73EC" w14:textId="77777777" w:rsidR="0009732A" w:rsidRPr="00650E00" w:rsidRDefault="0009732A" w:rsidP="001511EE">
      <w:pPr>
        <w:jc w:val="center"/>
        <w:rPr>
          <w:rFonts w:ascii="TH SarabunPSK" w:hAnsi="TH SarabunPSK" w:cs="TH SarabunPSK"/>
          <w:b/>
          <w:bCs/>
          <w:sz w:val="30"/>
          <w:szCs w:val="30"/>
        </w:rPr>
      </w:pPr>
    </w:p>
    <w:p w14:paraId="698E1BDE" w14:textId="682CE4E7" w:rsidR="008E6959" w:rsidRPr="00650E00" w:rsidRDefault="008E6959" w:rsidP="008E6959">
      <w:pPr>
        <w:spacing w:before="240"/>
        <w:rPr>
          <w:rFonts w:ascii="TH SarabunPSK" w:hAnsi="TH SarabunPSK" w:cs="TH SarabunPSK"/>
          <w:b/>
          <w:bCs/>
          <w:sz w:val="30"/>
          <w:szCs w:val="30"/>
        </w:rPr>
      </w:pPr>
      <w:r w:rsidRPr="00650E00">
        <w:rPr>
          <w:rFonts w:ascii="TH SarabunPSK" w:hAnsi="TH SarabunPSK" w:cs="TH SarabunPSK"/>
          <w:b/>
          <w:bCs/>
          <w:sz w:val="30"/>
          <w:szCs w:val="30"/>
          <w:cs/>
        </w:rPr>
        <w:lastRenderedPageBreak/>
        <w:t xml:space="preserve">รายงานการประเมินตนเอง </w:t>
      </w:r>
      <w:r w:rsidRPr="00650E00">
        <w:rPr>
          <w:rFonts w:ascii="TH SarabunPSK" w:hAnsi="TH SarabunPSK" w:cs="TH SarabunPSK"/>
          <w:b/>
          <w:bCs/>
          <w:sz w:val="30"/>
          <w:szCs w:val="30"/>
        </w:rPr>
        <w:t xml:space="preserve">(SAR 2019) </w:t>
      </w:r>
      <w:r w:rsidRPr="00650E00">
        <w:rPr>
          <w:rFonts w:ascii="TH SarabunPSK" w:hAnsi="TH SarabunPSK" w:cs="TH SarabunPSK"/>
          <w:b/>
          <w:bCs/>
          <w:sz w:val="30"/>
          <w:szCs w:val="30"/>
          <w:cs/>
        </w:rPr>
        <w:t>รพ.</w:t>
      </w:r>
      <w:r w:rsidR="004F6514" w:rsidRPr="00650E00">
        <w:rPr>
          <w:rFonts w:ascii="TH SarabunPSK" w:hAnsi="TH SarabunPSK" w:cs="TH SarabunPSK"/>
          <w:b/>
          <w:bCs/>
          <w:noProof/>
          <w:sz w:val="30"/>
          <w:szCs w:val="30"/>
        </w:rPr>
        <mc:AlternateContent>
          <mc:Choice Requires="wps">
            <w:drawing>
              <wp:anchor distT="0" distB="0" distL="114300" distR="114300" simplePos="0" relativeHeight="251655680" behindDoc="0" locked="0" layoutInCell="1" allowOverlap="1" wp14:anchorId="41A93276" wp14:editId="2F1C3513">
                <wp:simplePos x="0" y="0"/>
                <wp:positionH relativeFrom="column">
                  <wp:posOffset>4575175</wp:posOffset>
                </wp:positionH>
                <wp:positionV relativeFrom="paragraph">
                  <wp:posOffset>-510540</wp:posOffset>
                </wp:positionV>
                <wp:extent cx="1440180" cy="557530"/>
                <wp:effectExtent l="1905" t="0" r="0" b="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759E6" w14:textId="77777777" w:rsidR="008E6959" w:rsidRPr="002D429E" w:rsidRDefault="008E6959" w:rsidP="008E6959">
                            <w:pPr>
                              <w:jc w:val="right"/>
                              <w:rPr>
                                <w:rFonts w:ascii="TH SarabunPSK" w:hAnsi="TH SarabunPSK" w:cs="TH SarabunPSK"/>
                                <w:b/>
                                <w:bCs/>
                              </w:rPr>
                            </w:pPr>
                            <w:r>
                              <w:rPr>
                                <w:rFonts w:ascii="TH SarabunPSK" w:hAnsi="TH SarabunPSK" w:cs="TH SarabunPSK"/>
                                <w:b/>
                                <w:bCs/>
                              </w:rPr>
                              <w:t>FM-ACD-046-01</w:t>
                            </w:r>
                          </w:p>
                          <w:p w14:paraId="4FC0C6B0" w14:textId="77777777" w:rsidR="008E6959" w:rsidRPr="00D565A2" w:rsidRDefault="008E6959" w:rsidP="008E6959">
                            <w:pPr>
                              <w:jc w:val="right"/>
                              <w:rPr>
                                <w:rFonts w:ascii="TH SarabunPSK" w:hAnsi="TH SarabunPSK" w:cs="TH SarabunPSK"/>
                              </w:rPr>
                            </w:pPr>
                            <w:r w:rsidRPr="00D565A2">
                              <w:rPr>
                                <w:rFonts w:ascii="TH SarabunPSK" w:hAnsi="TH SarabunPSK" w:cs="TH SarabunPSK"/>
                              </w:rPr>
                              <w:t xml:space="preserve">Date: </w:t>
                            </w:r>
                            <w:r>
                              <w:rPr>
                                <w:rFonts w:ascii="TH SarabunPSK" w:hAnsi="TH SarabunPSK" w:cs="TH SarabunPSK"/>
                              </w:rPr>
                              <w:t>19/07/2562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1A93276" id="Text Box 11" o:spid="_x0000_s1027" type="#_x0000_t202" style="position:absolute;margin-left:360.25pt;margin-top:-40.2pt;width:113.4pt;height:43.9pt;z-index:251655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" stroked="f">
                <v:textbox style="mso-fit-shape-to-text:t">
                  <w:txbxContent>
                    <w:p w14:paraId="7A7759E6" w14:textId="77777777" w:rsidR="008E6959" w:rsidRPr="002D429E" w:rsidRDefault="008E6959" w:rsidP="008E6959">
                      <w:pPr>
                        <w:jc w:val="right"/>
                        <w:rPr>
                          <w:rFonts w:ascii="TH SarabunPSK" w:hAnsi="TH SarabunPSK" w:cs="TH SarabunPSK"/>
                          <w:b/>
                          <w:bCs/>
                        </w:rPr>
                      </w:pPr>
                      <w:r>
                        <w:rPr>
                          <w:rFonts w:ascii="TH SarabunPSK" w:hAnsi="TH SarabunPSK" w:cs="TH SarabunPSK"/>
                          <w:b/>
                          <w:bCs/>
                        </w:rPr>
                        <w:t>FM-ACD-046-01</w:t>
                      </w:r>
                    </w:p>
                    <w:p w14:paraId="4FC0C6B0" w14:textId="77777777" w:rsidR="008E6959" w:rsidRPr="00D565A2" w:rsidRDefault="008E6959" w:rsidP="008E6959">
                      <w:pPr>
                        <w:jc w:val="right"/>
                        <w:rPr>
                          <w:rFonts w:ascii="TH SarabunPSK" w:hAnsi="TH SarabunPSK" w:cs="TH SarabunPSK"/>
                        </w:rPr>
                      </w:pPr>
                      <w:r w:rsidRPr="00D565A2">
                        <w:rPr>
                          <w:rFonts w:ascii="TH SarabunPSK" w:hAnsi="TH SarabunPSK" w:cs="TH SarabunPSK"/>
                        </w:rPr>
                        <w:t xml:space="preserve">Date: </w:t>
                      </w:r>
                      <w:r>
                        <w:rPr>
                          <w:rFonts w:ascii="TH SarabunPSK" w:hAnsi="TH SarabunPSK" w:cs="TH SarabunPSK"/>
                        </w:rPr>
                        <w:t>19/07/2562</w:t>
                      </w:r>
                    </w:p>
                  </w:txbxContent>
                </v:textbox>
              </v:shape>
            </w:pict>
          </mc:Fallback>
        </mc:AlternateContent>
      </w:r>
    </w:p>
    <w:p w14:paraId="0BD00C83" w14:textId="77777777" w:rsidR="008E6959" w:rsidRPr="00650E00" w:rsidRDefault="008E6959" w:rsidP="008E6959">
      <w:pPr>
        <w:spacing w:before="240"/>
        <w:rPr>
          <w:rFonts w:ascii="TH SarabunPSK" w:hAnsi="TH SarabunPSK" w:cs="TH SarabunPSK"/>
          <w:b/>
          <w:bCs/>
          <w:sz w:val="30"/>
          <w:szCs w:val="30"/>
        </w:rPr>
      </w:pPr>
      <w:r w:rsidRPr="00650E00">
        <w:rPr>
          <w:rFonts w:ascii="TH SarabunPSK" w:hAnsi="TH SarabunPSK" w:cs="TH SarabunPSK"/>
          <w:b/>
          <w:bCs/>
          <w:sz w:val="30"/>
          <w:szCs w:val="30"/>
        </w:rPr>
        <w:t xml:space="preserve">Clinical Tracer / Clinical Quality Summary: </w:t>
      </w:r>
      <w:r w:rsidRPr="00650E00">
        <w:rPr>
          <w:rFonts w:ascii="TH SarabunPSK" w:hAnsi="TH SarabunPSK" w:cs="TH SarabunPSK"/>
          <w:b/>
          <w:bCs/>
          <w:sz w:val="30"/>
          <w:szCs w:val="30"/>
          <w:cs/>
        </w:rPr>
        <w:t xml:space="preserve">การดูแลผู้ป่วย (โรค/หัตถการ) </w:t>
      </w:r>
      <w:r w:rsidRPr="00650E00">
        <w:rPr>
          <w:rFonts w:ascii="TH SarabunPSK" w:hAnsi="TH SarabunPSK" w:cs="TH SarabunPSK"/>
          <w:b/>
          <w:bCs/>
          <w:sz w:val="30"/>
          <w:szCs w:val="30"/>
          <w:u w:val="single"/>
        </w:rPr>
        <w:tab/>
      </w:r>
      <w:r w:rsidRPr="00650E00">
        <w:rPr>
          <w:rFonts w:ascii="TH SarabunPSK" w:hAnsi="TH SarabunPSK" w:cs="TH SarabunPSK"/>
          <w:b/>
          <w:bCs/>
          <w:sz w:val="30"/>
          <w:szCs w:val="30"/>
          <w:u w:val="single"/>
        </w:rPr>
        <w:tab/>
      </w:r>
      <w:r w:rsidRPr="00650E00">
        <w:rPr>
          <w:rFonts w:ascii="TH SarabunPSK" w:hAnsi="TH SarabunPSK" w:cs="TH SarabunPSK"/>
          <w:b/>
          <w:bCs/>
          <w:sz w:val="30"/>
          <w:szCs w:val="30"/>
          <w:u w:val="single"/>
        </w:rPr>
        <w:tab/>
      </w:r>
      <w:r w:rsidRPr="00650E00">
        <w:rPr>
          <w:rFonts w:ascii="TH SarabunPSK" w:hAnsi="TH SarabunPSK" w:cs="TH SarabunPSK"/>
          <w:b/>
          <w:bCs/>
          <w:sz w:val="30"/>
          <w:szCs w:val="30"/>
          <w:u w:val="single"/>
        </w:rPr>
        <w:tab/>
      </w:r>
    </w:p>
    <w:p w14:paraId="477CB08A" w14:textId="77777777" w:rsidR="008E6959" w:rsidRPr="00650E00" w:rsidRDefault="008E6959" w:rsidP="008E6959">
      <w:pPr>
        <w:rPr>
          <w:rFonts w:ascii="TH SarabunPSK" w:hAnsi="TH SarabunPSK" w:cs="TH SarabunPSK"/>
          <w:sz w:val="30"/>
          <w:szCs w:val="30"/>
        </w:rPr>
      </w:pPr>
      <w:r w:rsidRPr="00650E00">
        <w:rPr>
          <w:rFonts w:ascii="TH SarabunPSK" w:hAnsi="TH SarabunPSK" w:cs="TH SarabunPSK"/>
          <w:sz w:val="30"/>
          <w:szCs w:val="30"/>
          <w:cs/>
        </w:rPr>
        <w:t xml:space="preserve">สรุปโดยใช้ </w:t>
      </w:r>
      <w:r w:rsidRPr="00650E00">
        <w:rPr>
          <w:rFonts w:ascii="TH SarabunPSK" w:hAnsi="TH SarabunPSK" w:cs="TH SarabunPSK"/>
          <w:sz w:val="30"/>
          <w:szCs w:val="30"/>
        </w:rPr>
        <w:t xml:space="preserve">PowerPoint </w:t>
      </w:r>
      <w:r w:rsidRPr="00650E00">
        <w:rPr>
          <w:rFonts w:ascii="TH SarabunPSK" w:hAnsi="TH SarabunPSK" w:cs="TH SarabunPSK"/>
          <w:sz w:val="30"/>
          <w:szCs w:val="30"/>
          <w:cs/>
        </w:rPr>
        <w:t>ให้มีองค์ประกอบต่อไปนี้</w:t>
      </w:r>
    </w:p>
    <w:p w14:paraId="158D8BC1" w14:textId="77777777" w:rsidR="008E6959" w:rsidRPr="00650E00" w:rsidRDefault="008E6959" w:rsidP="008E6959">
      <w:pPr>
        <w:numPr>
          <w:ilvl w:val="0"/>
          <w:numId w:val="18"/>
        </w:numPr>
        <w:rPr>
          <w:rFonts w:ascii="TH SarabunPSK" w:hAnsi="TH SarabunPSK" w:cs="TH SarabunPSK"/>
          <w:sz w:val="30"/>
          <w:szCs w:val="30"/>
        </w:rPr>
      </w:pPr>
      <w:r w:rsidRPr="00650E00">
        <w:rPr>
          <w:rFonts w:ascii="TH SarabunPSK" w:hAnsi="TH SarabunPSK" w:cs="TH SarabunPSK"/>
          <w:b/>
          <w:bCs/>
          <w:sz w:val="30"/>
          <w:szCs w:val="30"/>
        </w:rPr>
        <w:t>Purpose:</w:t>
      </w:r>
      <w:r w:rsidRPr="00650E00">
        <w:rPr>
          <w:rFonts w:ascii="TH SarabunPSK" w:hAnsi="TH SarabunPSK" w:cs="TH SarabunPSK"/>
          <w:sz w:val="30"/>
          <w:szCs w:val="30"/>
        </w:rPr>
        <w:t xml:space="preserve"> </w:t>
      </w:r>
      <w:r w:rsidRPr="00650E00">
        <w:rPr>
          <w:rFonts w:ascii="TH SarabunPSK" w:hAnsi="TH SarabunPSK" w:cs="TH SarabunPSK"/>
          <w:sz w:val="30"/>
          <w:szCs w:val="30"/>
          <w:cs/>
        </w:rPr>
        <w:t xml:space="preserve">แสดงเป้าหมายของการดูแลผู้ป่วยและอาจแสดง </w:t>
      </w:r>
      <w:r w:rsidRPr="00650E00">
        <w:rPr>
          <w:rFonts w:ascii="TH SarabunPSK" w:hAnsi="TH SarabunPSK" w:cs="TH SarabunPSK"/>
          <w:sz w:val="30"/>
          <w:szCs w:val="30"/>
        </w:rPr>
        <w:t xml:space="preserve">Driver Diagram </w:t>
      </w:r>
      <w:r w:rsidRPr="00650E00">
        <w:rPr>
          <w:rFonts w:ascii="TH SarabunPSK" w:hAnsi="TH SarabunPSK" w:cs="TH SarabunPSK"/>
          <w:sz w:val="30"/>
          <w:szCs w:val="30"/>
          <w:cs/>
        </w:rPr>
        <w:t>ที่แสดงองค์ประกอบสำคัญในการให้บริการที่มีคุณภาพ</w:t>
      </w:r>
    </w:p>
    <w:p w14:paraId="72373AFC" w14:textId="77777777" w:rsidR="008E6959" w:rsidRPr="00650E00" w:rsidRDefault="008E6959" w:rsidP="008E6959">
      <w:pPr>
        <w:numPr>
          <w:ilvl w:val="0"/>
          <w:numId w:val="18"/>
        </w:numPr>
        <w:rPr>
          <w:rFonts w:ascii="TH SarabunPSK" w:hAnsi="TH SarabunPSK" w:cs="TH SarabunPSK"/>
          <w:sz w:val="30"/>
          <w:szCs w:val="30"/>
        </w:rPr>
      </w:pPr>
      <w:r w:rsidRPr="00650E00">
        <w:rPr>
          <w:rFonts w:ascii="TH SarabunPSK" w:hAnsi="TH SarabunPSK" w:cs="TH SarabunPSK"/>
          <w:b/>
          <w:bCs/>
          <w:sz w:val="30"/>
          <w:szCs w:val="30"/>
        </w:rPr>
        <w:t xml:space="preserve">Process: </w:t>
      </w:r>
      <w:r w:rsidRPr="00650E00">
        <w:rPr>
          <w:rFonts w:ascii="TH SarabunPSK" w:hAnsi="TH SarabunPSK" w:cs="TH SarabunPSK"/>
          <w:sz w:val="30"/>
          <w:szCs w:val="30"/>
        </w:rPr>
        <w:t>(</w:t>
      </w:r>
      <w:r w:rsidRPr="00650E00">
        <w:rPr>
          <w:rFonts w:ascii="TH SarabunPSK" w:hAnsi="TH SarabunPSK" w:cs="TH SarabunPSK"/>
          <w:sz w:val="30"/>
          <w:szCs w:val="30"/>
          <w:cs/>
        </w:rPr>
        <w:t xml:space="preserve">ก) แผนภูมิแสดง </w:t>
      </w:r>
      <w:r w:rsidRPr="00650E00">
        <w:rPr>
          <w:rFonts w:ascii="TH SarabunPSK" w:hAnsi="TH SarabunPSK" w:cs="TH SarabunPSK"/>
          <w:sz w:val="30"/>
          <w:szCs w:val="30"/>
        </w:rPr>
        <w:t xml:space="preserve">flow chart </w:t>
      </w:r>
      <w:r w:rsidRPr="00650E00">
        <w:rPr>
          <w:rFonts w:ascii="TH SarabunPSK" w:hAnsi="TH SarabunPSK" w:cs="TH SarabunPSK"/>
          <w:sz w:val="30"/>
          <w:szCs w:val="30"/>
          <w:cs/>
        </w:rPr>
        <w:t xml:space="preserve">ของการดูแลผู้ป่วยพร้อมทั้งประเด็นคุณภาพ/ความเสี่ยงที่สำคัญในแต่ละขั้นตอน (ข) ตารางแสดงการใช้ </w:t>
      </w:r>
      <w:r w:rsidRPr="00650E00">
        <w:rPr>
          <w:rFonts w:ascii="TH SarabunPSK" w:hAnsi="TH SarabunPSK" w:cs="TH SarabunPSK"/>
          <w:sz w:val="30"/>
          <w:szCs w:val="30"/>
        </w:rPr>
        <w:t xml:space="preserve">process management </w:t>
      </w:r>
      <w:r w:rsidRPr="00650E00">
        <w:rPr>
          <w:rFonts w:ascii="TH SarabunPSK" w:hAnsi="TH SarabunPSK" w:cs="TH SarabunPSK"/>
          <w:sz w:val="30"/>
          <w:szCs w:val="30"/>
          <w:cs/>
        </w:rPr>
        <w:t xml:space="preserve">โดยระบุ </w:t>
      </w:r>
      <w:r w:rsidRPr="00650E00">
        <w:rPr>
          <w:rFonts w:ascii="TH SarabunPSK" w:hAnsi="TH SarabunPSK" w:cs="TH SarabunPSK"/>
          <w:sz w:val="30"/>
          <w:szCs w:val="30"/>
        </w:rPr>
        <w:t xml:space="preserve">process, </w:t>
      </w:r>
      <w:proofErr w:type="spellStart"/>
      <w:r w:rsidRPr="00650E00">
        <w:rPr>
          <w:rFonts w:ascii="TH SarabunPSK" w:hAnsi="TH SarabunPSK" w:cs="TH SarabunPSK"/>
          <w:sz w:val="30"/>
          <w:szCs w:val="30"/>
        </w:rPr>
        <w:t>precess</w:t>
      </w:r>
      <w:proofErr w:type="spellEnd"/>
      <w:r w:rsidRPr="00650E00">
        <w:rPr>
          <w:rFonts w:ascii="TH SarabunPSK" w:hAnsi="TH SarabunPSK" w:cs="TH SarabunPSK"/>
          <w:sz w:val="30"/>
          <w:szCs w:val="30"/>
        </w:rPr>
        <w:t xml:space="preserve"> requirement, process design, in-process measure </w:t>
      </w:r>
      <w:r w:rsidRPr="00650E00">
        <w:rPr>
          <w:rFonts w:ascii="TH SarabunPSK" w:hAnsi="TH SarabunPSK" w:cs="TH SarabunPSK"/>
          <w:sz w:val="30"/>
          <w:szCs w:val="30"/>
          <w:cs/>
        </w:rPr>
        <w:t>(ถ้ามี)</w:t>
      </w:r>
    </w:p>
    <w:p w14:paraId="4BDEC783" w14:textId="77777777" w:rsidR="008E6959" w:rsidRPr="00650E00" w:rsidRDefault="008E6959" w:rsidP="008E6959">
      <w:pPr>
        <w:numPr>
          <w:ilvl w:val="0"/>
          <w:numId w:val="18"/>
        </w:numPr>
        <w:rPr>
          <w:rFonts w:ascii="TH SarabunPSK" w:hAnsi="TH SarabunPSK" w:cs="TH SarabunPSK"/>
          <w:sz w:val="30"/>
          <w:szCs w:val="30"/>
        </w:rPr>
      </w:pPr>
      <w:r w:rsidRPr="00650E00">
        <w:rPr>
          <w:rFonts w:ascii="TH SarabunPSK" w:hAnsi="TH SarabunPSK" w:cs="TH SarabunPSK"/>
          <w:b/>
          <w:bCs/>
          <w:sz w:val="30"/>
          <w:szCs w:val="30"/>
        </w:rPr>
        <w:t>Performance:</w:t>
      </w:r>
      <w:r w:rsidRPr="00650E00">
        <w:rPr>
          <w:rFonts w:ascii="TH SarabunPSK" w:hAnsi="TH SarabunPSK" w:cs="TH SarabunPSK"/>
          <w:sz w:val="30"/>
          <w:szCs w:val="30"/>
          <w:cs/>
        </w:rPr>
        <w:t xml:space="preserve"> อาจแสดงผลในรูปแบบของ </w:t>
      </w:r>
      <w:r w:rsidRPr="00650E00">
        <w:rPr>
          <w:rFonts w:ascii="TH SarabunPSK" w:hAnsi="TH SarabunPSK" w:cs="TH SarabunPSK"/>
          <w:sz w:val="30"/>
          <w:szCs w:val="30"/>
        </w:rPr>
        <w:t xml:space="preserve">run chart </w:t>
      </w:r>
      <w:r w:rsidRPr="00650E00">
        <w:rPr>
          <w:rFonts w:ascii="TH SarabunPSK" w:hAnsi="TH SarabunPSK" w:cs="TH SarabunPSK"/>
          <w:sz w:val="30"/>
          <w:szCs w:val="30"/>
          <w:cs/>
        </w:rPr>
        <w:t xml:space="preserve">หรือ </w:t>
      </w:r>
      <w:r w:rsidRPr="00650E00">
        <w:rPr>
          <w:rFonts w:ascii="TH SarabunPSK" w:hAnsi="TH SarabunPSK" w:cs="TH SarabunPSK"/>
          <w:sz w:val="30"/>
          <w:szCs w:val="30"/>
        </w:rPr>
        <w:t xml:space="preserve">control chart </w:t>
      </w:r>
      <w:r w:rsidRPr="00650E00">
        <w:rPr>
          <w:rFonts w:ascii="TH SarabunPSK" w:hAnsi="TH SarabunPSK" w:cs="TH SarabunPSK"/>
          <w:sz w:val="30"/>
          <w:szCs w:val="30"/>
          <w:cs/>
        </w:rPr>
        <w:t>พร้อมคำอธิบายประกอบที่ระบุชัดเจนถึงช่วงเวลาที่มีการเปลี่ยนแปลงผลหรือมีการปรับปรุง</w:t>
      </w:r>
    </w:p>
    <w:p w14:paraId="3C98D112" w14:textId="77777777" w:rsidR="008E6959" w:rsidRPr="00650E00" w:rsidRDefault="008E6959" w:rsidP="008E6959">
      <w:pPr>
        <w:numPr>
          <w:ilvl w:val="0"/>
          <w:numId w:val="18"/>
        </w:numPr>
        <w:rPr>
          <w:rFonts w:ascii="TH SarabunPSK" w:hAnsi="TH SarabunPSK" w:cs="TH SarabunPSK"/>
          <w:sz w:val="30"/>
          <w:szCs w:val="30"/>
        </w:rPr>
      </w:pPr>
      <w:r w:rsidRPr="00650E00">
        <w:rPr>
          <w:rFonts w:ascii="TH SarabunPSK" w:hAnsi="TH SarabunPSK" w:cs="TH SarabunPSK"/>
          <w:b/>
          <w:bCs/>
          <w:sz w:val="30"/>
          <w:szCs w:val="30"/>
        </w:rPr>
        <w:t>Improvement Summary:</w:t>
      </w:r>
      <w:r w:rsidRPr="00650E00">
        <w:rPr>
          <w:rFonts w:ascii="TH SarabunPSK" w:hAnsi="TH SarabunPSK" w:cs="TH SarabunPSK"/>
          <w:sz w:val="30"/>
          <w:szCs w:val="30"/>
        </w:rPr>
        <w:t xml:space="preserve"> </w:t>
      </w:r>
      <w:r w:rsidRPr="00650E00">
        <w:rPr>
          <w:rFonts w:ascii="TH SarabunPSK" w:hAnsi="TH SarabunPSK" w:cs="TH SarabunPSK"/>
          <w:sz w:val="30"/>
          <w:szCs w:val="30"/>
          <w:cs/>
        </w:rPr>
        <w:t>สรุปการพัฒนาคุณภาพ การวิจัย นวตกรรม และผลลัพธ์ที่เกิดขึ้น</w:t>
      </w:r>
    </w:p>
    <w:p w14:paraId="4D996945" w14:textId="77777777" w:rsidR="008E6959" w:rsidRPr="00650E00" w:rsidRDefault="008E6959" w:rsidP="008E6959">
      <w:pPr>
        <w:numPr>
          <w:ilvl w:val="0"/>
          <w:numId w:val="18"/>
        </w:numPr>
        <w:rPr>
          <w:rFonts w:ascii="TH SarabunPSK" w:hAnsi="TH SarabunPSK" w:cs="TH SarabunPSK"/>
          <w:sz w:val="30"/>
          <w:szCs w:val="30"/>
        </w:rPr>
      </w:pPr>
      <w:r w:rsidRPr="00650E00">
        <w:rPr>
          <w:rFonts w:ascii="TH SarabunPSK" w:hAnsi="TH SarabunPSK" w:cs="TH SarabunPSK"/>
          <w:b/>
          <w:bCs/>
          <w:sz w:val="30"/>
          <w:szCs w:val="30"/>
        </w:rPr>
        <w:t>Plan:</w:t>
      </w:r>
      <w:r w:rsidRPr="00650E00">
        <w:rPr>
          <w:rFonts w:ascii="TH SarabunPSK" w:hAnsi="TH SarabunPSK" w:cs="TH SarabunPSK"/>
          <w:sz w:val="30"/>
          <w:szCs w:val="30"/>
        </w:rPr>
        <w:t xml:space="preserve"> </w:t>
      </w:r>
      <w:r w:rsidRPr="00650E00">
        <w:rPr>
          <w:rFonts w:ascii="TH SarabunPSK" w:hAnsi="TH SarabunPSK" w:cs="TH SarabunPSK"/>
          <w:sz w:val="30"/>
          <w:szCs w:val="30"/>
          <w:cs/>
        </w:rPr>
        <w:t>ระบุแผนการพัฒนาในอนาคต</w:t>
      </w:r>
    </w:p>
    <w:p w14:paraId="11684BB8" w14:textId="77777777" w:rsidR="008E6959" w:rsidRPr="00650E00" w:rsidRDefault="008E6959" w:rsidP="008E6959">
      <w:pPr>
        <w:rPr>
          <w:rFonts w:ascii="TH SarabunPSK" w:hAnsi="TH SarabunPSK" w:cs="TH SarabunPSK"/>
          <w:sz w:val="30"/>
          <w:szCs w:val="30"/>
        </w:rPr>
      </w:pPr>
    </w:p>
    <w:p w14:paraId="692D888A" w14:textId="77777777" w:rsidR="008E6959" w:rsidRPr="00650E00" w:rsidRDefault="008E6959" w:rsidP="001511EE">
      <w:pPr>
        <w:jc w:val="center"/>
        <w:rPr>
          <w:rFonts w:ascii="TH SarabunPSK" w:hAnsi="TH SarabunPSK" w:cs="TH SarabunPSK"/>
          <w:b/>
          <w:bCs/>
          <w:sz w:val="30"/>
          <w:szCs w:val="30"/>
        </w:rPr>
      </w:pPr>
    </w:p>
    <w:p w14:paraId="12DC06E7" w14:textId="77777777" w:rsidR="0009732A" w:rsidRPr="00650E00" w:rsidRDefault="0009732A" w:rsidP="001511EE">
      <w:pPr>
        <w:jc w:val="center"/>
        <w:rPr>
          <w:rFonts w:ascii="TH SarabunPSK" w:hAnsi="TH SarabunPSK" w:cs="TH SarabunPSK"/>
          <w:b/>
          <w:bCs/>
          <w:sz w:val="30"/>
          <w:szCs w:val="30"/>
        </w:rPr>
      </w:pPr>
    </w:p>
    <w:p w14:paraId="1E018D8F" w14:textId="77777777" w:rsidR="00733919" w:rsidRPr="00650E00" w:rsidRDefault="00733919" w:rsidP="001511EE">
      <w:pPr>
        <w:jc w:val="center"/>
        <w:rPr>
          <w:rFonts w:ascii="TH SarabunPSK" w:hAnsi="TH SarabunPSK" w:cs="TH SarabunPSK"/>
          <w:b/>
          <w:bCs/>
          <w:sz w:val="30"/>
          <w:szCs w:val="30"/>
        </w:rPr>
      </w:pPr>
    </w:p>
    <w:p w14:paraId="3CA05EEC" w14:textId="77777777" w:rsidR="00733919" w:rsidRPr="00650E00" w:rsidRDefault="00733919" w:rsidP="00733919">
      <w:pPr>
        <w:jc w:val="center"/>
        <w:rPr>
          <w:rFonts w:ascii="TH SarabunPSK" w:hAnsi="TH SarabunPSK" w:cs="TH SarabunPSK"/>
          <w:b/>
          <w:bCs/>
          <w:sz w:val="30"/>
          <w:szCs w:val="30"/>
        </w:rPr>
      </w:pPr>
    </w:p>
    <w:p w14:paraId="6F665182" w14:textId="77777777" w:rsidR="008E6959" w:rsidRPr="00650E00" w:rsidRDefault="008E6959" w:rsidP="00733919">
      <w:pPr>
        <w:jc w:val="center"/>
        <w:rPr>
          <w:rFonts w:ascii="TH SarabunPSK" w:hAnsi="TH SarabunPSK" w:cs="TH SarabunPSK"/>
          <w:b/>
          <w:bCs/>
          <w:sz w:val="30"/>
          <w:szCs w:val="30"/>
        </w:rPr>
      </w:pPr>
    </w:p>
    <w:p w14:paraId="4351D6E5" w14:textId="77777777" w:rsidR="008E6959" w:rsidRPr="00650E00" w:rsidRDefault="008E6959" w:rsidP="00733919">
      <w:pPr>
        <w:jc w:val="center"/>
        <w:rPr>
          <w:rFonts w:ascii="TH SarabunPSK" w:hAnsi="TH SarabunPSK" w:cs="TH SarabunPSK"/>
          <w:b/>
          <w:bCs/>
          <w:sz w:val="30"/>
          <w:szCs w:val="30"/>
        </w:rPr>
      </w:pPr>
    </w:p>
    <w:p w14:paraId="35ADF3F9" w14:textId="77777777" w:rsidR="008E6959" w:rsidRPr="00650E00" w:rsidRDefault="008E6959" w:rsidP="00733919">
      <w:pPr>
        <w:jc w:val="center"/>
        <w:rPr>
          <w:rFonts w:ascii="TH SarabunPSK" w:hAnsi="TH SarabunPSK" w:cs="TH SarabunPSK"/>
          <w:b/>
          <w:bCs/>
          <w:sz w:val="30"/>
          <w:szCs w:val="30"/>
        </w:rPr>
      </w:pPr>
    </w:p>
    <w:p w14:paraId="6D7556B2" w14:textId="77777777" w:rsidR="008E6959" w:rsidRPr="00650E00" w:rsidRDefault="008E6959" w:rsidP="00733919">
      <w:pPr>
        <w:jc w:val="center"/>
        <w:rPr>
          <w:rFonts w:ascii="TH SarabunPSK" w:hAnsi="TH SarabunPSK" w:cs="TH SarabunPSK"/>
          <w:b/>
          <w:bCs/>
          <w:sz w:val="30"/>
          <w:szCs w:val="30"/>
        </w:rPr>
      </w:pPr>
    </w:p>
    <w:p w14:paraId="498BD031" w14:textId="77777777" w:rsidR="008E6959" w:rsidRPr="00650E00" w:rsidRDefault="008E6959" w:rsidP="00733919">
      <w:pPr>
        <w:jc w:val="center"/>
        <w:rPr>
          <w:rFonts w:ascii="TH SarabunPSK" w:hAnsi="TH SarabunPSK" w:cs="TH SarabunPSK"/>
          <w:b/>
          <w:bCs/>
          <w:sz w:val="30"/>
          <w:szCs w:val="30"/>
        </w:rPr>
      </w:pPr>
    </w:p>
    <w:p w14:paraId="13BEC670" w14:textId="77777777" w:rsidR="008E6959" w:rsidRPr="00650E00" w:rsidRDefault="008E6959" w:rsidP="00733919">
      <w:pPr>
        <w:jc w:val="center"/>
        <w:rPr>
          <w:rFonts w:ascii="TH SarabunPSK" w:hAnsi="TH SarabunPSK" w:cs="TH SarabunPSK"/>
          <w:b/>
          <w:bCs/>
          <w:sz w:val="30"/>
          <w:szCs w:val="30"/>
        </w:rPr>
      </w:pPr>
    </w:p>
    <w:p w14:paraId="18CF79FA" w14:textId="77777777" w:rsidR="008E6959" w:rsidRPr="00650E00" w:rsidRDefault="008E6959" w:rsidP="00733919">
      <w:pPr>
        <w:jc w:val="center"/>
        <w:rPr>
          <w:rFonts w:ascii="TH SarabunPSK" w:hAnsi="TH SarabunPSK" w:cs="TH SarabunPSK"/>
          <w:b/>
          <w:bCs/>
          <w:sz w:val="30"/>
          <w:szCs w:val="30"/>
        </w:rPr>
      </w:pPr>
    </w:p>
    <w:p w14:paraId="6A8723A4" w14:textId="77777777" w:rsidR="008E6959" w:rsidRPr="00650E00" w:rsidRDefault="008E6959" w:rsidP="00733919">
      <w:pPr>
        <w:jc w:val="center"/>
        <w:rPr>
          <w:rFonts w:ascii="TH SarabunPSK" w:hAnsi="TH SarabunPSK" w:cs="TH SarabunPSK"/>
          <w:b/>
          <w:bCs/>
          <w:sz w:val="30"/>
          <w:szCs w:val="30"/>
        </w:rPr>
      </w:pPr>
    </w:p>
    <w:p w14:paraId="5D6F30C7" w14:textId="77777777" w:rsidR="008E6959" w:rsidRPr="00650E00" w:rsidRDefault="008E6959" w:rsidP="00733919">
      <w:pPr>
        <w:jc w:val="center"/>
        <w:rPr>
          <w:rFonts w:ascii="TH SarabunPSK" w:hAnsi="TH SarabunPSK" w:cs="TH SarabunPSK"/>
          <w:b/>
          <w:bCs/>
          <w:sz w:val="30"/>
          <w:szCs w:val="30"/>
        </w:rPr>
      </w:pPr>
    </w:p>
    <w:p w14:paraId="0DAF3935" w14:textId="77777777" w:rsidR="008E6959" w:rsidRPr="00650E00" w:rsidRDefault="008E6959" w:rsidP="00733919">
      <w:pPr>
        <w:jc w:val="center"/>
        <w:rPr>
          <w:rFonts w:ascii="TH SarabunPSK" w:hAnsi="TH SarabunPSK" w:cs="TH SarabunPSK"/>
          <w:b/>
          <w:bCs/>
          <w:sz w:val="30"/>
          <w:szCs w:val="30"/>
        </w:rPr>
      </w:pPr>
    </w:p>
    <w:p w14:paraId="163263D9" w14:textId="77777777" w:rsidR="008E6959" w:rsidRPr="00650E00" w:rsidRDefault="008E6959" w:rsidP="00733919">
      <w:pPr>
        <w:jc w:val="center"/>
        <w:rPr>
          <w:rFonts w:ascii="TH SarabunPSK" w:hAnsi="TH SarabunPSK" w:cs="TH SarabunPSK"/>
          <w:b/>
          <w:bCs/>
          <w:sz w:val="30"/>
          <w:szCs w:val="30"/>
        </w:rPr>
      </w:pPr>
    </w:p>
    <w:p w14:paraId="262D3B26" w14:textId="77777777" w:rsidR="008E6959" w:rsidRPr="00650E00" w:rsidRDefault="008E6959" w:rsidP="00733919">
      <w:pPr>
        <w:jc w:val="center"/>
        <w:rPr>
          <w:rFonts w:ascii="TH SarabunPSK" w:hAnsi="TH SarabunPSK" w:cs="TH SarabunPSK"/>
          <w:b/>
          <w:bCs/>
          <w:sz w:val="30"/>
          <w:szCs w:val="30"/>
        </w:rPr>
      </w:pPr>
    </w:p>
    <w:p w14:paraId="3042E6F0" w14:textId="77777777" w:rsidR="008E6959" w:rsidRPr="00650E00" w:rsidRDefault="008E6959" w:rsidP="00733919">
      <w:pPr>
        <w:jc w:val="center"/>
        <w:rPr>
          <w:rFonts w:ascii="TH SarabunPSK" w:hAnsi="TH SarabunPSK" w:cs="TH SarabunPSK"/>
          <w:b/>
          <w:bCs/>
          <w:sz w:val="30"/>
          <w:szCs w:val="30"/>
        </w:rPr>
      </w:pPr>
    </w:p>
    <w:p w14:paraId="11A25FA1" w14:textId="77777777" w:rsidR="008E6959" w:rsidRPr="00650E00" w:rsidRDefault="008E6959" w:rsidP="00733919">
      <w:pPr>
        <w:jc w:val="center"/>
        <w:rPr>
          <w:rFonts w:ascii="TH SarabunPSK" w:hAnsi="TH SarabunPSK" w:cs="TH SarabunPSK"/>
          <w:b/>
          <w:bCs/>
          <w:sz w:val="30"/>
          <w:szCs w:val="30"/>
        </w:rPr>
      </w:pPr>
    </w:p>
    <w:p w14:paraId="1D3B602F" w14:textId="77777777" w:rsidR="003B4C62" w:rsidRPr="00650E00" w:rsidRDefault="003B4C62" w:rsidP="00733919">
      <w:pPr>
        <w:jc w:val="center"/>
        <w:rPr>
          <w:rFonts w:ascii="TH SarabunPSK" w:hAnsi="TH SarabunPSK" w:cs="TH SarabunPSK"/>
          <w:b/>
          <w:bCs/>
          <w:sz w:val="30"/>
          <w:szCs w:val="30"/>
        </w:rPr>
      </w:pPr>
    </w:p>
    <w:p w14:paraId="09E5A380" w14:textId="77777777" w:rsidR="003B4C62" w:rsidRPr="00650E00" w:rsidRDefault="003B4C62" w:rsidP="00733919">
      <w:pPr>
        <w:jc w:val="center"/>
        <w:rPr>
          <w:rFonts w:ascii="TH SarabunPSK" w:hAnsi="TH SarabunPSK" w:cs="TH SarabunPSK"/>
          <w:b/>
          <w:bCs/>
          <w:sz w:val="30"/>
          <w:szCs w:val="30"/>
        </w:rPr>
      </w:pPr>
    </w:p>
    <w:p w14:paraId="49BE105C" w14:textId="3EE47F01" w:rsidR="003B4C62" w:rsidRPr="00650E00" w:rsidRDefault="003B4C62" w:rsidP="00733919">
      <w:pPr>
        <w:jc w:val="center"/>
        <w:rPr>
          <w:rFonts w:ascii="TH SarabunPSK" w:hAnsi="TH SarabunPSK" w:cs="TH SarabunPSK"/>
          <w:b/>
          <w:bCs/>
          <w:sz w:val="30"/>
          <w:szCs w:val="30"/>
        </w:rPr>
      </w:pPr>
    </w:p>
    <w:p w14:paraId="5EE93123" w14:textId="330EFB82" w:rsidR="00A35C46" w:rsidRPr="00650E00" w:rsidRDefault="00A35C46" w:rsidP="00733919">
      <w:pPr>
        <w:jc w:val="center"/>
        <w:rPr>
          <w:rFonts w:ascii="TH SarabunPSK" w:hAnsi="TH SarabunPSK" w:cs="TH SarabunPSK"/>
          <w:b/>
          <w:bCs/>
          <w:sz w:val="30"/>
          <w:szCs w:val="30"/>
        </w:rPr>
      </w:pPr>
    </w:p>
    <w:p w14:paraId="60D3845D" w14:textId="2D89D155" w:rsidR="00A35C46" w:rsidRPr="00650E00" w:rsidRDefault="00A35C46" w:rsidP="00733919">
      <w:pPr>
        <w:jc w:val="center"/>
        <w:rPr>
          <w:rFonts w:ascii="TH SarabunPSK" w:hAnsi="TH SarabunPSK" w:cs="TH SarabunPSK"/>
          <w:b/>
          <w:bCs/>
          <w:sz w:val="30"/>
          <w:szCs w:val="30"/>
        </w:rPr>
      </w:pPr>
    </w:p>
    <w:p w14:paraId="70677AF8" w14:textId="4CE57EEB" w:rsidR="00043033" w:rsidRPr="00650E00" w:rsidRDefault="00043033" w:rsidP="00733919">
      <w:pPr>
        <w:jc w:val="center"/>
        <w:rPr>
          <w:rFonts w:ascii="TH SarabunPSK" w:hAnsi="TH SarabunPSK" w:cs="TH SarabunPSK"/>
          <w:b/>
          <w:bCs/>
          <w:sz w:val="30"/>
          <w:szCs w:val="30"/>
        </w:rPr>
      </w:pPr>
    </w:p>
    <w:p w14:paraId="1B42DCE8" w14:textId="77777777" w:rsidR="00043033" w:rsidRPr="00650E00" w:rsidRDefault="00043033" w:rsidP="00733919">
      <w:pPr>
        <w:jc w:val="center"/>
        <w:rPr>
          <w:rFonts w:ascii="TH SarabunPSK" w:hAnsi="TH SarabunPSK" w:cs="TH SarabunPSK"/>
          <w:b/>
          <w:bCs/>
          <w:sz w:val="30"/>
          <w:szCs w:val="30"/>
        </w:rPr>
      </w:pPr>
    </w:p>
    <w:p w14:paraId="7222E553" w14:textId="77777777" w:rsidR="00754A90" w:rsidRPr="00650E00" w:rsidRDefault="00754A90" w:rsidP="008E6959">
      <w:pPr>
        <w:rPr>
          <w:rFonts w:ascii="TH SarabunPSK" w:hAnsi="TH SarabunPSK" w:cs="TH SarabunPSK"/>
          <w:b/>
          <w:bCs/>
          <w:sz w:val="30"/>
          <w:szCs w:val="30"/>
        </w:rPr>
      </w:pPr>
    </w:p>
    <w:p w14:paraId="3B3E46E6" w14:textId="7AC76F23" w:rsidR="008E6959" w:rsidRPr="00650E00" w:rsidRDefault="008E6959" w:rsidP="008E6959">
      <w:pPr>
        <w:pStyle w:val="Footer"/>
        <w:jc w:val="both"/>
        <w:rPr>
          <w:rFonts w:ascii="TH SarabunPSK" w:hAnsi="TH SarabunPSK" w:cs="TH SarabunPSK"/>
          <w:sz w:val="30"/>
          <w:szCs w:val="30"/>
        </w:rPr>
      </w:pPr>
      <w:r w:rsidRPr="00650E00">
        <w:rPr>
          <w:rFonts w:ascii="TH SarabunPSK" w:hAnsi="TH SarabunPSK" w:cs="TH SarabunPSK"/>
          <w:sz w:val="30"/>
          <w:szCs w:val="30"/>
          <w:cs/>
        </w:rPr>
        <w:t xml:space="preserve">ประเมินตามมาตรฐานโรงพยาบาลและบริการสุขภาพ ฉบับที่ </w:t>
      </w:r>
      <w:r w:rsidRPr="00650E00">
        <w:rPr>
          <w:rFonts w:ascii="TH SarabunPSK" w:hAnsi="TH SarabunPSK" w:cs="TH SarabunPSK"/>
          <w:sz w:val="30"/>
          <w:szCs w:val="30"/>
        </w:rPr>
        <w:t xml:space="preserve">4 </w:t>
      </w:r>
      <w:r w:rsidRPr="00650E00">
        <w:rPr>
          <w:rFonts w:ascii="TH SarabunPSK" w:hAnsi="TH SarabunPSK" w:cs="TH SarabunPSK"/>
          <w:sz w:val="30"/>
          <w:szCs w:val="30"/>
          <w:cs/>
        </w:rPr>
        <w:t>สถาบันรับรองคุณภาพสถานพยาบาล (องค์การมหาชน)</w:t>
      </w:r>
      <w:r w:rsidRPr="00650E00">
        <w:rPr>
          <w:rFonts w:ascii="TH SarabunPSK" w:hAnsi="TH SarabunPSK" w:cs="TH SarabunPSK"/>
          <w:sz w:val="30"/>
          <w:szCs w:val="30"/>
          <w:cs/>
        </w:rPr>
        <w:tab/>
      </w:r>
      <w:r w:rsidRPr="00650E00">
        <w:rPr>
          <w:rFonts w:ascii="TH SarabunPSK" w:hAnsi="TH SarabunPSK" w:cs="TH SarabunPSK"/>
          <w:sz w:val="30"/>
          <w:szCs w:val="30"/>
        </w:rPr>
        <w:t xml:space="preserve"> </w:t>
      </w:r>
    </w:p>
    <w:p w14:paraId="5F32B1C1" w14:textId="77777777" w:rsidR="008E6959" w:rsidRPr="00650E00" w:rsidRDefault="008E6959" w:rsidP="008E6959">
      <w:pPr>
        <w:pStyle w:val="Footer"/>
        <w:jc w:val="both"/>
        <w:rPr>
          <w:rFonts w:ascii="TH SarabunPSK" w:hAnsi="TH SarabunPSK" w:cs="TH SarabunPSK"/>
          <w:sz w:val="30"/>
          <w:szCs w:val="30"/>
        </w:rPr>
      </w:pPr>
      <w:r w:rsidRPr="00650E00">
        <w:rPr>
          <w:rFonts w:ascii="TH SarabunPSK" w:hAnsi="TH SarabunPSK" w:cs="TH SarabunPSK"/>
          <w:sz w:val="30"/>
          <w:szCs w:val="30"/>
        </w:rPr>
        <w:t xml:space="preserve">SAR </w:t>
      </w:r>
      <w:r w:rsidRPr="00650E00">
        <w:rPr>
          <w:rFonts w:ascii="TH SarabunPSK" w:hAnsi="TH SarabunPSK" w:cs="TH SarabunPSK"/>
          <w:sz w:val="30"/>
          <w:szCs w:val="30"/>
          <w:cs/>
        </w:rPr>
        <w:t xml:space="preserve">2019 </w:t>
      </w:r>
      <w:r w:rsidRPr="00650E00">
        <w:rPr>
          <w:rFonts w:ascii="TH SarabunPSK" w:hAnsi="TH SarabunPSK" w:cs="TH SarabunPSK"/>
          <w:sz w:val="30"/>
          <w:szCs w:val="30"/>
        </w:rPr>
        <w:t>version 4.2</w:t>
      </w:r>
    </w:p>
    <w:p w14:paraId="7263D3F6" w14:textId="77777777" w:rsidR="00043033" w:rsidRPr="00650E00" w:rsidRDefault="00043033" w:rsidP="00733919">
      <w:pPr>
        <w:pStyle w:val="Header"/>
        <w:rPr>
          <w:rFonts w:ascii="TH SarabunPSK" w:hAnsi="TH SarabunPSK" w:cs="TH SarabunPSK"/>
          <w:b/>
          <w:bCs/>
          <w:sz w:val="30"/>
          <w:szCs w:val="30"/>
        </w:rPr>
      </w:pPr>
    </w:p>
    <w:p w14:paraId="36DA2EE7" w14:textId="6F217A75" w:rsidR="00733919" w:rsidRPr="00650E00" w:rsidRDefault="004F6514" w:rsidP="00733919">
      <w:pPr>
        <w:pStyle w:val="Header"/>
        <w:rPr>
          <w:rFonts w:ascii="TH SarabunPSK" w:hAnsi="TH SarabunPSK" w:cs="TH SarabunPSK"/>
          <w:sz w:val="30"/>
          <w:szCs w:val="30"/>
        </w:rPr>
      </w:pPr>
      <w:r w:rsidRPr="00650E00">
        <w:rPr>
          <w:rFonts w:ascii="TH SarabunPSK" w:hAnsi="TH SarabunPSK" w:cs="TH SarabunPSK"/>
          <w:b/>
          <w:bCs/>
          <w:noProof/>
          <w:sz w:val="30"/>
          <w:szCs w:val="30"/>
        </w:rPr>
        <w:lastRenderedPageBreak/>
        <mc:AlternateContent>
          <mc:Choice Requires="wps">
            <w:drawing>
              <wp:anchor distT="0" distB="0" distL="114300" distR="114300" simplePos="0" relativeHeight="251654656" behindDoc="0" locked="0" layoutInCell="1" allowOverlap="1" wp14:anchorId="1301C07F" wp14:editId="224F37F6">
                <wp:simplePos x="0" y="0"/>
                <wp:positionH relativeFrom="column">
                  <wp:posOffset>4561205</wp:posOffset>
                </wp:positionH>
                <wp:positionV relativeFrom="paragraph">
                  <wp:posOffset>-247650</wp:posOffset>
                </wp:positionV>
                <wp:extent cx="1440180" cy="557530"/>
                <wp:effectExtent l="3810" t="0" r="3810" b="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DCC9CA" w14:textId="77777777" w:rsidR="00733919" w:rsidRPr="002D429E" w:rsidRDefault="00733919" w:rsidP="00733919">
                            <w:pPr>
                              <w:jc w:val="right"/>
                              <w:rPr>
                                <w:rFonts w:ascii="TH SarabunPSK" w:hAnsi="TH SarabunPSK" w:cs="TH SarabunPSK"/>
                                <w:b/>
                                <w:bCs/>
                              </w:rPr>
                            </w:pPr>
                            <w:r>
                              <w:rPr>
                                <w:rFonts w:ascii="TH SarabunPSK" w:hAnsi="TH SarabunPSK" w:cs="TH SarabunPSK"/>
                                <w:b/>
                                <w:bCs/>
                              </w:rPr>
                              <w:t>FM-ACD-046-01</w:t>
                            </w:r>
                          </w:p>
                          <w:p w14:paraId="32363EBF" w14:textId="77777777" w:rsidR="00733919" w:rsidRPr="00D565A2" w:rsidRDefault="00733919" w:rsidP="00733919">
                            <w:pPr>
                              <w:jc w:val="right"/>
                              <w:rPr>
                                <w:rFonts w:ascii="TH SarabunPSK" w:hAnsi="TH SarabunPSK" w:cs="TH SarabunPSK"/>
                              </w:rPr>
                            </w:pPr>
                            <w:r w:rsidRPr="00D565A2">
                              <w:rPr>
                                <w:rFonts w:ascii="TH SarabunPSK" w:hAnsi="TH SarabunPSK" w:cs="TH SarabunPSK"/>
                              </w:rPr>
                              <w:t xml:space="preserve">Date: </w:t>
                            </w:r>
                            <w:r>
                              <w:rPr>
                                <w:rFonts w:ascii="TH SarabunPSK" w:hAnsi="TH SarabunPSK" w:cs="TH SarabunPSK"/>
                              </w:rPr>
                              <w:t>19/07/2562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301C07F" id="Text Box 10" o:spid="_x0000_s1028" type="#_x0000_t202" style="position:absolute;margin-left:359.15pt;margin-top:-19.5pt;width:113.4pt;height:43.9pt;z-index:251654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" stroked="f">
                <v:textbox style="mso-fit-shape-to-text:t">
                  <w:txbxContent>
                    <w:p w14:paraId="75DCC9CA" w14:textId="77777777" w:rsidR="00733919" w:rsidRPr="002D429E" w:rsidRDefault="00733919" w:rsidP="00733919">
                      <w:pPr>
                        <w:jc w:val="right"/>
                        <w:rPr>
                          <w:rFonts w:ascii="TH SarabunPSK" w:hAnsi="TH SarabunPSK" w:cs="TH SarabunPSK"/>
                          <w:b/>
                          <w:bCs/>
                        </w:rPr>
                      </w:pPr>
                      <w:r>
                        <w:rPr>
                          <w:rFonts w:ascii="TH SarabunPSK" w:hAnsi="TH SarabunPSK" w:cs="TH SarabunPSK"/>
                          <w:b/>
                          <w:bCs/>
                        </w:rPr>
                        <w:t>FM-ACD-046-01</w:t>
                      </w:r>
                    </w:p>
                    <w:p w14:paraId="32363EBF" w14:textId="77777777" w:rsidR="00733919" w:rsidRPr="00D565A2" w:rsidRDefault="00733919" w:rsidP="00733919">
                      <w:pPr>
                        <w:jc w:val="right"/>
                        <w:rPr>
                          <w:rFonts w:ascii="TH SarabunPSK" w:hAnsi="TH SarabunPSK" w:cs="TH SarabunPSK"/>
                        </w:rPr>
                      </w:pPr>
                      <w:r w:rsidRPr="00D565A2">
                        <w:rPr>
                          <w:rFonts w:ascii="TH SarabunPSK" w:hAnsi="TH SarabunPSK" w:cs="TH SarabunPSK"/>
                        </w:rPr>
                        <w:t xml:space="preserve">Date: </w:t>
                      </w:r>
                      <w:r>
                        <w:rPr>
                          <w:rFonts w:ascii="TH SarabunPSK" w:hAnsi="TH SarabunPSK" w:cs="TH SarabunPSK"/>
                        </w:rPr>
                        <w:t>19/07/2562</w:t>
                      </w:r>
                    </w:p>
                  </w:txbxContent>
                </v:textbox>
              </v:shape>
            </w:pict>
          </mc:Fallback>
        </mc:AlternateContent>
      </w:r>
      <w:r w:rsidR="00733919" w:rsidRPr="00650E00">
        <w:rPr>
          <w:rFonts w:ascii="TH SarabunPSK" w:hAnsi="TH SarabunPSK" w:cs="TH SarabunPSK"/>
          <w:b/>
          <w:bCs/>
          <w:sz w:val="30"/>
          <w:szCs w:val="30"/>
          <w:cs/>
        </w:rPr>
        <w:t xml:space="preserve">รายงานการประเมินตนเอง </w:t>
      </w:r>
      <w:r w:rsidR="00733919" w:rsidRPr="00650E00">
        <w:rPr>
          <w:rFonts w:ascii="TH SarabunPSK" w:hAnsi="TH SarabunPSK" w:cs="TH SarabunPSK"/>
          <w:b/>
          <w:bCs/>
          <w:sz w:val="30"/>
          <w:szCs w:val="30"/>
        </w:rPr>
        <w:t xml:space="preserve">(SAR 2019) </w:t>
      </w:r>
      <w:r w:rsidR="00733919" w:rsidRPr="00650E00">
        <w:rPr>
          <w:rFonts w:ascii="TH SarabunPSK" w:hAnsi="TH SarabunPSK" w:cs="TH SarabunPSK"/>
          <w:b/>
          <w:bCs/>
          <w:sz w:val="30"/>
          <w:szCs w:val="30"/>
          <w:cs/>
        </w:rPr>
        <w:t>รพ.</w:t>
      </w:r>
    </w:p>
    <w:p w14:paraId="6B461C12" w14:textId="77777777" w:rsidR="00733919" w:rsidRPr="00650E00" w:rsidRDefault="00733919" w:rsidP="001511EE">
      <w:pPr>
        <w:jc w:val="center"/>
        <w:rPr>
          <w:rFonts w:ascii="TH SarabunPSK" w:hAnsi="TH SarabunPSK" w:cs="TH SarabunPSK"/>
          <w:b/>
          <w:bCs/>
          <w:sz w:val="30"/>
          <w:szCs w:val="30"/>
        </w:rPr>
      </w:pPr>
    </w:p>
    <w:p w14:paraId="7BAFDBAA" w14:textId="77777777" w:rsidR="00733919" w:rsidRPr="00650E00" w:rsidRDefault="00733919" w:rsidP="00733919">
      <w:pPr>
        <w:ind w:left="1440" w:firstLine="720"/>
        <w:rPr>
          <w:rFonts w:ascii="TH SarabunPSK" w:hAnsi="TH SarabunPSK" w:cs="TH SarabunPSK"/>
          <w:b/>
          <w:bCs/>
          <w:sz w:val="30"/>
          <w:szCs w:val="30"/>
        </w:rPr>
      </w:pPr>
      <w:r w:rsidRPr="00650E00">
        <w:rPr>
          <w:rFonts w:ascii="TH SarabunPSK" w:hAnsi="TH SarabunPSK" w:cs="TH SarabunPSK"/>
          <w:b/>
          <w:bCs/>
          <w:sz w:val="30"/>
          <w:szCs w:val="30"/>
          <w:cs/>
        </w:rPr>
        <w:t xml:space="preserve">รายงานการประเมินตนเองของ </w:t>
      </w:r>
      <w:r w:rsidRPr="00650E00">
        <w:rPr>
          <w:rFonts w:ascii="TH SarabunPSK" w:hAnsi="TH SarabunPSK" w:cs="TH SarabunPSK"/>
          <w:b/>
          <w:bCs/>
          <w:sz w:val="30"/>
          <w:szCs w:val="30"/>
        </w:rPr>
        <w:t xml:space="preserve">CLT/PCT </w:t>
      </w:r>
      <w:r w:rsidRPr="00650E00">
        <w:rPr>
          <w:rFonts w:ascii="TH SarabunPSK" w:hAnsi="TH SarabunPSK" w:cs="TH SarabunPSK"/>
          <w:b/>
          <w:bCs/>
          <w:sz w:val="30"/>
          <w:szCs w:val="30"/>
          <w:u w:val="single"/>
        </w:rPr>
        <w:tab/>
      </w:r>
      <w:r w:rsidRPr="00650E00">
        <w:rPr>
          <w:rFonts w:ascii="TH SarabunPSK" w:hAnsi="TH SarabunPSK" w:cs="TH SarabunPSK"/>
          <w:b/>
          <w:bCs/>
          <w:sz w:val="30"/>
          <w:szCs w:val="30"/>
          <w:u w:val="single"/>
        </w:rPr>
        <w:tab/>
      </w:r>
      <w:r w:rsidRPr="00650E00">
        <w:rPr>
          <w:rFonts w:ascii="TH SarabunPSK" w:hAnsi="TH SarabunPSK" w:cs="TH SarabunPSK"/>
          <w:b/>
          <w:bCs/>
          <w:sz w:val="30"/>
          <w:szCs w:val="30"/>
          <w:u w:val="single"/>
        </w:rPr>
        <w:tab/>
      </w:r>
      <w:r w:rsidRPr="00650E00">
        <w:rPr>
          <w:rFonts w:ascii="TH SarabunPSK" w:hAnsi="TH SarabunPSK" w:cs="TH SarabunPSK"/>
          <w:b/>
          <w:bCs/>
          <w:sz w:val="30"/>
          <w:szCs w:val="30"/>
          <w:u w:val="single"/>
        </w:rPr>
        <w:tab/>
      </w:r>
    </w:p>
    <w:p w14:paraId="248B1626"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พันธกิจ/ความมุ่งหมาย</w:t>
      </w:r>
      <w:r w:rsidRPr="00650E00">
        <w:rPr>
          <w:rFonts w:ascii="TH SarabunPSK" w:hAnsi="TH SarabunPSK" w:cs="TH SarabunPSK"/>
          <w:b/>
          <w:bCs/>
          <w:sz w:val="30"/>
          <w:szCs w:val="30"/>
        </w:rPr>
        <w:t xml:space="preserve">: </w:t>
      </w:r>
    </w:p>
    <w:p w14:paraId="06DD805B"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ขอบเขตบริการ</w:t>
      </w:r>
      <w:r w:rsidRPr="00650E00">
        <w:rPr>
          <w:rFonts w:ascii="TH SarabunPSK" w:hAnsi="TH SarabunPSK" w:cs="TH SarabunPSK"/>
          <w:b/>
          <w:bCs/>
          <w:sz w:val="30"/>
          <w:szCs w:val="30"/>
        </w:rPr>
        <w:t xml:space="preserve">: </w:t>
      </w:r>
    </w:p>
    <w:p w14:paraId="7A91E0A5"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ผู้รับบริการสำคัญและความต้องการ</w:t>
      </w:r>
      <w:r w:rsidRPr="00650E00">
        <w:rPr>
          <w:rFonts w:ascii="TH SarabunPSK" w:hAnsi="TH SarabunPSK" w:cs="TH SarabunPSK"/>
          <w:b/>
          <w:bCs/>
          <w:sz w:val="30"/>
          <w:szCs w:val="30"/>
        </w:rPr>
        <w:t>:</w:t>
      </w:r>
    </w:p>
    <w:p w14:paraId="496425FB"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จุดเน้นของการจัดบริการและการพัฒนา</w:t>
      </w:r>
      <w:r w:rsidRPr="00650E00">
        <w:rPr>
          <w:rFonts w:ascii="TH SarabunPSK" w:hAnsi="TH SarabunPSK" w:cs="TH SarabunPSK"/>
          <w:b/>
          <w:bCs/>
          <w:sz w:val="30"/>
          <w:szCs w:val="30"/>
        </w:rPr>
        <w:t>:</w:t>
      </w:r>
    </w:p>
    <w:p w14:paraId="2211FAC2"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 xml:space="preserve">กลุ่มโรคสำคัญ </w:t>
      </w:r>
      <w:r w:rsidRPr="00650E00">
        <w:rPr>
          <w:rFonts w:ascii="TH SarabunPSK" w:hAnsi="TH SarabunPSK" w:cs="TH SarabunPSK"/>
          <w:b/>
          <w:bCs/>
          <w:sz w:val="30"/>
          <w:szCs w:val="30"/>
        </w:rPr>
        <w:t>(Key Clinical Population)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6"/>
        <w:gridCol w:w="1596"/>
        <w:gridCol w:w="1596"/>
        <w:gridCol w:w="1596"/>
        <w:gridCol w:w="1596"/>
        <w:gridCol w:w="1596"/>
      </w:tblGrid>
      <w:tr w:rsidR="00733919" w:rsidRPr="00650E00" w14:paraId="321F77D9" w14:textId="77777777" w:rsidTr="00515FD3">
        <w:tc>
          <w:tcPr>
            <w:tcW w:w="1596" w:type="dxa"/>
            <w:vMerge w:val="restart"/>
            <w:tcBorders>
              <w:top w:val="single" w:sz="12" w:space="0" w:color="auto"/>
            </w:tcBorders>
            <w:shd w:val="clear" w:color="auto" w:fill="auto"/>
            <w:vAlign w:val="center"/>
          </w:tcPr>
          <w:p w14:paraId="26CD9F86"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cs/>
              </w:rPr>
              <w:t>โรค</w:t>
            </w:r>
          </w:p>
          <w:p w14:paraId="396D9040"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rPr>
              <w:t>Disease</w:t>
            </w:r>
          </w:p>
        </w:tc>
        <w:tc>
          <w:tcPr>
            <w:tcW w:w="7980" w:type="dxa"/>
            <w:gridSpan w:val="5"/>
            <w:tcBorders>
              <w:top w:val="single" w:sz="12" w:space="0" w:color="auto"/>
            </w:tcBorders>
            <w:shd w:val="clear" w:color="auto" w:fill="auto"/>
            <w:vAlign w:val="center"/>
          </w:tcPr>
          <w:p w14:paraId="3B43C669"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cs/>
              </w:rPr>
              <w:t>เกณฑ์</w:t>
            </w:r>
          </w:p>
        </w:tc>
      </w:tr>
      <w:tr w:rsidR="00733919" w:rsidRPr="00650E00" w14:paraId="141D4BA2" w14:textId="77777777" w:rsidTr="00515FD3">
        <w:tc>
          <w:tcPr>
            <w:tcW w:w="1596" w:type="dxa"/>
            <w:vMerge/>
            <w:tcBorders>
              <w:bottom w:val="single" w:sz="12" w:space="0" w:color="auto"/>
            </w:tcBorders>
            <w:shd w:val="clear" w:color="auto" w:fill="auto"/>
            <w:vAlign w:val="center"/>
          </w:tcPr>
          <w:p w14:paraId="7C45812B" w14:textId="77777777" w:rsidR="00733919" w:rsidRPr="00650E00" w:rsidRDefault="00733919" w:rsidP="00515FD3">
            <w:pPr>
              <w:spacing w:line="192" w:lineRule="auto"/>
              <w:jc w:val="center"/>
              <w:rPr>
                <w:rFonts w:ascii="TH SarabunPSK" w:hAnsi="TH SarabunPSK" w:cs="TH SarabunPSK"/>
                <w:b/>
                <w:bCs/>
                <w:sz w:val="30"/>
                <w:szCs w:val="30"/>
                <w:cs/>
              </w:rPr>
            </w:pPr>
          </w:p>
        </w:tc>
        <w:tc>
          <w:tcPr>
            <w:tcW w:w="1596" w:type="dxa"/>
            <w:tcBorders>
              <w:bottom w:val="single" w:sz="12" w:space="0" w:color="auto"/>
            </w:tcBorders>
            <w:shd w:val="clear" w:color="auto" w:fill="auto"/>
            <w:vAlign w:val="center"/>
          </w:tcPr>
          <w:p w14:paraId="11793773"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cs/>
              </w:rPr>
              <w:t>มีความเสี่ยงสูง</w:t>
            </w:r>
            <w:r w:rsidRPr="00650E00">
              <w:rPr>
                <w:rFonts w:ascii="TH SarabunPSK" w:hAnsi="TH SarabunPSK" w:cs="TH SarabunPSK"/>
                <w:b/>
                <w:bCs/>
                <w:sz w:val="30"/>
                <w:szCs w:val="30"/>
              </w:rPr>
              <w:t>High risk</w:t>
            </w:r>
          </w:p>
        </w:tc>
        <w:tc>
          <w:tcPr>
            <w:tcW w:w="1596" w:type="dxa"/>
            <w:tcBorders>
              <w:bottom w:val="single" w:sz="12" w:space="0" w:color="auto"/>
            </w:tcBorders>
            <w:shd w:val="clear" w:color="auto" w:fill="auto"/>
            <w:vAlign w:val="center"/>
          </w:tcPr>
          <w:p w14:paraId="7250EEBF"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cs/>
              </w:rPr>
              <w:t>มีค่าใช้จ่ายสูง/นอนโรงพยาบาลนาน</w:t>
            </w:r>
            <w:r w:rsidRPr="00650E00">
              <w:rPr>
                <w:rFonts w:ascii="TH SarabunPSK" w:hAnsi="TH SarabunPSK" w:cs="TH SarabunPSK"/>
                <w:b/>
                <w:bCs/>
                <w:sz w:val="30"/>
                <w:szCs w:val="30"/>
              </w:rPr>
              <w:t>High cost/</w:t>
            </w:r>
          </w:p>
          <w:p w14:paraId="25E40987"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rPr>
              <w:t>Long LOS</w:t>
            </w:r>
          </w:p>
        </w:tc>
        <w:tc>
          <w:tcPr>
            <w:tcW w:w="1596" w:type="dxa"/>
            <w:tcBorders>
              <w:bottom w:val="single" w:sz="12" w:space="0" w:color="auto"/>
            </w:tcBorders>
            <w:shd w:val="clear" w:color="auto" w:fill="auto"/>
            <w:vAlign w:val="center"/>
          </w:tcPr>
          <w:p w14:paraId="384E4880"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cs/>
              </w:rPr>
              <w:t>มีปริมาณผู้ป่วยมาก</w:t>
            </w:r>
          </w:p>
          <w:p w14:paraId="2E4022C7"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rPr>
              <w:t>High volume</w:t>
            </w:r>
          </w:p>
        </w:tc>
        <w:tc>
          <w:tcPr>
            <w:tcW w:w="1596" w:type="dxa"/>
            <w:tcBorders>
              <w:bottom w:val="single" w:sz="12" w:space="0" w:color="auto"/>
            </w:tcBorders>
            <w:shd w:val="clear" w:color="auto" w:fill="auto"/>
            <w:vAlign w:val="center"/>
          </w:tcPr>
          <w:p w14:paraId="6D8302AF"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cs/>
              </w:rPr>
              <w:t>มีหลักฐานใหม่หรือเทคโนโลยีใหม่ที่นำมาใช้ในการดูแลผู้ป่วย</w:t>
            </w:r>
          </w:p>
          <w:p w14:paraId="560ADDF9"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rPr>
              <w:t>New evidence/ technology</w:t>
            </w:r>
          </w:p>
        </w:tc>
        <w:tc>
          <w:tcPr>
            <w:tcW w:w="1596" w:type="dxa"/>
            <w:tcBorders>
              <w:bottom w:val="single" w:sz="12" w:space="0" w:color="auto"/>
            </w:tcBorders>
            <w:shd w:val="clear" w:color="auto" w:fill="auto"/>
            <w:vAlign w:val="center"/>
          </w:tcPr>
          <w:p w14:paraId="79F27098"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cs/>
              </w:rPr>
              <w:t>การดูแลมีความซับซ้อน</w:t>
            </w:r>
          </w:p>
          <w:p w14:paraId="64D680EF" w14:textId="77777777" w:rsidR="00733919" w:rsidRPr="00650E00" w:rsidRDefault="00733919" w:rsidP="00515FD3">
            <w:pPr>
              <w:spacing w:line="192" w:lineRule="auto"/>
              <w:jc w:val="center"/>
              <w:rPr>
                <w:rFonts w:ascii="TH SarabunPSK" w:hAnsi="TH SarabunPSK" w:cs="TH SarabunPSK"/>
                <w:b/>
                <w:bCs/>
                <w:sz w:val="30"/>
                <w:szCs w:val="30"/>
              </w:rPr>
            </w:pPr>
            <w:r w:rsidRPr="00650E00">
              <w:rPr>
                <w:rFonts w:ascii="TH SarabunPSK" w:hAnsi="TH SarabunPSK" w:cs="TH SarabunPSK"/>
                <w:b/>
                <w:bCs/>
                <w:sz w:val="30"/>
                <w:szCs w:val="30"/>
              </w:rPr>
              <w:t>Complex Care</w:t>
            </w:r>
          </w:p>
        </w:tc>
      </w:tr>
      <w:tr w:rsidR="00733919" w:rsidRPr="00650E00" w14:paraId="12705985" w14:textId="77777777" w:rsidTr="00515FD3">
        <w:tc>
          <w:tcPr>
            <w:tcW w:w="1596" w:type="dxa"/>
            <w:tcBorders>
              <w:top w:val="single" w:sz="12" w:space="0" w:color="auto"/>
            </w:tcBorders>
            <w:shd w:val="clear" w:color="auto" w:fill="auto"/>
          </w:tcPr>
          <w:p w14:paraId="42EB5487" w14:textId="77777777" w:rsidR="00733919" w:rsidRPr="00650E00" w:rsidRDefault="00733919" w:rsidP="00515FD3">
            <w:pPr>
              <w:rPr>
                <w:rFonts w:ascii="TH SarabunPSK" w:hAnsi="TH SarabunPSK" w:cs="TH SarabunPSK"/>
                <w:sz w:val="30"/>
                <w:szCs w:val="30"/>
              </w:rPr>
            </w:pPr>
          </w:p>
        </w:tc>
        <w:tc>
          <w:tcPr>
            <w:tcW w:w="1596" w:type="dxa"/>
            <w:tcBorders>
              <w:top w:val="single" w:sz="12" w:space="0" w:color="auto"/>
            </w:tcBorders>
            <w:shd w:val="clear" w:color="auto" w:fill="auto"/>
          </w:tcPr>
          <w:p w14:paraId="59168E3E" w14:textId="77777777" w:rsidR="00733919" w:rsidRPr="00650E00" w:rsidRDefault="00733919" w:rsidP="00515FD3">
            <w:pPr>
              <w:jc w:val="center"/>
              <w:rPr>
                <w:rFonts w:ascii="TH SarabunPSK" w:hAnsi="TH SarabunPSK" w:cs="TH SarabunPSK"/>
                <w:sz w:val="30"/>
                <w:szCs w:val="30"/>
              </w:rPr>
            </w:pPr>
          </w:p>
        </w:tc>
        <w:tc>
          <w:tcPr>
            <w:tcW w:w="1596" w:type="dxa"/>
            <w:tcBorders>
              <w:top w:val="single" w:sz="12" w:space="0" w:color="auto"/>
            </w:tcBorders>
            <w:shd w:val="clear" w:color="auto" w:fill="auto"/>
          </w:tcPr>
          <w:p w14:paraId="515BBA23" w14:textId="77777777" w:rsidR="00733919" w:rsidRPr="00650E00" w:rsidRDefault="00733919" w:rsidP="00515FD3">
            <w:pPr>
              <w:jc w:val="center"/>
              <w:rPr>
                <w:rFonts w:ascii="TH SarabunPSK" w:hAnsi="TH SarabunPSK" w:cs="TH SarabunPSK"/>
                <w:sz w:val="30"/>
                <w:szCs w:val="30"/>
              </w:rPr>
            </w:pPr>
          </w:p>
        </w:tc>
        <w:tc>
          <w:tcPr>
            <w:tcW w:w="1596" w:type="dxa"/>
            <w:tcBorders>
              <w:top w:val="single" w:sz="12" w:space="0" w:color="auto"/>
            </w:tcBorders>
            <w:shd w:val="clear" w:color="auto" w:fill="auto"/>
          </w:tcPr>
          <w:p w14:paraId="4700B3D8" w14:textId="77777777" w:rsidR="00733919" w:rsidRPr="00650E00" w:rsidRDefault="00733919" w:rsidP="00515FD3">
            <w:pPr>
              <w:jc w:val="center"/>
              <w:rPr>
                <w:rFonts w:ascii="TH SarabunPSK" w:hAnsi="TH SarabunPSK" w:cs="TH SarabunPSK"/>
                <w:sz w:val="30"/>
                <w:szCs w:val="30"/>
              </w:rPr>
            </w:pPr>
          </w:p>
        </w:tc>
        <w:tc>
          <w:tcPr>
            <w:tcW w:w="1596" w:type="dxa"/>
            <w:tcBorders>
              <w:top w:val="single" w:sz="12" w:space="0" w:color="auto"/>
            </w:tcBorders>
            <w:shd w:val="clear" w:color="auto" w:fill="auto"/>
          </w:tcPr>
          <w:p w14:paraId="01004B3A" w14:textId="77777777" w:rsidR="00733919" w:rsidRPr="00650E00" w:rsidRDefault="00733919" w:rsidP="00515FD3">
            <w:pPr>
              <w:jc w:val="center"/>
              <w:rPr>
                <w:rFonts w:ascii="TH SarabunPSK" w:hAnsi="TH SarabunPSK" w:cs="TH SarabunPSK"/>
                <w:sz w:val="30"/>
                <w:szCs w:val="30"/>
              </w:rPr>
            </w:pPr>
          </w:p>
        </w:tc>
        <w:tc>
          <w:tcPr>
            <w:tcW w:w="1596" w:type="dxa"/>
            <w:tcBorders>
              <w:top w:val="single" w:sz="12" w:space="0" w:color="auto"/>
            </w:tcBorders>
            <w:shd w:val="clear" w:color="auto" w:fill="auto"/>
          </w:tcPr>
          <w:p w14:paraId="035296D0" w14:textId="77777777" w:rsidR="00733919" w:rsidRPr="00650E00" w:rsidRDefault="00733919" w:rsidP="00515FD3">
            <w:pPr>
              <w:jc w:val="center"/>
              <w:rPr>
                <w:rFonts w:ascii="TH SarabunPSK" w:hAnsi="TH SarabunPSK" w:cs="TH SarabunPSK"/>
                <w:sz w:val="30"/>
                <w:szCs w:val="30"/>
              </w:rPr>
            </w:pPr>
          </w:p>
        </w:tc>
      </w:tr>
    </w:tbl>
    <w:p w14:paraId="7B270BE1" w14:textId="77777777" w:rsidR="00733919" w:rsidRPr="00650E00" w:rsidRDefault="00733919" w:rsidP="00733919">
      <w:pPr>
        <w:rPr>
          <w:rFonts w:ascii="TH SarabunPSK" w:hAnsi="TH SarabunPSK" w:cs="TH SarabunPSK"/>
          <w:sz w:val="30"/>
          <w:szCs w:val="30"/>
        </w:rPr>
      </w:pPr>
      <w:r w:rsidRPr="00650E00">
        <w:rPr>
          <w:rFonts w:ascii="TH SarabunPSK" w:hAnsi="TH SarabunPSK" w:cs="TH SarabunPSK"/>
          <w:sz w:val="30"/>
          <w:szCs w:val="30"/>
          <w:cs/>
        </w:rPr>
        <w:t>หมายเหตุ</w:t>
      </w:r>
      <w:r w:rsidRPr="00650E00">
        <w:rPr>
          <w:rFonts w:ascii="TH SarabunPSK" w:hAnsi="TH SarabunPSK" w:cs="TH SarabunPSK"/>
          <w:sz w:val="30"/>
          <w:szCs w:val="30"/>
        </w:rPr>
        <w:t xml:space="preserve">: </w:t>
      </w:r>
    </w:p>
    <w:p w14:paraId="23FFB003" w14:textId="77777777" w:rsidR="00733919" w:rsidRPr="00650E00" w:rsidRDefault="00733919" w:rsidP="00733919">
      <w:pPr>
        <w:numPr>
          <w:ilvl w:val="0"/>
          <w:numId w:val="14"/>
        </w:numPr>
        <w:ind w:left="360"/>
        <w:rPr>
          <w:rFonts w:ascii="TH SarabunPSK" w:hAnsi="TH SarabunPSK" w:cs="TH SarabunPSK"/>
          <w:sz w:val="30"/>
          <w:szCs w:val="30"/>
        </w:rPr>
      </w:pPr>
      <w:r w:rsidRPr="00650E00">
        <w:rPr>
          <w:rFonts w:ascii="TH SarabunPSK" w:hAnsi="TH SarabunPSK" w:cs="TH SarabunPSK"/>
          <w:sz w:val="30"/>
          <w:szCs w:val="30"/>
          <w:cs/>
        </w:rPr>
        <w:t xml:space="preserve">เป็นการบอกภาพรวมว่ากลุ่มผู้ป่วยที่สำคัญของ </w:t>
      </w:r>
      <w:r w:rsidRPr="00650E00">
        <w:rPr>
          <w:rFonts w:ascii="TH SarabunPSK" w:hAnsi="TH SarabunPSK" w:cs="TH SarabunPSK"/>
          <w:sz w:val="30"/>
          <w:szCs w:val="30"/>
        </w:rPr>
        <w:t xml:space="preserve">CLT/PCT </w:t>
      </w:r>
      <w:r w:rsidRPr="00650E00">
        <w:rPr>
          <w:rFonts w:ascii="TH SarabunPSK" w:hAnsi="TH SarabunPSK" w:cs="TH SarabunPSK"/>
          <w:sz w:val="30"/>
          <w:szCs w:val="30"/>
          <w:cs/>
        </w:rPr>
        <w:t>มีอะไรบ้าง เพื่อเป็นฐานสำหรับพิจารณาต่อว่าจะทบทวน/สรุปผลคุณภาพการดูแลผู้ป่วยในกลุ่มใดบ้าง ในประเด็นใดบ้าง</w:t>
      </w:r>
    </w:p>
    <w:p w14:paraId="2310294D" w14:textId="77777777" w:rsidR="00733919" w:rsidRPr="00650E00" w:rsidRDefault="00733919" w:rsidP="00733919">
      <w:pPr>
        <w:numPr>
          <w:ilvl w:val="0"/>
          <w:numId w:val="14"/>
        </w:numPr>
        <w:ind w:left="360"/>
        <w:rPr>
          <w:rFonts w:ascii="TH SarabunPSK" w:hAnsi="TH SarabunPSK" w:cs="TH SarabunPSK"/>
          <w:sz w:val="30"/>
          <w:szCs w:val="30"/>
        </w:rPr>
      </w:pPr>
      <w:r w:rsidRPr="00650E00">
        <w:rPr>
          <w:rFonts w:ascii="TH SarabunPSK" w:hAnsi="TH SarabunPSK" w:cs="TH SarabunPSK"/>
          <w:sz w:val="30"/>
          <w:szCs w:val="30"/>
          <w:cs/>
        </w:rPr>
        <w:t>ระบุโรคสำคัญให้มากที่สุด ให้คะแนนน้ำหนักความสำคัญของแต่ละโรคตามเกณฑ์ต่างๆ โดยให้น้ำหนักคะแนน 1-5</w:t>
      </w:r>
    </w:p>
    <w:p w14:paraId="3E0D2A04" w14:textId="77777777" w:rsidR="00733919" w:rsidRPr="00650E00" w:rsidRDefault="00733919" w:rsidP="00733919">
      <w:pPr>
        <w:numPr>
          <w:ilvl w:val="0"/>
          <w:numId w:val="14"/>
        </w:numPr>
        <w:ind w:left="360"/>
        <w:rPr>
          <w:rFonts w:ascii="TH SarabunPSK" w:hAnsi="TH SarabunPSK" w:cs="TH SarabunPSK"/>
          <w:sz w:val="30"/>
          <w:szCs w:val="30"/>
        </w:rPr>
      </w:pPr>
      <w:r w:rsidRPr="00650E00">
        <w:rPr>
          <w:rFonts w:ascii="TH SarabunPSK" w:hAnsi="TH SarabunPSK" w:cs="TH SarabunPSK"/>
          <w:sz w:val="30"/>
          <w:szCs w:val="30"/>
          <w:cs/>
        </w:rPr>
        <w:t>ความสำคัญอาจจะมาจากเกณฑ์ข้อใดข้อหนึ่งหรือหลายข้อร่วมกันก็ได้</w:t>
      </w:r>
    </w:p>
    <w:p w14:paraId="1A11BA64"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ตัวชี้วัดของกลุ่มโรคสำคัญจำแนกตามมิติคุณภาพ</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
        <w:gridCol w:w="873"/>
        <w:gridCol w:w="1210"/>
        <w:gridCol w:w="1365"/>
        <w:gridCol w:w="1091"/>
        <w:gridCol w:w="1211"/>
        <w:gridCol w:w="911"/>
        <w:gridCol w:w="1025"/>
        <w:gridCol w:w="1155"/>
      </w:tblGrid>
      <w:tr w:rsidR="00733919" w:rsidRPr="00650E00" w14:paraId="3085FEFF" w14:textId="77777777" w:rsidTr="00515FD3">
        <w:tc>
          <w:tcPr>
            <w:tcW w:w="954" w:type="dxa"/>
            <w:shd w:val="clear" w:color="auto" w:fill="auto"/>
            <w:vAlign w:val="center"/>
          </w:tcPr>
          <w:p w14:paraId="35284720" w14:textId="77777777" w:rsidR="00733919" w:rsidRPr="00650E00" w:rsidRDefault="00733919" w:rsidP="00515FD3">
            <w:pPr>
              <w:jc w:val="center"/>
              <w:rPr>
                <w:rFonts w:ascii="TH SarabunPSK" w:hAnsi="TH SarabunPSK" w:cs="TH SarabunPSK"/>
                <w:b/>
                <w:bCs/>
                <w:sz w:val="30"/>
                <w:szCs w:val="30"/>
              </w:rPr>
            </w:pPr>
            <w:r w:rsidRPr="00650E00">
              <w:rPr>
                <w:rFonts w:ascii="TH SarabunPSK" w:hAnsi="TH SarabunPSK" w:cs="TH SarabunPSK"/>
                <w:b/>
                <w:bCs/>
                <w:sz w:val="30"/>
                <w:szCs w:val="30"/>
                <w:cs/>
              </w:rPr>
              <w:t>โรค</w:t>
            </w:r>
          </w:p>
          <w:p w14:paraId="653D6453" w14:textId="77777777" w:rsidR="00733919" w:rsidRPr="00650E00" w:rsidRDefault="00733919" w:rsidP="00515FD3">
            <w:pPr>
              <w:jc w:val="center"/>
              <w:rPr>
                <w:rFonts w:ascii="TH SarabunPSK" w:hAnsi="TH SarabunPSK" w:cs="TH SarabunPSK"/>
                <w:b/>
                <w:bCs/>
                <w:sz w:val="30"/>
                <w:szCs w:val="30"/>
              </w:rPr>
            </w:pPr>
            <w:r w:rsidRPr="00650E00">
              <w:rPr>
                <w:rFonts w:ascii="TH SarabunPSK" w:hAnsi="TH SarabunPSK" w:cs="TH SarabunPSK"/>
                <w:b/>
                <w:bCs/>
                <w:sz w:val="30"/>
                <w:szCs w:val="30"/>
              </w:rPr>
              <w:t>Disease</w:t>
            </w:r>
          </w:p>
        </w:tc>
        <w:tc>
          <w:tcPr>
            <w:tcW w:w="1021" w:type="dxa"/>
            <w:shd w:val="clear" w:color="auto" w:fill="auto"/>
            <w:vAlign w:val="center"/>
          </w:tcPr>
          <w:p w14:paraId="7F3EABD9" w14:textId="77777777" w:rsidR="00733919" w:rsidRPr="00650E00" w:rsidRDefault="00733919" w:rsidP="00515FD3">
            <w:pPr>
              <w:jc w:val="center"/>
              <w:rPr>
                <w:rFonts w:ascii="TH SarabunPSK" w:hAnsi="TH SarabunPSK" w:cs="TH SarabunPSK"/>
                <w:b/>
                <w:bCs/>
                <w:sz w:val="30"/>
                <w:szCs w:val="30"/>
                <w:cs/>
              </w:rPr>
            </w:pPr>
            <w:r w:rsidRPr="00650E00">
              <w:rPr>
                <w:rFonts w:ascii="TH SarabunPSK" w:hAnsi="TH SarabunPSK" w:cs="TH SarabunPSK"/>
                <w:b/>
                <w:bCs/>
                <w:sz w:val="30"/>
                <w:szCs w:val="30"/>
                <w:cs/>
              </w:rPr>
              <w:t>การเข้าถึงและเข้ารับบริการ</w:t>
            </w:r>
          </w:p>
          <w:p w14:paraId="2253B306" w14:textId="77777777" w:rsidR="00733919" w:rsidRPr="00650E00" w:rsidRDefault="00733919" w:rsidP="00515FD3">
            <w:pPr>
              <w:jc w:val="center"/>
              <w:rPr>
                <w:rFonts w:ascii="TH SarabunPSK" w:hAnsi="TH SarabunPSK" w:cs="TH SarabunPSK"/>
                <w:b/>
                <w:bCs/>
                <w:sz w:val="30"/>
                <w:szCs w:val="30"/>
              </w:rPr>
            </w:pPr>
            <w:r w:rsidRPr="00650E00">
              <w:rPr>
                <w:rFonts w:ascii="TH SarabunPSK" w:hAnsi="TH SarabunPSK" w:cs="TH SarabunPSK"/>
                <w:b/>
                <w:bCs/>
                <w:sz w:val="30"/>
                <w:szCs w:val="30"/>
              </w:rPr>
              <w:t>Access</w:t>
            </w:r>
          </w:p>
        </w:tc>
        <w:tc>
          <w:tcPr>
            <w:tcW w:w="1120" w:type="dxa"/>
            <w:shd w:val="clear" w:color="auto" w:fill="auto"/>
            <w:vAlign w:val="center"/>
          </w:tcPr>
          <w:p w14:paraId="0007A528" w14:textId="77777777" w:rsidR="00733919" w:rsidRPr="00650E00" w:rsidRDefault="00733919" w:rsidP="00515FD3">
            <w:pPr>
              <w:jc w:val="center"/>
              <w:rPr>
                <w:rFonts w:ascii="TH SarabunPSK" w:hAnsi="TH SarabunPSK" w:cs="TH SarabunPSK"/>
                <w:b/>
                <w:bCs/>
                <w:sz w:val="30"/>
                <w:szCs w:val="30"/>
                <w:cs/>
              </w:rPr>
            </w:pPr>
            <w:r w:rsidRPr="00650E00">
              <w:rPr>
                <w:rFonts w:ascii="TH SarabunPSK" w:hAnsi="TH SarabunPSK" w:cs="TH SarabunPSK"/>
                <w:b/>
                <w:bCs/>
                <w:sz w:val="30"/>
                <w:szCs w:val="30"/>
                <w:cs/>
              </w:rPr>
              <w:t>การดูแลต่อเนื่อง</w:t>
            </w:r>
          </w:p>
          <w:p w14:paraId="405796F2" w14:textId="77777777" w:rsidR="00733919" w:rsidRPr="00650E00" w:rsidRDefault="00733919" w:rsidP="00515FD3">
            <w:pPr>
              <w:jc w:val="center"/>
              <w:rPr>
                <w:rFonts w:ascii="TH SarabunPSK" w:hAnsi="TH SarabunPSK" w:cs="TH SarabunPSK"/>
                <w:b/>
                <w:bCs/>
                <w:sz w:val="30"/>
                <w:szCs w:val="30"/>
              </w:rPr>
            </w:pPr>
            <w:r w:rsidRPr="00650E00">
              <w:rPr>
                <w:rFonts w:ascii="TH SarabunPSK" w:hAnsi="TH SarabunPSK" w:cs="TH SarabunPSK"/>
                <w:b/>
                <w:bCs/>
                <w:sz w:val="30"/>
                <w:szCs w:val="30"/>
              </w:rPr>
              <w:t>Continuity</w:t>
            </w:r>
          </w:p>
        </w:tc>
        <w:tc>
          <w:tcPr>
            <w:tcW w:w="1252" w:type="dxa"/>
            <w:shd w:val="clear" w:color="auto" w:fill="auto"/>
            <w:vAlign w:val="center"/>
          </w:tcPr>
          <w:p w14:paraId="7B468A38" w14:textId="77777777" w:rsidR="00733919" w:rsidRPr="00650E00" w:rsidRDefault="00733919" w:rsidP="00515FD3">
            <w:pPr>
              <w:jc w:val="center"/>
              <w:rPr>
                <w:rFonts w:ascii="TH SarabunPSK" w:hAnsi="TH SarabunPSK" w:cs="TH SarabunPSK"/>
                <w:b/>
                <w:bCs/>
                <w:sz w:val="30"/>
                <w:szCs w:val="30"/>
                <w:cs/>
              </w:rPr>
            </w:pPr>
            <w:r w:rsidRPr="00650E00">
              <w:rPr>
                <w:rFonts w:ascii="TH SarabunPSK" w:hAnsi="TH SarabunPSK" w:cs="TH SarabunPSK"/>
                <w:b/>
                <w:bCs/>
                <w:sz w:val="30"/>
                <w:szCs w:val="30"/>
                <w:cs/>
              </w:rPr>
              <w:t>ความเหมาะสม</w:t>
            </w:r>
          </w:p>
          <w:p w14:paraId="5C3178AF" w14:textId="77777777" w:rsidR="00733919" w:rsidRPr="00650E00" w:rsidRDefault="00733919" w:rsidP="00515FD3">
            <w:pPr>
              <w:jc w:val="center"/>
              <w:rPr>
                <w:rFonts w:ascii="TH SarabunPSK" w:hAnsi="TH SarabunPSK" w:cs="TH SarabunPSK"/>
                <w:b/>
                <w:bCs/>
                <w:sz w:val="30"/>
                <w:szCs w:val="30"/>
              </w:rPr>
            </w:pPr>
            <w:r w:rsidRPr="00650E00">
              <w:rPr>
                <w:rFonts w:ascii="TH SarabunPSK" w:hAnsi="TH SarabunPSK" w:cs="TH SarabunPSK"/>
                <w:b/>
                <w:bCs/>
                <w:sz w:val="30"/>
                <w:szCs w:val="30"/>
              </w:rPr>
              <w:t>Appropriate</w:t>
            </w:r>
          </w:p>
        </w:tc>
        <w:tc>
          <w:tcPr>
            <w:tcW w:w="1046" w:type="dxa"/>
            <w:shd w:val="clear" w:color="auto" w:fill="auto"/>
            <w:vAlign w:val="center"/>
          </w:tcPr>
          <w:p w14:paraId="70EFB29B" w14:textId="77777777" w:rsidR="00733919" w:rsidRPr="00090566" w:rsidRDefault="00733919" w:rsidP="00515FD3">
            <w:pPr>
              <w:jc w:val="center"/>
              <w:rPr>
                <w:rFonts w:ascii="TH SarabunPSK" w:hAnsi="TH SarabunPSK" w:cs="TH SarabunPSK"/>
                <w:b/>
                <w:bCs/>
                <w:cs/>
              </w:rPr>
            </w:pPr>
            <w:r w:rsidRPr="00090566">
              <w:rPr>
                <w:rFonts w:ascii="TH SarabunPSK" w:hAnsi="TH SarabunPSK" w:cs="TH SarabunPSK"/>
                <w:b/>
                <w:bCs/>
                <w:cs/>
              </w:rPr>
              <w:t>ประสิทธิผล</w:t>
            </w:r>
          </w:p>
          <w:p w14:paraId="36A3C6C4" w14:textId="77777777" w:rsidR="00733919" w:rsidRPr="00090566" w:rsidRDefault="00733919" w:rsidP="00515FD3">
            <w:pPr>
              <w:jc w:val="center"/>
              <w:rPr>
                <w:rFonts w:ascii="TH SarabunPSK" w:hAnsi="TH SarabunPSK" w:cs="TH SarabunPSK"/>
                <w:b/>
                <w:bCs/>
              </w:rPr>
            </w:pPr>
            <w:r w:rsidRPr="00090566">
              <w:rPr>
                <w:rFonts w:ascii="TH SarabunPSK" w:hAnsi="TH SarabunPSK" w:cs="TH SarabunPSK"/>
                <w:b/>
                <w:bCs/>
              </w:rPr>
              <w:t>Effective</w:t>
            </w:r>
          </w:p>
        </w:tc>
        <w:tc>
          <w:tcPr>
            <w:tcW w:w="1038" w:type="dxa"/>
            <w:shd w:val="clear" w:color="auto" w:fill="auto"/>
            <w:vAlign w:val="center"/>
          </w:tcPr>
          <w:p w14:paraId="440D1AC1" w14:textId="77777777" w:rsidR="00733919" w:rsidRPr="00090566" w:rsidRDefault="00733919" w:rsidP="00515FD3">
            <w:pPr>
              <w:jc w:val="center"/>
              <w:rPr>
                <w:rFonts w:ascii="TH SarabunPSK" w:hAnsi="TH SarabunPSK" w:cs="TH SarabunPSK"/>
                <w:b/>
                <w:bCs/>
                <w:cs/>
              </w:rPr>
            </w:pPr>
            <w:r w:rsidRPr="00090566">
              <w:rPr>
                <w:rFonts w:ascii="TH SarabunPSK" w:hAnsi="TH SarabunPSK" w:cs="TH SarabunPSK"/>
                <w:b/>
                <w:bCs/>
                <w:cs/>
              </w:rPr>
              <w:t>ประสิทธิภาพ</w:t>
            </w:r>
          </w:p>
          <w:p w14:paraId="45C837E1" w14:textId="77777777" w:rsidR="00733919" w:rsidRPr="00090566" w:rsidRDefault="00733919" w:rsidP="00515FD3">
            <w:pPr>
              <w:jc w:val="center"/>
              <w:rPr>
                <w:rFonts w:ascii="TH SarabunPSK" w:hAnsi="TH SarabunPSK" w:cs="TH SarabunPSK"/>
                <w:b/>
                <w:bCs/>
              </w:rPr>
            </w:pPr>
            <w:r w:rsidRPr="00090566">
              <w:rPr>
                <w:rFonts w:ascii="TH SarabunPSK" w:hAnsi="TH SarabunPSK" w:cs="TH SarabunPSK"/>
                <w:b/>
                <w:bCs/>
              </w:rPr>
              <w:t>Efficient</w:t>
            </w:r>
          </w:p>
        </w:tc>
        <w:tc>
          <w:tcPr>
            <w:tcW w:w="969" w:type="dxa"/>
            <w:shd w:val="clear" w:color="auto" w:fill="auto"/>
            <w:vAlign w:val="center"/>
          </w:tcPr>
          <w:p w14:paraId="2D147D71" w14:textId="77777777" w:rsidR="00733919" w:rsidRPr="00090566" w:rsidRDefault="00733919" w:rsidP="00515FD3">
            <w:pPr>
              <w:jc w:val="center"/>
              <w:rPr>
                <w:rFonts w:ascii="TH SarabunPSK" w:hAnsi="TH SarabunPSK" w:cs="TH SarabunPSK"/>
                <w:b/>
                <w:bCs/>
                <w:cs/>
              </w:rPr>
            </w:pPr>
            <w:r w:rsidRPr="00090566">
              <w:rPr>
                <w:rFonts w:ascii="TH SarabunPSK" w:hAnsi="TH SarabunPSK" w:cs="TH SarabunPSK"/>
                <w:b/>
                <w:bCs/>
                <w:cs/>
              </w:rPr>
              <w:t>ความปลอดภัย</w:t>
            </w:r>
          </w:p>
          <w:p w14:paraId="061D3591" w14:textId="77777777" w:rsidR="00733919" w:rsidRPr="00090566" w:rsidRDefault="00733919" w:rsidP="00515FD3">
            <w:pPr>
              <w:jc w:val="center"/>
              <w:rPr>
                <w:rFonts w:ascii="TH SarabunPSK" w:hAnsi="TH SarabunPSK" w:cs="TH SarabunPSK"/>
                <w:b/>
                <w:bCs/>
              </w:rPr>
            </w:pPr>
            <w:r w:rsidRPr="00090566">
              <w:rPr>
                <w:rFonts w:ascii="TH SarabunPSK" w:hAnsi="TH SarabunPSK" w:cs="TH SarabunPSK"/>
                <w:b/>
                <w:bCs/>
              </w:rPr>
              <w:t>Safe</w:t>
            </w:r>
          </w:p>
        </w:tc>
        <w:tc>
          <w:tcPr>
            <w:tcW w:w="1046" w:type="dxa"/>
            <w:shd w:val="clear" w:color="auto" w:fill="auto"/>
            <w:vAlign w:val="center"/>
          </w:tcPr>
          <w:p w14:paraId="299CA32A" w14:textId="77777777" w:rsidR="00733919" w:rsidRPr="00090566" w:rsidRDefault="00733919" w:rsidP="00515FD3">
            <w:pPr>
              <w:jc w:val="center"/>
              <w:rPr>
                <w:rFonts w:ascii="TH SarabunPSK" w:hAnsi="TH SarabunPSK" w:cs="TH SarabunPSK"/>
                <w:b/>
                <w:bCs/>
                <w:cs/>
              </w:rPr>
            </w:pPr>
            <w:r w:rsidRPr="00090566">
              <w:rPr>
                <w:rFonts w:ascii="TH SarabunPSK" w:hAnsi="TH SarabunPSK" w:cs="TH SarabunPSK"/>
                <w:b/>
                <w:bCs/>
                <w:cs/>
              </w:rPr>
              <w:t>การดูแลที่ยึดคนเป็นศูนย์กลาง</w:t>
            </w:r>
          </w:p>
          <w:p w14:paraId="792C5187" w14:textId="77777777" w:rsidR="00733919" w:rsidRPr="00090566" w:rsidRDefault="00733919" w:rsidP="00515FD3">
            <w:pPr>
              <w:jc w:val="center"/>
              <w:rPr>
                <w:rFonts w:ascii="TH SarabunPSK" w:hAnsi="TH SarabunPSK" w:cs="TH SarabunPSK"/>
                <w:b/>
                <w:bCs/>
              </w:rPr>
            </w:pPr>
            <w:r w:rsidRPr="00090566">
              <w:rPr>
                <w:rFonts w:ascii="TH SarabunPSK" w:hAnsi="TH SarabunPSK" w:cs="TH SarabunPSK"/>
                <w:b/>
                <w:bCs/>
              </w:rPr>
              <w:t>People-centered</w:t>
            </w:r>
          </w:p>
        </w:tc>
        <w:tc>
          <w:tcPr>
            <w:tcW w:w="1130" w:type="dxa"/>
            <w:shd w:val="clear" w:color="auto" w:fill="auto"/>
            <w:vAlign w:val="center"/>
          </w:tcPr>
          <w:p w14:paraId="3440AEFD" w14:textId="77777777" w:rsidR="00733919" w:rsidRPr="00090566" w:rsidRDefault="00733919" w:rsidP="00515FD3">
            <w:pPr>
              <w:jc w:val="center"/>
              <w:rPr>
                <w:rFonts w:ascii="TH SarabunPSK" w:hAnsi="TH SarabunPSK" w:cs="TH SarabunPSK"/>
                <w:b/>
                <w:bCs/>
              </w:rPr>
            </w:pPr>
            <w:r w:rsidRPr="00090566">
              <w:rPr>
                <w:rFonts w:ascii="TH SarabunPSK" w:hAnsi="TH SarabunPSK" w:cs="TH SarabunPSK"/>
                <w:b/>
                <w:bCs/>
                <w:cs/>
              </w:rPr>
              <w:t>การสร้างเสริมสุขภาพ</w:t>
            </w:r>
            <w:r w:rsidRPr="00090566">
              <w:rPr>
                <w:rFonts w:ascii="TH SarabunPSK" w:hAnsi="TH SarabunPSK" w:cs="TH SarabunPSK"/>
                <w:b/>
                <w:bCs/>
              </w:rPr>
              <w:t>Health Promotion</w:t>
            </w:r>
          </w:p>
        </w:tc>
      </w:tr>
      <w:tr w:rsidR="00733919" w:rsidRPr="00650E00" w14:paraId="34FEA138" w14:textId="77777777" w:rsidTr="00515FD3">
        <w:tc>
          <w:tcPr>
            <w:tcW w:w="954" w:type="dxa"/>
            <w:shd w:val="clear" w:color="auto" w:fill="auto"/>
          </w:tcPr>
          <w:p w14:paraId="1F94435F" w14:textId="77777777" w:rsidR="00733919" w:rsidRPr="00650E00" w:rsidRDefault="00733919" w:rsidP="00515FD3">
            <w:pPr>
              <w:rPr>
                <w:rFonts w:ascii="TH SarabunPSK" w:hAnsi="TH SarabunPSK" w:cs="TH SarabunPSK"/>
                <w:b/>
                <w:bCs/>
                <w:sz w:val="30"/>
                <w:szCs w:val="30"/>
              </w:rPr>
            </w:pPr>
          </w:p>
        </w:tc>
        <w:tc>
          <w:tcPr>
            <w:tcW w:w="1021" w:type="dxa"/>
            <w:shd w:val="clear" w:color="auto" w:fill="auto"/>
          </w:tcPr>
          <w:p w14:paraId="15E958F9" w14:textId="77777777" w:rsidR="00733919" w:rsidRPr="00650E00" w:rsidRDefault="00733919" w:rsidP="00515FD3">
            <w:pPr>
              <w:rPr>
                <w:rFonts w:ascii="TH SarabunPSK" w:hAnsi="TH SarabunPSK" w:cs="TH SarabunPSK"/>
                <w:b/>
                <w:bCs/>
                <w:sz w:val="30"/>
                <w:szCs w:val="30"/>
              </w:rPr>
            </w:pPr>
          </w:p>
        </w:tc>
        <w:tc>
          <w:tcPr>
            <w:tcW w:w="1120" w:type="dxa"/>
            <w:shd w:val="clear" w:color="auto" w:fill="auto"/>
          </w:tcPr>
          <w:p w14:paraId="34070A8B" w14:textId="77777777" w:rsidR="00733919" w:rsidRPr="00650E00" w:rsidRDefault="00733919" w:rsidP="00515FD3">
            <w:pPr>
              <w:rPr>
                <w:rFonts w:ascii="TH SarabunPSK" w:hAnsi="TH SarabunPSK" w:cs="TH SarabunPSK"/>
                <w:b/>
                <w:bCs/>
                <w:sz w:val="30"/>
                <w:szCs w:val="30"/>
              </w:rPr>
            </w:pPr>
          </w:p>
        </w:tc>
        <w:tc>
          <w:tcPr>
            <w:tcW w:w="1252" w:type="dxa"/>
            <w:shd w:val="clear" w:color="auto" w:fill="auto"/>
          </w:tcPr>
          <w:p w14:paraId="0D2C5848" w14:textId="77777777" w:rsidR="00733919" w:rsidRPr="00650E00" w:rsidRDefault="00733919" w:rsidP="00515FD3">
            <w:pPr>
              <w:rPr>
                <w:rFonts w:ascii="TH SarabunPSK" w:hAnsi="TH SarabunPSK" w:cs="TH SarabunPSK"/>
                <w:b/>
                <w:bCs/>
                <w:sz w:val="30"/>
                <w:szCs w:val="30"/>
              </w:rPr>
            </w:pPr>
          </w:p>
        </w:tc>
        <w:tc>
          <w:tcPr>
            <w:tcW w:w="1046" w:type="dxa"/>
            <w:shd w:val="clear" w:color="auto" w:fill="auto"/>
          </w:tcPr>
          <w:p w14:paraId="79437734" w14:textId="77777777" w:rsidR="00733919" w:rsidRPr="00650E00" w:rsidRDefault="00733919" w:rsidP="00515FD3">
            <w:pPr>
              <w:rPr>
                <w:rFonts w:ascii="TH SarabunPSK" w:hAnsi="TH SarabunPSK" w:cs="TH SarabunPSK"/>
                <w:b/>
                <w:bCs/>
                <w:sz w:val="30"/>
                <w:szCs w:val="30"/>
              </w:rPr>
            </w:pPr>
          </w:p>
        </w:tc>
        <w:tc>
          <w:tcPr>
            <w:tcW w:w="1038" w:type="dxa"/>
            <w:shd w:val="clear" w:color="auto" w:fill="auto"/>
          </w:tcPr>
          <w:p w14:paraId="2C40F6CF" w14:textId="77777777" w:rsidR="00733919" w:rsidRPr="00650E00" w:rsidRDefault="00733919" w:rsidP="00515FD3">
            <w:pPr>
              <w:rPr>
                <w:rFonts w:ascii="TH SarabunPSK" w:hAnsi="TH SarabunPSK" w:cs="TH SarabunPSK"/>
                <w:b/>
                <w:bCs/>
                <w:sz w:val="30"/>
                <w:szCs w:val="30"/>
              </w:rPr>
            </w:pPr>
          </w:p>
        </w:tc>
        <w:tc>
          <w:tcPr>
            <w:tcW w:w="969" w:type="dxa"/>
            <w:shd w:val="clear" w:color="auto" w:fill="auto"/>
          </w:tcPr>
          <w:p w14:paraId="534932D9" w14:textId="77777777" w:rsidR="00733919" w:rsidRPr="00650E00" w:rsidRDefault="00733919" w:rsidP="00515FD3">
            <w:pPr>
              <w:rPr>
                <w:rFonts w:ascii="TH SarabunPSK" w:hAnsi="TH SarabunPSK" w:cs="TH SarabunPSK"/>
                <w:b/>
                <w:bCs/>
                <w:sz w:val="30"/>
                <w:szCs w:val="30"/>
              </w:rPr>
            </w:pPr>
          </w:p>
        </w:tc>
        <w:tc>
          <w:tcPr>
            <w:tcW w:w="1046" w:type="dxa"/>
            <w:shd w:val="clear" w:color="auto" w:fill="auto"/>
          </w:tcPr>
          <w:p w14:paraId="3A308BE5" w14:textId="77777777" w:rsidR="00733919" w:rsidRPr="00650E00" w:rsidRDefault="00733919" w:rsidP="00515FD3">
            <w:pPr>
              <w:rPr>
                <w:rFonts w:ascii="TH SarabunPSK" w:hAnsi="TH SarabunPSK" w:cs="TH SarabunPSK"/>
                <w:b/>
                <w:bCs/>
                <w:sz w:val="30"/>
                <w:szCs w:val="30"/>
              </w:rPr>
            </w:pPr>
          </w:p>
        </w:tc>
        <w:tc>
          <w:tcPr>
            <w:tcW w:w="1130" w:type="dxa"/>
            <w:shd w:val="clear" w:color="auto" w:fill="auto"/>
          </w:tcPr>
          <w:p w14:paraId="73739A98" w14:textId="77777777" w:rsidR="00733919" w:rsidRPr="00650E00" w:rsidRDefault="00733919" w:rsidP="00515FD3">
            <w:pPr>
              <w:rPr>
                <w:rFonts w:ascii="TH SarabunPSK" w:hAnsi="TH SarabunPSK" w:cs="TH SarabunPSK"/>
                <w:b/>
                <w:bCs/>
                <w:sz w:val="30"/>
                <w:szCs w:val="30"/>
              </w:rPr>
            </w:pPr>
          </w:p>
        </w:tc>
      </w:tr>
    </w:tbl>
    <w:p w14:paraId="277BBFAE" w14:textId="77777777" w:rsidR="00733919" w:rsidRPr="00650E00" w:rsidRDefault="00733919" w:rsidP="00733919">
      <w:pPr>
        <w:rPr>
          <w:rFonts w:ascii="TH SarabunPSK" w:hAnsi="TH SarabunPSK" w:cs="TH SarabunPSK"/>
          <w:sz w:val="30"/>
          <w:szCs w:val="30"/>
        </w:rPr>
      </w:pPr>
      <w:r w:rsidRPr="00650E00">
        <w:rPr>
          <w:rFonts w:ascii="TH SarabunPSK" w:hAnsi="TH SarabunPSK" w:cs="TH SarabunPSK"/>
          <w:sz w:val="30"/>
          <w:szCs w:val="30"/>
          <w:cs/>
        </w:rPr>
        <w:t>หมายเหตุ</w:t>
      </w:r>
      <w:r w:rsidRPr="00650E00">
        <w:rPr>
          <w:rFonts w:ascii="TH SarabunPSK" w:hAnsi="TH SarabunPSK" w:cs="TH SarabunPSK"/>
          <w:sz w:val="30"/>
          <w:szCs w:val="30"/>
        </w:rPr>
        <w:t xml:space="preserve">: </w:t>
      </w:r>
    </w:p>
    <w:p w14:paraId="517543FC" w14:textId="77777777" w:rsidR="00733919" w:rsidRPr="00650E00" w:rsidRDefault="00733919" w:rsidP="00733919">
      <w:pPr>
        <w:numPr>
          <w:ilvl w:val="0"/>
          <w:numId w:val="14"/>
        </w:numPr>
        <w:ind w:left="360"/>
        <w:rPr>
          <w:rFonts w:ascii="TH SarabunPSK" w:hAnsi="TH SarabunPSK" w:cs="TH SarabunPSK"/>
          <w:sz w:val="30"/>
          <w:szCs w:val="30"/>
        </w:rPr>
      </w:pPr>
      <w:r w:rsidRPr="00650E00">
        <w:rPr>
          <w:rFonts w:ascii="TH SarabunPSK" w:hAnsi="TH SarabunPSK" w:cs="TH SarabunPSK"/>
          <w:sz w:val="30"/>
          <w:szCs w:val="30"/>
          <w:cs/>
        </w:rPr>
        <w:t>นำโรคที่วิเคราะห์ไว้ในตารางแรกมาระบุตัวชี้วัดตามมิติต่างๆ (ไม่จำเป็นต้องครบทุกมิติ)</w:t>
      </w:r>
    </w:p>
    <w:p w14:paraId="1ABE0938" w14:textId="77777777" w:rsidR="00733919" w:rsidRPr="00650E00" w:rsidRDefault="00733919" w:rsidP="00733919">
      <w:pPr>
        <w:numPr>
          <w:ilvl w:val="0"/>
          <w:numId w:val="14"/>
        </w:numPr>
        <w:ind w:left="360"/>
        <w:rPr>
          <w:rFonts w:ascii="TH SarabunPSK" w:hAnsi="TH SarabunPSK" w:cs="TH SarabunPSK"/>
          <w:sz w:val="30"/>
          <w:szCs w:val="30"/>
        </w:rPr>
      </w:pPr>
      <w:r w:rsidRPr="00650E00">
        <w:rPr>
          <w:rFonts w:ascii="TH SarabunPSK" w:hAnsi="TH SarabunPSK" w:cs="TH SarabunPSK"/>
          <w:sz w:val="30"/>
          <w:szCs w:val="30"/>
          <w:cs/>
        </w:rPr>
        <w:t xml:space="preserve">ผลลัพธ์ของตัวชี้วัดที่ระบุจะมีรายละเอียดในข้อมูลรายโรค และนำไปสรุปรวมในรายงานประเมินตนเองตอนที่ </w:t>
      </w:r>
      <w:r w:rsidRPr="00650E00">
        <w:rPr>
          <w:rFonts w:ascii="TH SarabunPSK" w:hAnsi="TH SarabunPSK" w:cs="TH SarabunPSK"/>
          <w:sz w:val="30"/>
          <w:szCs w:val="30"/>
        </w:rPr>
        <w:t>IV</w:t>
      </w:r>
    </w:p>
    <w:p w14:paraId="077467B0" w14:textId="77777777" w:rsidR="00733919" w:rsidRPr="00650E00" w:rsidRDefault="00733919" w:rsidP="00733919">
      <w:pPr>
        <w:spacing w:before="240"/>
        <w:rPr>
          <w:rFonts w:ascii="TH SarabunPSK" w:hAnsi="TH SarabunPSK" w:cs="TH SarabunPSK"/>
          <w:b/>
          <w:bCs/>
          <w:sz w:val="30"/>
          <w:szCs w:val="30"/>
        </w:rPr>
      </w:pPr>
    </w:p>
    <w:p w14:paraId="17BA8336" w14:textId="77777777" w:rsidR="00733919" w:rsidRPr="00650E00" w:rsidRDefault="00733919" w:rsidP="00733919">
      <w:pPr>
        <w:spacing w:before="240"/>
        <w:rPr>
          <w:rFonts w:ascii="TH SarabunPSK" w:hAnsi="TH SarabunPSK" w:cs="TH SarabunPSK"/>
          <w:b/>
          <w:bCs/>
          <w:sz w:val="30"/>
          <w:szCs w:val="30"/>
        </w:rPr>
      </w:pPr>
    </w:p>
    <w:p w14:paraId="1B46891B" w14:textId="4FFF8BC6" w:rsidR="00733919" w:rsidRPr="00650E00" w:rsidRDefault="00733919" w:rsidP="009D3E4A">
      <w:pPr>
        <w:pStyle w:val="Footer"/>
        <w:rPr>
          <w:rFonts w:ascii="TH SarabunPSK" w:hAnsi="TH SarabunPSK" w:cs="TH SarabunPSK"/>
          <w:sz w:val="30"/>
          <w:szCs w:val="30"/>
        </w:rPr>
      </w:pPr>
      <w:r w:rsidRPr="00650E00">
        <w:rPr>
          <w:rFonts w:ascii="TH SarabunPSK" w:hAnsi="TH SarabunPSK" w:cs="TH SarabunPSK"/>
          <w:sz w:val="30"/>
          <w:szCs w:val="30"/>
          <w:cs/>
        </w:rPr>
        <w:t xml:space="preserve">ประเมินตามมาตรฐานโรงพยาบาลและบริการสุขภาพ ฉบับที่ </w:t>
      </w:r>
      <w:r w:rsidRPr="00650E00">
        <w:rPr>
          <w:rFonts w:ascii="TH SarabunPSK" w:hAnsi="TH SarabunPSK" w:cs="TH SarabunPSK"/>
          <w:sz w:val="30"/>
          <w:szCs w:val="30"/>
        </w:rPr>
        <w:t xml:space="preserve">4 </w:t>
      </w:r>
      <w:r w:rsidRPr="00650E00">
        <w:rPr>
          <w:rFonts w:ascii="TH SarabunPSK" w:hAnsi="TH SarabunPSK" w:cs="TH SarabunPSK"/>
          <w:sz w:val="30"/>
          <w:szCs w:val="30"/>
          <w:cs/>
        </w:rPr>
        <w:t>สถาบันรับรองคุณภาพสถานพยาบาล (องค์การมหาชน)</w:t>
      </w:r>
      <w:r w:rsidRPr="00650E00">
        <w:rPr>
          <w:rFonts w:ascii="TH SarabunPSK" w:hAnsi="TH SarabunPSK" w:cs="TH SarabunPSK"/>
          <w:sz w:val="30"/>
          <w:szCs w:val="30"/>
          <w:cs/>
        </w:rPr>
        <w:tab/>
      </w:r>
      <w:r w:rsidRPr="00650E00">
        <w:rPr>
          <w:rFonts w:ascii="TH SarabunPSK" w:hAnsi="TH SarabunPSK" w:cs="TH SarabunPSK"/>
          <w:sz w:val="30"/>
          <w:szCs w:val="30"/>
        </w:rPr>
        <w:t xml:space="preserve"> </w:t>
      </w:r>
    </w:p>
    <w:p w14:paraId="7C0690A5" w14:textId="77777777" w:rsidR="00733919" w:rsidRPr="00650E00" w:rsidRDefault="00733919" w:rsidP="00733919">
      <w:pPr>
        <w:pStyle w:val="Footer"/>
        <w:jc w:val="both"/>
        <w:rPr>
          <w:rFonts w:ascii="TH SarabunPSK" w:hAnsi="TH SarabunPSK" w:cs="TH SarabunPSK"/>
          <w:sz w:val="30"/>
          <w:szCs w:val="30"/>
        </w:rPr>
      </w:pPr>
      <w:r w:rsidRPr="00650E00">
        <w:rPr>
          <w:rFonts w:ascii="TH SarabunPSK" w:hAnsi="TH SarabunPSK" w:cs="TH SarabunPSK"/>
          <w:sz w:val="30"/>
          <w:szCs w:val="30"/>
        </w:rPr>
        <w:t xml:space="preserve">SAR </w:t>
      </w:r>
      <w:r w:rsidRPr="00650E00">
        <w:rPr>
          <w:rFonts w:ascii="TH SarabunPSK" w:hAnsi="TH SarabunPSK" w:cs="TH SarabunPSK"/>
          <w:sz w:val="30"/>
          <w:szCs w:val="30"/>
          <w:cs/>
        </w:rPr>
        <w:t xml:space="preserve">2019 </w:t>
      </w:r>
      <w:r w:rsidRPr="00650E00">
        <w:rPr>
          <w:rFonts w:ascii="TH SarabunPSK" w:hAnsi="TH SarabunPSK" w:cs="TH SarabunPSK"/>
          <w:sz w:val="30"/>
          <w:szCs w:val="30"/>
        </w:rPr>
        <w:t>version 4.2</w:t>
      </w:r>
    </w:p>
    <w:p w14:paraId="7BE86CB0" w14:textId="77777777" w:rsidR="00043033" w:rsidRPr="00650E00" w:rsidRDefault="00043033" w:rsidP="00786EE0">
      <w:pPr>
        <w:spacing w:before="240"/>
        <w:jc w:val="center"/>
        <w:rPr>
          <w:rFonts w:ascii="TH SarabunPSK" w:hAnsi="TH SarabunPSK" w:cs="TH SarabunPSK"/>
          <w:b/>
          <w:bCs/>
          <w:sz w:val="30"/>
          <w:szCs w:val="30"/>
        </w:rPr>
      </w:pPr>
    </w:p>
    <w:p w14:paraId="22E800DB" w14:textId="03AC1684"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ความเสี่ยงและมาตรการป้องกัน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3060"/>
        <w:gridCol w:w="3888"/>
      </w:tblGrid>
      <w:tr w:rsidR="00733919" w:rsidRPr="00650E00" w14:paraId="185D786E" w14:textId="77777777" w:rsidTr="00515FD3">
        <w:tc>
          <w:tcPr>
            <w:tcW w:w="2628" w:type="dxa"/>
            <w:shd w:val="clear" w:color="auto" w:fill="auto"/>
          </w:tcPr>
          <w:p w14:paraId="39758F3A" w14:textId="77777777" w:rsidR="00733919" w:rsidRPr="00650E00" w:rsidRDefault="00733919" w:rsidP="00515FD3">
            <w:pPr>
              <w:jc w:val="center"/>
              <w:rPr>
                <w:rFonts w:ascii="TH SarabunPSK" w:hAnsi="TH SarabunPSK" w:cs="TH SarabunPSK"/>
                <w:b/>
                <w:bCs/>
                <w:sz w:val="30"/>
                <w:szCs w:val="30"/>
              </w:rPr>
            </w:pPr>
            <w:r w:rsidRPr="00650E00">
              <w:rPr>
                <w:rFonts w:ascii="TH SarabunPSK" w:hAnsi="TH SarabunPSK" w:cs="TH SarabunPSK"/>
                <w:b/>
                <w:bCs/>
                <w:sz w:val="30"/>
                <w:szCs w:val="30"/>
                <w:cs/>
              </w:rPr>
              <w:t>ความเสี่ยง</w:t>
            </w:r>
          </w:p>
        </w:tc>
        <w:tc>
          <w:tcPr>
            <w:tcW w:w="3060" w:type="dxa"/>
            <w:shd w:val="clear" w:color="auto" w:fill="auto"/>
          </w:tcPr>
          <w:p w14:paraId="6E046A5A" w14:textId="77777777" w:rsidR="00733919" w:rsidRPr="00650E00" w:rsidRDefault="00733919" w:rsidP="00515FD3">
            <w:pPr>
              <w:jc w:val="center"/>
              <w:rPr>
                <w:rFonts w:ascii="TH SarabunPSK" w:hAnsi="TH SarabunPSK" w:cs="TH SarabunPSK"/>
                <w:b/>
                <w:bCs/>
                <w:sz w:val="30"/>
                <w:szCs w:val="30"/>
              </w:rPr>
            </w:pPr>
            <w:r w:rsidRPr="00650E00">
              <w:rPr>
                <w:rFonts w:ascii="TH SarabunPSK" w:hAnsi="TH SarabunPSK" w:cs="TH SarabunPSK"/>
                <w:b/>
                <w:bCs/>
                <w:sz w:val="30"/>
                <w:szCs w:val="30"/>
                <w:cs/>
              </w:rPr>
              <w:t>มาตรการป้องกัน</w:t>
            </w:r>
          </w:p>
        </w:tc>
        <w:tc>
          <w:tcPr>
            <w:tcW w:w="3888" w:type="dxa"/>
            <w:shd w:val="clear" w:color="auto" w:fill="auto"/>
          </w:tcPr>
          <w:p w14:paraId="3A70E712" w14:textId="77777777" w:rsidR="00733919" w:rsidRPr="00650E00" w:rsidRDefault="00733919" w:rsidP="00515FD3">
            <w:pPr>
              <w:jc w:val="center"/>
              <w:rPr>
                <w:rFonts w:ascii="TH SarabunPSK" w:hAnsi="TH SarabunPSK" w:cs="TH SarabunPSK"/>
                <w:b/>
                <w:bCs/>
                <w:sz w:val="30"/>
                <w:szCs w:val="30"/>
              </w:rPr>
            </w:pPr>
            <w:r w:rsidRPr="00650E00">
              <w:rPr>
                <w:rFonts w:ascii="TH SarabunPSK" w:hAnsi="TH SarabunPSK" w:cs="TH SarabunPSK"/>
                <w:b/>
                <w:bCs/>
                <w:sz w:val="30"/>
                <w:szCs w:val="30"/>
                <w:cs/>
              </w:rPr>
              <w:t>โรค/กระบวนการ</w:t>
            </w:r>
          </w:p>
        </w:tc>
      </w:tr>
      <w:tr w:rsidR="00733919" w:rsidRPr="00650E00" w14:paraId="31169335" w14:textId="77777777" w:rsidTr="00515FD3">
        <w:tc>
          <w:tcPr>
            <w:tcW w:w="2628" w:type="dxa"/>
            <w:shd w:val="clear" w:color="auto" w:fill="auto"/>
          </w:tcPr>
          <w:p w14:paraId="54E1D419" w14:textId="77777777" w:rsidR="00733919" w:rsidRPr="00650E00" w:rsidRDefault="00733919" w:rsidP="00515FD3">
            <w:pPr>
              <w:rPr>
                <w:rFonts w:ascii="TH SarabunPSK" w:hAnsi="TH SarabunPSK" w:cs="TH SarabunPSK"/>
                <w:b/>
                <w:bCs/>
                <w:sz w:val="30"/>
                <w:szCs w:val="30"/>
              </w:rPr>
            </w:pPr>
          </w:p>
        </w:tc>
        <w:tc>
          <w:tcPr>
            <w:tcW w:w="3060" w:type="dxa"/>
            <w:shd w:val="clear" w:color="auto" w:fill="auto"/>
          </w:tcPr>
          <w:p w14:paraId="7692AF80" w14:textId="77777777" w:rsidR="00733919" w:rsidRPr="00650E00" w:rsidRDefault="00733919" w:rsidP="00515FD3">
            <w:pPr>
              <w:rPr>
                <w:rFonts w:ascii="TH SarabunPSK" w:hAnsi="TH SarabunPSK" w:cs="TH SarabunPSK"/>
                <w:b/>
                <w:bCs/>
                <w:sz w:val="30"/>
                <w:szCs w:val="30"/>
              </w:rPr>
            </w:pPr>
          </w:p>
        </w:tc>
        <w:tc>
          <w:tcPr>
            <w:tcW w:w="3888" w:type="dxa"/>
            <w:shd w:val="clear" w:color="auto" w:fill="auto"/>
          </w:tcPr>
          <w:p w14:paraId="7463BB55" w14:textId="77777777" w:rsidR="00733919" w:rsidRPr="00650E00" w:rsidRDefault="00733919" w:rsidP="00515FD3">
            <w:pPr>
              <w:rPr>
                <w:rFonts w:ascii="TH SarabunPSK" w:hAnsi="TH SarabunPSK" w:cs="TH SarabunPSK"/>
                <w:b/>
                <w:bCs/>
                <w:sz w:val="30"/>
                <w:szCs w:val="30"/>
              </w:rPr>
            </w:pPr>
          </w:p>
        </w:tc>
      </w:tr>
    </w:tbl>
    <w:p w14:paraId="4A1A1E50"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ผลการดำเนินการสำคัญในภาพรวม</w:t>
      </w:r>
      <w:r w:rsidRPr="00650E00">
        <w:rPr>
          <w:rFonts w:ascii="TH SarabunPSK" w:hAnsi="TH SarabunPSK" w:cs="TH SarabunPSK"/>
          <w:b/>
          <w:bCs/>
          <w:sz w:val="30"/>
          <w:szCs w:val="30"/>
        </w:rPr>
        <w:t>:</w:t>
      </w:r>
    </w:p>
    <w:p w14:paraId="6709B688"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สรุปการพัฒนา การสร้างนวตกรรม และการวิจัยสำคัญ</w:t>
      </w:r>
      <w:r w:rsidRPr="00650E00">
        <w:rPr>
          <w:rFonts w:ascii="TH SarabunPSK" w:hAnsi="TH SarabunPSK" w:cs="TH SarabunPSK"/>
          <w:b/>
          <w:bCs/>
          <w:sz w:val="30"/>
          <w:szCs w:val="30"/>
        </w:rPr>
        <w:t>:</w:t>
      </w:r>
      <w:bookmarkStart w:id="0" w:name="_GoBack"/>
      <w:bookmarkEnd w:id="0"/>
    </w:p>
    <w:p w14:paraId="7AAC6694" w14:textId="77777777" w:rsidR="00733919" w:rsidRPr="00650E00" w:rsidRDefault="00733919" w:rsidP="00733919">
      <w:pPr>
        <w:spacing w:before="240"/>
        <w:rPr>
          <w:rFonts w:ascii="TH SarabunPSK" w:hAnsi="TH SarabunPSK" w:cs="TH SarabunPSK"/>
          <w:b/>
          <w:bCs/>
          <w:sz w:val="30"/>
          <w:szCs w:val="30"/>
        </w:rPr>
      </w:pPr>
      <w:r w:rsidRPr="00650E00">
        <w:rPr>
          <w:rFonts w:ascii="TH SarabunPSK" w:hAnsi="TH SarabunPSK" w:cs="TH SarabunPSK"/>
          <w:b/>
          <w:bCs/>
          <w:sz w:val="30"/>
          <w:szCs w:val="30"/>
          <w:cs/>
        </w:rPr>
        <w:t>แผนการพัฒนาในอนาคต</w:t>
      </w:r>
      <w:r w:rsidRPr="00650E00">
        <w:rPr>
          <w:rFonts w:ascii="TH SarabunPSK" w:hAnsi="TH SarabunPSK" w:cs="TH SarabunPSK"/>
          <w:b/>
          <w:bCs/>
          <w:sz w:val="30"/>
          <w:szCs w:val="30"/>
        </w:rPr>
        <w:t>:</w:t>
      </w:r>
    </w:p>
    <w:p w14:paraId="42E8408A" w14:textId="77777777" w:rsidR="00733919" w:rsidRPr="00650E00" w:rsidRDefault="00733919" w:rsidP="00733919">
      <w:pPr>
        <w:spacing w:before="240"/>
        <w:rPr>
          <w:rFonts w:ascii="TH SarabunPSK" w:hAnsi="TH SarabunPSK" w:cs="TH SarabunPSK"/>
          <w:b/>
          <w:bCs/>
          <w:sz w:val="30"/>
          <w:szCs w:val="30"/>
        </w:rPr>
      </w:pPr>
    </w:p>
    <w:p w14:paraId="6300C2E0" w14:textId="77777777" w:rsidR="00733919" w:rsidRPr="00650E00" w:rsidRDefault="00733919" w:rsidP="00733919">
      <w:pPr>
        <w:spacing w:before="240"/>
        <w:rPr>
          <w:rFonts w:ascii="TH SarabunPSK" w:hAnsi="TH SarabunPSK" w:cs="TH SarabunPSK"/>
          <w:sz w:val="30"/>
          <w:szCs w:val="30"/>
        </w:rPr>
      </w:pPr>
    </w:p>
    <w:p w14:paraId="2F40F5ED" w14:textId="77777777" w:rsidR="00733919" w:rsidRPr="00650E00" w:rsidRDefault="00733919" w:rsidP="001511EE">
      <w:pPr>
        <w:jc w:val="center"/>
        <w:rPr>
          <w:rFonts w:ascii="TH SarabunPSK" w:hAnsi="TH SarabunPSK" w:cs="TH SarabunPSK"/>
          <w:b/>
          <w:bCs/>
          <w:sz w:val="30"/>
          <w:szCs w:val="30"/>
        </w:rPr>
      </w:pPr>
    </w:p>
    <w:p w14:paraId="6A2743CF" w14:textId="77777777" w:rsidR="00733919" w:rsidRPr="00650E00" w:rsidRDefault="00733919" w:rsidP="001511EE">
      <w:pPr>
        <w:jc w:val="center"/>
        <w:rPr>
          <w:rFonts w:ascii="TH SarabunPSK" w:hAnsi="TH SarabunPSK" w:cs="TH SarabunPSK"/>
          <w:b/>
          <w:bCs/>
          <w:sz w:val="30"/>
          <w:szCs w:val="30"/>
        </w:rPr>
      </w:pPr>
    </w:p>
    <w:p w14:paraId="7F615DAC" w14:textId="77777777" w:rsidR="00733919" w:rsidRPr="00650E00" w:rsidRDefault="00733919" w:rsidP="001511EE">
      <w:pPr>
        <w:jc w:val="center"/>
        <w:rPr>
          <w:rFonts w:ascii="TH SarabunPSK" w:hAnsi="TH SarabunPSK" w:cs="TH SarabunPSK"/>
          <w:b/>
          <w:bCs/>
          <w:sz w:val="30"/>
          <w:szCs w:val="30"/>
        </w:rPr>
      </w:pPr>
    </w:p>
    <w:p w14:paraId="55538AE4" w14:textId="77777777" w:rsidR="00733919" w:rsidRPr="00650E00" w:rsidRDefault="00733919" w:rsidP="001511EE">
      <w:pPr>
        <w:jc w:val="center"/>
        <w:rPr>
          <w:rFonts w:ascii="TH SarabunPSK" w:hAnsi="TH SarabunPSK" w:cs="TH SarabunPSK"/>
          <w:b/>
          <w:bCs/>
          <w:sz w:val="30"/>
          <w:szCs w:val="30"/>
        </w:rPr>
      </w:pPr>
    </w:p>
    <w:p w14:paraId="01042CF7" w14:textId="77777777" w:rsidR="00733919" w:rsidRPr="00650E00" w:rsidRDefault="00733919" w:rsidP="001511EE">
      <w:pPr>
        <w:jc w:val="center"/>
        <w:rPr>
          <w:rFonts w:ascii="TH SarabunPSK" w:hAnsi="TH SarabunPSK" w:cs="TH SarabunPSK"/>
          <w:b/>
          <w:bCs/>
          <w:sz w:val="30"/>
          <w:szCs w:val="30"/>
        </w:rPr>
      </w:pPr>
    </w:p>
    <w:p w14:paraId="183DB4EF" w14:textId="77777777" w:rsidR="00733919" w:rsidRPr="00650E00" w:rsidRDefault="00733919" w:rsidP="001511EE">
      <w:pPr>
        <w:jc w:val="center"/>
        <w:rPr>
          <w:rFonts w:ascii="TH SarabunPSK" w:hAnsi="TH SarabunPSK" w:cs="TH SarabunPSK"/>
          <w:b/>
          <w:bCs/>
          <w:sz w:val="30"/>
          <w:szCs w:val="30"/>
        </w:rPr>
      </w:pPr>
    </w:p>
    <w:p w14:paraId="1252E6F5" w14:textId="77777777" w:rsidR="00733919" w:rsidRPr="00650E00" w:rsidRDefault="00733919" w:rsidP="001511EE">
      <w:pPr>
        <w:jc w:val="center"/>
        <w:rPr>
          <w:rFonts w:ascii="TH SarabunPSK" w:hAnsi="TH SarabunPSK" w:cs="TH SarabunPSK"/>
          <w:b/>
          <w:bCs/>
          <w:sz w:val="30"/>
          <w:szCs w:val="30"/>
        </w:rPr>
      </w:pPr>
    </w:p>
    <w:p w14:paraId="1172F17A" w14:textId="77777777" w:rsidR="00D528A6" w:rsidRPr="00650E00" w:rsidRDefault="00D528A6" w:rsidP="001511EE">
      <w:pPr>
        <w:jc w:val="center"/>
        <w:rPr>
          <w:rFonts w:ascii="TH SarabunPSK" w:hAnsi="TH SarabunPSK" w:cs="TH SarabunPSK"/>
          <w:b/>
          <w:bCs/>
          <w:sz w:val="30"/>
          <w:szCs w:val="30"/>
        </w:rPr>
      </w:pPr>
    </w:p>
    <w:p w14:paraId="01A69474" w14:textId="77777777" w:rsidR="001F7827" w:rsidRPr="00650E00" w:rsidRDefault="001F7827" w:rsidP="001511EE">
      <w:pPr>
        <w:jc w:val="center"/>
        <w:rPr>
          <w:rFonts w:ascii="TH SarabunPSK" w:hAnsi="TH SarabunPSK" w:cs="TH SarabunPSK"/>
          <w:b/>
          <w:bCs/>
          <w:sz w:val="30"/>
          <w:szCs w:val="30"/>
        </w:rPr>
      </w:pPr>
    </w:p>
    <w:p w14:paraId="6E99C7AB" w14:textId="77777777" w:rsidR="00D528A6" w:rsidRPr="00650E00" w:rsidRDefault="00D528A6" w:rsidP="001511EE">
      <w:pPr>
        <w:jc w:val="center"/>
        <w:rPr>
          <w:rFonts w:ascii="TH SarabunPSK" w:hAnsi="TH SarabunPSK" w:cs="TH SarabunPSK"/>
          <w:b/>
          <w:bCs/>
          <w:sz w:val="30"/>
          <w:szCs w:val="30"/>
        </w:rPr>
      </w:pPr>
    </w:p>
    <w:p w14:paraId="1C8DE30C" w14:textId="77777777" w:rsidR="00D528A6" w:rsidRPr="00650E00" w:rsidRDefault="00D528A6" w:rsidP="001511EE">
      <w:pPr>
        <w:jc w:val="center"/>
        <w:rPr>
          <w:rFonts w:ascii="TH SarabunPSK" w:hAnsi="TH SarabunPSK" w:cs="TH SarabunPSK"/>
          <w:b/>
          <w:bCs/>
          <w:sz w:val="30"/>
          <w:szCs w:val="30"/>
        </w:rPr>
      </w:pPr>
    </w:p>
    <w:p w14:paraId="0A4C0A9F" w14:textId="77777777" w:rsidR="00D528A6" w:rsidRPr="00650E00" w:rsidRDefault="00D528A6" w:rsidP="001511EE">
      <w:pPr>
        <w:jc w:val="center"/>
        <w:rPr>
          <w:rFonts w:ascii="TH SarabunPSK" w:hAnsi="TH SarabunPSK" w:cs="TH SarabunPSK"/>
          <w:b/>
          <w:bCs/>
          <w:sz w:val="30"/>
          <w:szCs w:val="30"/>
        </w:rPr>
      </w:pPr>
    </w:p>
    <w:p w14:paraId="22401F46" w14:textId="77777777" w:rsidR="00D528A6" w:rsidRPr="00650E00" w:rsidRDefault="00D528A6" w:rsidP="001511EE">
      <w:pPr>
        <w:jc w:val="center"/>
        <w:rPr>
          <w:rFonts w:ascii="TH SarabunPSK" w:hAnsi="TH SarabunPSK" w:cs="TH SarabunPSK"/>
          <w:b/>
          <w:bCs/>
          <w:sz w:val="30"/>
          <w:szCs w:val="30"/>
        </w:rPr>
      </w:pPr>
    </w:p>
    <w:p w14:paraId="10FC8C09" w14:textId="77777777" w:rsidR="00D528A6" w:rsidRPr="00650E00" w:rsidRDefault="00D528A6" w:rsidP="001511EE">
      <w:pPr>
        <w:jc w:val="center"/>
        <w:rPr>
          <w:rFonts w:ascii="TH SarabunPSK" w:hAnsi="TH SarabunPSK" w:cs="TH SarabunPSK"/>
          <w:b/>
          <w:bCs/>
          <w:sz w:val="30"/>
          <w:szCs w:val="30"/>
        </w:rPr>
      </w:pPr>
    </w:p>
    <w:p w14:paraId="4394F34F" w14:textId="77777777" w:rsidR="00D528A6" w:rsidRPr="00650E00" w:rsidRDefault="00D528A6" w:rsidP="001511EE">
      <w:pPr>
        <w:jc w:val="center"/>
        <w:rPr>
          <w:rFonts w:ascii="TH SarabunPSK" w:hAnsi="TH SarabunPSK" w:cs="TH SarabunPSK"/>
          <w:b/>
          <w:bCs/>
          <w:sz w:val="30"/>
          <w:szCs w:val="30"/>
        </w:rPr>
      </w:pPr>
    </w:p>
    <w:p w14:paraId="444706D3" w14:textId="77777777" w:rsidR="001F7827" w:rsidRPr="00650E00" w:rsidRDefault="001F7827" w:rsidP="001511EE">
      <w:pPr>
        <w:jc w:val="center"/>
        <w:rPr>
          <w:rFonts w:ascii="TH SarabunPSK" w:hAnsi="TH SarabunPSK" w:cs="TH SarabunPSK"/>
          <w:b/>
          <w:bCs/>
          <w:sz w:val="30"/>
          <w:szCs w:val="30"/>
        </w:rPr>
      </w:pPr>
    </w:p>
    <w:p w14:paraId="73DDA06B" w14:textId="77777777" w:rsidR="001F7827" w:rsidRPr="00650E00" w:rsidRDefault="001F7827" w:rsidP="001511EE">
      <w:pPr>
        <w:jc w:val="center"/>
        <w:rPr>
          <w:rFonts w:ascii="TH SarabunPSK" w:hAnsi="TH SarabunPSK" w:cs="TH SarabunPSK"/>
          <w:b/>
          <w:bCs/>
          <w:sz w:val="30"/>
          <w:szCs w:val="30"/>
        </w:rPr>
      </w:pPr>
    </w:p>
    <w:p w14:paraId="18602BEC" w14:textId="77777777" w:rsidR="001F7827" w:rsidRPr="00650E00" w:rsidRDefault="001F7827" w:rsidP="001511EE">
      <w:pPr>
        <w:jc w:val="center"/>
        <w:rPr>
          <w:rFonts w:ascii="TH SarabunPSK" w:hAnsi="TH SarabunPSK" w:cs="TH SarabunPSK"/>
          <w:b/>
          <w:bCs/>
          <w:sz w:val="30"/>
          <w:szCs w:val="30"/>
        </w:rPr>
      </w:pPr>
    </w:p>
    <w:p w14:paraId="3C81CABC" w14:textId="77777777" w:rsidR="001F7827" w:rsidRPr="00650E00" w:rsidRDefault="001F7827" w:rsidP="001511EE">
      <w:pPr>
        <w:jc w:val="center"/>
        <w:rPr>
          <w:rFonts w:ascii="TH SarabunPSK" w:hAnsi="TH SarabunPSK" w:cs="TH SarabunPSK"/>
          <w:b/>
          <w:bCs/>
          <w:sz w:val="30"/>
          <w:szCs w:val="30"/>
        </w:rPr>
      </w:pPr>
    </w:p>
    <w:p w14:paraId="5A4B6B82" w14:textId="77777777" w:rsidR="001F7827" w:rsidRPr="00650E00" w:rsidRDefault="001F7827" w:rsidP="001511EE">
      <w:pPr>
        <w:jc w:val="center"/>
        <w:rPr>
          <w:rFonts w:ascii="TH SarabunPSK" w:hAnsi="TH SarabunPSK" w:cs="TH SarabunPSK"/>
          <w:b/>
          <w:bCs/>
          <w:sz w:val="30"/>
          <w:szCs w:val="30"/>
        </w:rPr>
      </w:pPr>
    </w:p>
    <w:p w14:paraId="1A683292" w14:textId="77777777" w:rsidR="001F7827" w:rsidRPr="00650E00" w:rsidRDefault="001F7827" w:rsidP="001511EE">
      <w:pPr>
        <w:jc w:val="center"/>
        <w:rPr>
          <w:rFonts w:ascii="TH SarabunPSK" w:hAnsi="TH SarabunPSK" w:cs="TH SarabunPSK"/>
          <w:b/>
          <w:bCs/>
          <w:sz w:val="30"/>
          <w:szCs w:val="30"/>
        </w:rPr>
      </w:pPr>
    </w:p>
    <w:p w14:paraId="2A68C470" w14:textId="7427CBF7" w:rsidR="001F7827" w:rsidRPr="00650E00" w:rsidRDefault="001F7827" w:rsidP="001511EE">
      <w:pPr>
        <w:jc w:val="center"/>
        <w:rPr>
          <w:rFonts w:ascii="TH SarabunPSK" w:hAnsi="TH SarabunPSK" w:cs="TH SarabunPSK"/>
          <w:b/>
          <w:bCs/>
          <w:sz w:val="30"/>
          <w:szCs w:val="30"/>
        </w:rPr>
      </w:pPr>
    </w:p>
    <w:p w14:paraId="1F9F8077" w14:textId="0412E44A" w:rsidR="00A35C46" w:rsidRDefault="00A35C46" w:rsidP="001511EE">
      <w:pPr>
        <w:jc w:val="center"/>
        <w:rPr>
          <w:rFonts w:ascii="TH SarabunPSK" w:hAnsi="TH SarabunPSK" w:cs="TH SarabunPSK"/>
          <w:b/>
          <w:bCs/>
          <w:sz w:val="30"/>
          <w:szCs w:val="30"/>
        </w:rPr>
      </w:pPr>
    </w:p>
    <w:p w14:paraId="269D0B1E" w14:textId="77777777" w:rsidR="00A35C46" w:rsidRPr="00650E00" w:rsidRDefault="00A35C46" w:rsidP="001511EE">
      <w:pPr>
        <w:jc w:val="center"/>
        <w:rPr>
          <w:rFonts w:ascii="TH SarabunPSK" w:hAnsi="TH SarabunPSK" w:cs="TH SarabunPSK"/>
          <w:b/>
          <w:bCs/>
          <w:sz w:val="30"/>
          <w:szCs w:val="30"/>
        </w:rPr>
      </w:pPr>
    </w:p>
    <w:p w14:paraId="3B03B1BB" w14:textId="77777777" w:rsidR="009D3E4A" w:rsidRPr="00650E00" w:rsidRDefault="009D3E4A" w:rsidP="001511EE">
      <w:pPr>
        <w:jc w:val="center"/>
        <w:rPr>
          <w:rFonts w:ascii="TH SarabunPSK" w:hAnsi="TH SarabunPSK" w:cs="TH SarabunPSK"/>
          <w:b/>
          <w:bCs/>
          <w:sz w:val="30"/>
          <w:szCs w:val="30"/>
        </w:rPr>
      </w:pPr>
    </w:p>
    <w:p w14:paraId="738927BC" w14:textId="77777777" w:rsidR="00754A90" w:rsidRPr="00650E00" w:rsidRDefault="00754A90" w:rsidP="001511EE">
      <w:pPr>
        <w:jc w:val="center"/>
        <w:rPr>
          <w:rFonts w:ascii="TH SarabunPSK" w:hAnsi="TH SarabunPSK" w:cs="TH SarabunPSK"/>
          <w:b/>
          <w:bCs/>
          <w:sz w:val="30"/>
          <w:szCs w:val="30"/>
        </w:rPr>
      </w:pPr>
    </w:p>
    <w:p w14:paraId="3A68D433" w14:textId="19A200BA" w:rsidR="00733919" w:rsidRPr="00650E00" w:rsidRDefault="00733919" w:rsidP="00733919">
      <w:pPr>
        <w:pStyle w:val="Footer"/>
        <w:jc w:val="both"/>
        <w:rPr>
          <w:rFonts w:ascii="TH SarabunPSK" w:hAnsi="TH SarabunPSK" w:cs="TH SarabunPSK"/>
          <w:sz w:val="30"/>
          <w:szCs w:val="30"/>
        </w:rPr>
      </w:pPr>
      <w:r w:rsidRPr="00650E00">
        <w:rPr>
          <w:rFonts w:ascii="TH SarabunPSK" w:hAnsi="TH SarabunPSK" w:cs="TH SarabunPSK"/>
          <w:sz w:val="30"/>
          <w:szCs w:val="30"/>
          <w:cs/>
        </w:rPr>
        <w:t xml:space="preserve">ประเมินตามมาตรฐานโรงพยาบาลและบริการสุขภาพ ฉบับที่ </w:t>
      </w:r>
      <w:r w:rsidRPr="00650E00">
        <w:rPr>
          <w:rFonts w:ascii="TH SarabunPSK" w:hAnsi="TH SarabunPSK" w:cs="TH SarabunPSK"/>
          <w:sz w:val="30"/>
          <w:szCs w:val="30"/>
        </w:rPr>
        <w:t xml:space="preserve">4 </w:t>
      </w:r>
      <w:r w:rsidRPr="00650E00">
        <w:rPr>
          <w:rFonts w:ascii="TH SarabunPSK" w:hAnsi="TH SarabunPSK" w:cs="TH SarabunPSK"/>
          <w:sz w:val="30"/>
          <w:szCs w:val="30"/>
          <w:cs/>
        </w:rPr>
        <w:t>สถาบันรับรองคุณภาพสถานพยาบาล (องค์การมหาชน)</w:t>
      </w:r>
      <w:r w:rsidRPr="00650E00">
        <w:rPr>
          <w:rFonts w:ascii="TH SarabunPSK" w:hAnsi="TH SarabunPSK" w:cs="TH SarabunPSK"/>
          <w:sz w:val="30"/>
          <w:szCs w:val="30"/>
          <w:cs/>
        </w:rPr>
        <w:tab/>
      </w:r>
      <w:r w:rsidRPr="00650E00">
        <w:rPr>
          <w:rFonts w:ascii="TH SarabunPSK" w:hAnsi="TH SarabunPSK" w:cs="TH SarabunPSK"/>
          <w:sz w:val="30"/>
          <w:szCs w:val="30"/>
        </w:rPr>
        <w:t xml:space="preserve"> </w:t>
      </w:r>
    </w:p>
    <w:p w14:paraId="62A16A9D" w14:textId="77777777" w:rsidR="00733919" w:rsidRPr="00650E00" w:rsidRDefault="00733919" w:rsidP="001F7827">
      <w:pPr>
        <w:pStyle w:val="Footer"/>
        <w:jc w:val="both"/>
        <w:rPr>
          <w:rFonts w:ascii="TH SarabunPSK" w:hAnsi="TH SarabunPSK" w:cs="TH SarabunPSK"/>
          <w:sz w:val="30"/>
          <w:szCs w:val="30"/>
        </w:rPr>
      </w:pPr>
      <w:r w:rsidRPr="00650E00">
        <w:rPr>
          <w:rFonts w:ascii="TH SarabunPSK" w:hAnsi="TH SarabunPSK" w:cs="TH SarabunPSK"/>
          <w:sz w:val="30"/>
          <w:szCs w:val="30"/>
        </w:rPr>
        <w:t xml:space="preserve">SAR </w:t>
      </w:r>
      <w:r w:rsidRPr="00650E00">
        <w:rPr>
          <w:rFonts w:ascii="TH SarabunPSK" w:hAnsi="TH SarabunPSK" w:cs="TH SarabunPSK"/>
          <w:sz w:val="30"/>
          <w:szCs w:val="30"/>
          <w:cs/>
        </w:rPr>
        <w:t xml:space="preserve">2019 </w:t>
      </w:r>
      <w:r w:rsidRPr="00650E00">
        <w:rPr>
          <w:rFonts w:ascii="TH SarabunPSK" w:hAnsi="TH SarabunPSK" w:cs="TH SarabunPSK"/>
          <w:sz w:val="30"/>
          <w:szCs w:val="30"/>
        </w:rPr>
        <w:t>version 4.2</w:t>
      </w:r>
    </w:p>
    <w:sectPr w:rsidR="00733919" w:rsidRPr="00650E00" w:rsidSect="00BB6297">
      <w:pgSz w:w="11906" w:h="16838"/>
      <w:pgMar w:top="1134" w:right="709"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8C5D7" w14:textId="77777777" w:rsidR="00807980" w:rsidRDefault="00807980">
      <w:r>
        <w:separator/>
      </w:r>
    </w:p>
  </w:endnote>
  <w:endnote w:type="continuationSeparator" w:id="0">
    <w:p w14:paraId="5FD31C21" w14:textId="77777777" w:rsidR="00807980" w:rsidRDefault="0080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Sans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FDFE1" w14:textId="77777777" w:rsidR="00786EE0" w:rsidRDefault="00786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52D22" w14:textId="77777777" w:rsidR="00786EE0" w:rsidRDefault="00786E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6BD2" w14:textId="77777777" w:rsidR="00786EE0" w:rsidRDefault="00786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BD2E8" w14:textId="77777777" w:rsidR="00807980" w:rsidRDefault="00807980">
      <w:r>
        <w:separator/>
      </w:r>
    </w:p>
  </w:footnote>
  <w:footnote w:type="continuationSeparator" w:id="0">
    <w:p w14:paraId="1A56AD89" w14:textId="77777777" w:rsidR="00807980" w:rsidRDefault="00807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55C6B" w14:textId="77777777" w:rsidR="00786EE0" w:rsidRDefault="00786E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B191" w14:textId="349917EA" w:rsidR="00043033" w:rsidRDefault="004F6514" w:rsidP="00043033">
    <w:pPr>
      <w:pStyle w:val="Header"/>
      <w:tabs>
        <w:tab w:val="clear" w:pos="4153"/>
        <w:tab w:val="clear" w:pos="8306"/>
      </w:tabs>
      <w:ind w:right="-2"/>
      <w:jc w:val="center"/>
      <w:rPr>
        <w:rFonts w:ascii="TH SarabunPSK" w:hAnsi="TH SarabunPSK" w:cs="TH SarabunPSK"/>
      </w:rPr>
    </w:pPr>
    <w:r w:rsidRPr="00A54BAA">
      <w:rPr>
        <w:noProof/>
        <w:highlight w:val="yellow"/>
      </w:rPr>
      <w:drawing>
        <wp:anchor distT="0" distB="0" distL="114300" distR="114300" simplePos="0" relativeHeight="251658240" behindDoc="0" locked="0" layoutInCell="1" allowOverlap="1" wp14:anchorId="7EE121CE" wp14:editId="1E0F2A61">
          <wp:simplePos x="0" y="0"/>
          <wp:positionH relativeFrom="margin">
            <wp:posOffset>-127635</wp:posOffset>
          </wp:positionH>
          <wp:positionV relativeFrom="paragraph">
            <wp:posOffset>-635</wp:posOffset>
          </wp:positionV>
          <wp:extent cx="605790" cy="690880"/>
          <wp:effectExtent l="0" t="0" r="0" b="0"/>
          <wp:wrapNone/>
          <wp:docPr id="12" name="รูปภาพ 35"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35"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043033">
      <w:rPr>
        <w:rFonts w:ascii="TH SarabunPSK" w:hAnsi="TH SarabunPSK" w:cs="TH SarabunPSK"/>
        <w:cs/>
      </w:rPr>
      <w:tab/>
    </w:r>
  </w:p>
  <w:p w14:paraId="62EC38E3" w14:textId="70374864" w:rsidR="00734743" w:rsidRPr="00043033" w:rsidRDefault="00043033" w:rsidP="00043033">
    <w:pPr>
      <w:pStyle w:val="Header"/>
      <w:tabs>
        <w:tab w:val="clear" w:pos="4153"/>
        <w:tab w:val="clear" w:pos="8306"/>
        <w:tab w:val="center" w:pos="4394"/>
        <w:tab w:val="left" w:pos="4815"/>
      </w:tabs>
      <w:ind w:right="-2"/>
      <w:jc w:val="center"/>
      <w:rPr>
        <w:rFonts w:ascii="TH SarabunPSK" w:hAnsi="TH SarabunPSK" w:cs="TH SarabunPSK"/>
      </w:rPr>
    </w:pPr>
    <w:r>
      <w:rPr>
        <w:rFonts w:ascii="TH SarabunPSK" w:hAnsi="TH SarabunPSK" w:cs="TH SarabunPSK"/>
      </w:rPr>
      <w:fldChar w:fldCharType="begin"/>
    </w:r>
    <w:r>
      <w:rPr>
        <w:rFonts w:ascii="TH SarabunPSK" w:hAnsi="TH SarabunPSK" w:cs="TH SarabunPSK"/>
      </w:rPr>
      <w:instrText xml:space="preserve"> PAGE   \* MERGEFORMAT </w:instrText>
    </w:r>
    <w:r>
      <w:rPr>
        <w:rFonts w:ascii="TH SarabunPSK" w:hAnsi="TH SarabunPSK" w:cs="TH SarabunPSK"/>
      </w:rPr>
      <w:fldChar w:fldCharType="separate"/>
    </w:r>
    <w:r>
      <w:rPr>
        <w:rFonts w:ascii="TH SarabunPSK" w:hAnsi="TH SarabunPSK" w:cs="TH SarabunPSK"/>
      </w:rPr>
      <w:t>81</w:t>
    </w:r>
    <w:r>
      <w:rPr>
        <w:rFonts w:ascii="TH SarabunPSK" w:hAnsi="TH SarabunPSK" w:cs="TH SarabunPSK"/>
      </w:rPr>
      <w:fldChar w:fldCharType="end"/>
    </w:r>
  </w:p>
  <w:p w14:paraId="1B4F44FE" w14:textId="77777777" w:rsidR="000E49A3" w:rsidRPr="00CE307C" w:rsidRDefault="006C14D9" w:rsidP="00B87BA0">
    <w:pPr>
      <w:pStyle w:val="Header"/>
      <w:tabs>
        <w:tab w:val="clear" w:pos="8306"/>
        <w:tab w:val="left" w:pos="9356"/>
      </w:tabs>
      <w:jc w:val="center"/>
      <w:rPr>
        <w:rFonts w:ascii="TH SarabunPSK" w:hAnsi="TH SarabunPSK" w:cs="TH SarabunPSK"/>
        <w:b/>
        <w:bCs/>
        <w:sz w:val="30"/>
        <w:szCs w:val="30"/>
      </w:rPr>
    </w:pPr>
    <w:r w:rsidRPr="00CE307C">
      <w:rPr>
        <w:rFonts w:ascii="TH SarabunPSK" w:hAnsi="TH SarabunPSK" w:cs="TH SarabunPSK"/>
        <w:b/>
        <w:bCs/>
        <w:sz w:val="30"/>
        <w:szCs w:val="30"/>
        <w:cs/>
      </w:rPr>
      <w:t>คู่มือ</w:t>
    </w:r>
    <w:r w:rsidR="000E49A3" w:rsidRPr="00CE307C">
      <w:rPr>
        <w:rFonts w:ascii="TH SarabunPSK" w:hAnsi="TH SarabunPSK" w:cs="TH SarabunPSK"/>
        <w:b/>
        <w:bCs/>
        <w:sz w:val="30"/>
        <w:szCs w:val="30"/>
        <w:cs/>
      </w:rPr>
      <w:t>คำอธิบายตัวชี้วัด</w:t>
    </w:r>
    <w:r w:rsidR="00B74C38" w:rsidRPr="00CE307C">
      <w:rPr>
        <w:rFonts w:ascii="TH SarabunPSK" w:hAnsi="TH SarabunPSK" w:cs="TH SarabunPSK"/>
        <w:b/>
        <w:bCs/>
        <w:sz w:val="30"/>
        <w:szCs w:val="30"/>
        <w:cs/>
      </w:rPr>
      <w:t>ยุทธศาสตร์สถาบัน</w:t>
    </w:r>
    <w:proofErr w:type="spellStart"/>
    <w:r w:rsidR="00B74C38" w:rsidRPr="00CE307C">
      <w:rPr>
        <w:rFonts w:ascii="TH SarabunPSK" w:hAnsi="TH SarabunPSK" w:cs="TH SarabunPSK"/>
        <w:b/>
        <w:bCs/>
        <w:sz w:val="30"/>
        <w:szCs w:val="30"/>
        <w:cs/>
      </w:rPr>
      <w:t>กัล</w:t>
    </w:r>
    <w:proofErr w:type="spellEnd"/>
    <w:r w:rsidR="00B74C38" w:rsidRPr="00CE307C">
      <w:rPr>
        <w:rFonts w:ascii="TH SarabunPSK" w:hAnsi="TH SarabunPSK" w:cs="TH SarabunPSK"/>
        <w:b/>
        <w:bCs/>
        <w:sz w:val="30"/>
        <w:szCs w:val="30"/>
        <w:cs/>
      </w:rPr>
      <w:t>ยาณ์ราชนครินทร์</w:t>
    </w:r>
  </w:p>
  <w:p w14:paraId="4B1686A9" w14:textId="620A9177" w:rsidR="000E49A3" w:rsidRDefault="005A2823" w:rsidP="00B87BA0">
    <w:pPr>
      <w:pStyle w:val="Header"/>
      <w:jc w:val="center"/>
      <w:rPr>
        <w:rFonts w:ascii="TH SarabunPSK" w:hAnsi="TH SarabunPSK" w:cs="TH SarabunPSK"/>
        <w:b/>
        <w:bCs/>
        <w:sz w:val="30"/>
        <w:szCs w:val="30"/>
      </w:rPr>
    </w:pPr>
    <w:r w:rsidRPr="00CE307C">
      <w:rPr>
        <w:rFonts w:ascii="TH SarabunPSK" w:hAnsi="TH SarabunPSK" w:cs="TH SarabunPSK"/>
        <w:b/>
        <w:bCs/>
        <w:sz w:val="30"/>
        <w:szCs w:val="30"/>
        <w:cs/>
      </w:rPr>
      <w:t>ประจำปีงบประมาณ พ.ศ. 25</w:t>
    </w:r>
    <w:r w:rsidRPr="00CE307C">
      <w:rPr>
        <w:rFonts w:ascii="TH SarabunPSK" w:hAnsi="TH SarabunPSK" w:cs="TH SarabunPSK" w:hint="cs"/>
        <w:b/>
        <w:bCs/>
        <w:sz w:val="30"/>
        <w:szCs w:val="30"/>
        <w:cs/>
      </w:rPr>
      <w:t>6</w:t>
    </w:r>
    <w:r w:rsidR="00B23735">
      <w:rPr>
        <w:rFonts w:ascii="TH SarabunPSK" w:hAnsi="TH SarabunPSK" w:cs="TH SarabunPSK" w:hint="cs"/>
        <w:b/>
        <w:bCs/>
        <w:sz w:val="30"/>
        <w:szCs w:val="30"/>
        <w:cs/>
      </w:rPr>
      <w:t>5</w:t>
    </w:r>
  </w:p>
  <w:p w14:paraId="3A38D8B0" w14:textId="70908299" w:rsidR="000E49A3" w:rsidRPr="00CE307C" w:rsidRDefault="004F6514" w:rsidP="001B77A4">
    <w:pPr>
      <w:pStyle w:val="Header"/>
      <w:rPr>
        <w:rFonts w:ascii="Browallia New" w:hAnsi="Browallia New" w:cs="Browallia New"/>
        <w:b/>
        <w:bCs/>
        <w:sz w:val="30"/>
        <w:szCs w:val="30"/>
      </w:rPr>
    </w:pPr>
    <w:r w:rsidRPr="00CE307C">
      <w:rPr>
        <w:rFonts w:ascii="Browallia New" w:hAnsi="Browallia New" w:cs="Browallia New"/>
        <w:b/>
        <w:bCs/>
        <w:noProof/>
        <w:sz w:val="30"/>
        <w:szCs w:val="30"/>
        <w:lang w:eastAsia="zh-CN"/>
      </w:rPr>
      <mc:AlternateContent>
        <mc:Choice Requires="wps">
          <w:drawing>
            <wp:anchor distT="0" distB="0" distL="114300" distR="114300" simplePos="0" relativeHeight="251657216" behindDoc="0" locked="0" layoutInCell="1" allowOverlap="1" wp14:anchorId="1DDADB5E" wp14:editId="2AFE15A1">
              <wp:simplePos x="0" y="0"/>
              <wp:positionH relativeFrom="column">
                <wp:posOffset>114300</wp:posOffset>
              </wp:positionH>
              <wp:positionV relativeFrom="paragraph">
                <wp:posOffset>59055</wp:posOffset>
              </wp:positionV>
              <wp:extent cx="5715000" cy="0"/>
              <wp:effectExtent l="13335" t="10160" r="5715" b="889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A528663"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5pt" to="45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436F" w14:textId="77777777" w:rsidR="00786EE0" w:rsidRDefault="00786E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A0509" w14:textId="77777777" w:rsidR="0013608B" w:rsidRDefault="0013608B" w:rsidP="0013608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EFFA98" w14:textId="77777777" w:rsidR="0013608B" w:rsidRDefault="0013608B" w:rsidP="0013608B">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5EABE" w14:textId="4DF323AA" w:rsidR="0013608B" w:rsidRPr="00043033" w:rsidRDefault="00043033" w:rsidP="00043033">
    <w:pPr>
      <w:pStyle w:val="Header"/>
      <w:tabs>
        <w:tab w:val="clear" w:pos="4153"/>
        <w:tab w:val="clear" w:pos="8306"/>
        <w:tab w:val="center" w:pos="4394"/>
        <w:tab w:val="left" w:pos="4815"/>
      </w:tabs>
      <w:ind w:right="-2"/>
      <w:jc w:val="center"/>
      <w:rPr>
        <w:rFonts w:ascii="TH SarabunPSK" w:hAnsi="TH SarabunPSK" w:cs="TH SarabunPSK"/>
        <w:cs/>
      </w:rPr>
    </w:pPr>
    <w:r>
      <w:rPr>
        <w:rFonts w:ascii="TH SarabunPSK" w:hAnsi="TH SarabunPSK" w:cs="TH SarabunPSK"/>
      </w:rPr>
      <w:fldChar w:fldCharType="begin"/>
    </w:r>
    <w:r>
      <w:rPr>
        <w:rFonts w:ascii="TH SarabunPSK" w:hAnsi="TH SarabunPSK" w:cs="TH SarabunPSK"/>
      </w:rPr>
      <w:instrText xml:space="preserve"> PAGE   \* MERGEFORMAT </w:instrText>
    </w:r>
    <w:r>
      <w:rPr>
        <w:rFonts w:ascii="TH SarabunPSK" w:hAnsi="TH SarabunPSK" w:cs="TH SarabunPSK"/>
      </w:rPr>
      <w:fldChar w:fldCharType="separate"/>
    </w:r>
    <w:r>
      <w:rPr>
        <w:rFonts w:ascii="TH SarabunPSK" w:hAnsi="TH SarabunPSK" w:cs="TH SarabunPSK"/>
      </w:rPr>
      <w:t>104</w:t>
    </w:r>
    <w:r>
      <w:rPr>
        <w:rFonts w:ascii="TH SarabunPSK" w:hAnsi="TH SarabunPSK" w:cs="TH SarabunPSK"/>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800"/>
        </w:tabs>
        <w:ind w:left="180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F436A3"/>
    <w:multiLevelType w:val="hybridMultilevel"/>
    <w:tmpl w:val="E1228E5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337BC"/>
    <w:multiLevelType w:val="hybridMultilevel"/>
    <w:tmpl w:val="8DA0BDD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05650"/>
    <w:multiLevelType w:val="hybridMultilevel"/>
    <w:tmpl w:val="E48A12F4"/>
    <w:lvl w:ilvl="0" w:tplc="F1F02BCE">
      <w:start w:val="3"/>
      <w:numFmt w:val="bullet"/>
      <w:lvlText w:val="-"/>
      <w:lvlJc w:val="left"/>
      <w:pPr>
        <w:ind w:left="610" w:hanging="360"/>
      </w:pPr>
      <w:rPr>
        <w:rFonts w:ascii="TH SarabunPSK" w:eastAsia="Times New Roman" w:hAnsi="TH SarabunPSK" w:cs="TH SarabunPSK"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7" w15:restartNumberingAfterBreak="0">
    <w:nsid w:val="13BE1DFF"/>
    <w:multiLevelType w:val="hybridMultilevel"/>
    <w:tmpl w:val="95BCE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0505D"/>
    <w:multiLevelType w:val="hybridMultilevel"/>
    <w:tmpl w:val="D6DC3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C01"/>
    <w:multiLevelType w:val="hybridMultilevel"/>
    <w:tmpl w:val="CC080D3E"/>
    <w:lvl w:ilvl="0" w:tplc="A7226B54">
      <w:numFmt w:val="bullet"/>
      <w:lvlText w:val="-"/>
      <w:lvlJc w:val="left"/>
      <w:pPr>
        <w:ind w:left="252" w:hanging="360"/>
      </w:pPr>
      <w:rPr>
        <w:rFonts w:ascii="TH SarabunPSK" w:eastAsia="Times New Roman" w:hAnsi="TH SarabunPSK" w:cs="TH SarabunPSK"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1D9C12CC"/>
    <w:multiLevelType w:val="hybridMultilevel"/>
    <w:tmpl w:val="B5FC1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C7AE4"/>
    <w:multiLevelType w:val="hybridMultilevel"/>
    <w:tmpl w:val="919A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90E57"/>
    <w:multiLevelType w:val="hybridMultilevel"/>
    <w:tmpl w:val="95BCE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8C668E"/>
    <w:multiLevelType w:val="hybridMultilevel"/>
    <w:tmpl w:val="34DA079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D0F27"/>
    <w:multiLevelType w:val="hybridMultilevel"/>
    <w:tmpl w:val="3CF04F1E"/>
    <w:lvl w:ilvl="0" w:tplc="D9041364">
      <w:start w:val="7"/>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5B210EA"/>
    <w:multiLevelType w:val="hybridMultilevel"/>
    <w:tmpl w:val="131EE9FC"/>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E812DE"/>
    <w:multiLevelType w:val="hybridMultilevel"/>
    <w:tmpl w:val="A9662F08"/>
    <w:lvl w:ilvl="0" w:tplc="F5CC3830">
      <w:start w:val="3"/>
      <w:numFmt w:val="bullet"/>
      <w:lvlText w:val="-"/>
      <w:lvlJc w:val="left"/>
      <w:pPr>
        <w:ind w:left="1080" w:hanging="360"/>
      </w:pPr>
      <w:rPr>
        <w:rFonts w:ascii="Browallia New" w:eastAsia="Times New Roman" w:hAnsi="Browallia New" w:cs="Browallia New"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AB11BC9"/>
    <w:multiLevelType w:val="hybridMultilevel"/>
    <w:tmpl w:val="F550A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3222"/>
    <w:multiLevelType w:val="hybridMultilevel"/>
    <w:tmpl w:val="FD2E8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4368D"/>
    <w:multiLevelType w:val="hybridMultilevel"/>
    <w:tmpl w:val="15C20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DD100C"/>
    <w:multiLevelType w:val="hybridMultilevel"/>
    <w:tmpl w:val="7DE4027C"/>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A6B34"/>
    <w:multiLevelType w:val="multilevel"/>
    <w:tmpl w:val="3F60D5D8"/>
    <w:lvl w:ilvl="0">
      <w:start w:val="1"/>
      <w:numFmt w:val="decimal"/>
      <w:lvlText w:val="%1."/>
      <w:lvlJc w:val="left"/>
      <w:rPr>
        <w:rFonts w:ascii="TH SarabunPSK" w:eastAsia="Arial Unicode MS" w:hAnsi="TH SarabunPSK" w:cs="TH SarabunPSK" w:hint="default"/>
        <w:b w:val="0"/>
        <w:bCs w:val="0"/>
        <w:i w:val="0"/>
        <w:iCs w:val="0"/>
        <w:smallCaps w:val="0"/>
        <w:strike w:val="0"/>
        <w:color w:val="000000"/>
        <w:spacing w:val="0"/>
        <w:w w:val="100"/>
        <w:position w:val="0"/>
        <w:sz w:val="30"/>
        <w:szCs w:val="30"/>
        <w:u w:val="none"/>
        <w:lang w:val="th-TH" w:eastAsia="th-TH" w:bidi="th-TH"/>
      </w:rPr>
    </w:lvl>
    <w:lvl w:ilvl="1">
      <w:start w:val="1"/>
      <w:numFmt w:val="decimal"/>
      <w:lvlText w:val="%1.%2"/>
      <w:lvlJc w:val="left"/>
      <w:rPr>
        <w:rFonts w:ascii="TH SarabunPSK" w:eastAsia="Arial Unicode MS" w:hAnsi="TH SarabunPSK" w:cs="TH SarabunPSK" w:hint="default"/>
        <w:b w:val="0"/>
        <w:bCs w:val="0"/>
        <w:i w:val="0"/>
        <w:iCs w:val="0"/>
        <w:smallCaps w:val="0"/>
        <w:strike w:val="0"/>
        <w:color w:val="000000"/>
        <w:spacing w:val="0"/>
        <w:w w:val="100"/>
        <w:position w:val="0"/>
        <w:sz w:val="30"/>
        <w:szCs w:val="30"/>
        <w:u w:val="none"/>
        <w:lang w:val="th-TH" w:eastAsia="th-TH" w:bidi="th-TH"/>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D07695"/>
    <w:multiLevelType w:val="hybridMultilevel"/>
    <w:tmpl w:val="EFC63662"/>
    <w:lvl w:ilvl="0" w:tplc="5B880AAC">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
  </w:num>
  <w:num w:numId="4">
    <w:abstractNumId w:val="16"/>
  </w:num>
  <w:num w:numId="5">
    <w:abstractNumId w:val="2"/>
  </w:num>
  <w:num w:numId="6">
    <w:abstractNumId w:val="3"/>
  </w:num>
  <w:num w:numId="7">
    <w:abstractNumId w:val="14"/>
  </w:num>
  <w:num w:numId="8">
    <w:abstractNumId w:val="10"/>
  </w:num>
  <w:num w:numId="9">
    <w:abstractNumId w:val="7"/>
  </w:num>
  <w:num w:numId="10">
    <w:abstractNumId w:val="12"/>
  </w:num>
  <w:num w:numId="11">
    <w:abstractNumId w:val="18"/>
  </w:num>
  <w:num w:numId="12">
    <w:abstractNumId w:val="6"/>
  </w:num>
  <w:num w:numId="13">
    <w:abstractNumId w:val="9"/>
  </w:num>
  <w:num w:numId="14">
    <w:abstractNumId w:val="8"/>
  </w:num>
  <w:num w:numId="15">
    <w:abstractNumId w:val="21"/>
  </w:num>
  <w:num w:numId="16">
    <w:abstractNumId w:val="11"/>
  </w:num>
  <w:num w:numId="17">
    <w:abstractNumId w:val="19"/>
  </w:num>
  <w:num w:numId="18">
    <w:abstractNumId w:val="17"/>
  </w:num>
  <w:num w:numId="19">
    <w:abstractNumId w:val="5"/>
  </w:num>
  <w:num w:numId="20">
    <w:abstractNumId w:val="13"/>
  </w:num>
  <w:num w:numId="21">
    <w:abstractNumId w:val="22"/>
  </w:num>
  <w:num w:numId="22">
    <w:abstractNumId w:val="20"/>
  </w:num>
  <w:num w:numId="2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E88"/>
    <w:rsid w:val="00002613"/>
    <w:rsid w:val="00003545"/>
    <w:rsid w:val="000070EC"/>
    <w:rsid w:val="00014069"/>
    <w:rsid w:val="000245A5"/>
    <w:rsid w:val="0002483F"/>
    <w:rsid w:val="000274E4"/>
    <w:rsid w:val="000409CE"/>
    <w:rsid w:val="00041989"/>
    <w:rsid w:val="00043033"/>
    <w:rsid w:val="00043333"/>
    <w:rsid w:val="000455FA"/>
    <w:rsid w:val="00046898"/>
    <w:rsid w:val="000537E9"/>
    <w:rsid w:val="00055EAB"/>
    <w:rsid w:val="0005646E"/>
    <w:rsid w:val="000612FE"/>
    <w:rsid w:val="00062736"/>
    <w:rsid w:val="00072E0C"/>
    <w:rsid w:val="00086204"/>
    <w:rsid w:val="00090566"/>
    <w:rsid w:val="00093930"/>
    <w:rsid w:val="0009492A"/>
    <w:rsid w:val="0009732A"/>
    <w:rsid w:val="000A474A"/>
    <w:rsid w:val="000A55B4"/>
    <w:rsid w:val="000A6A12"/>
    <w:rsid w:val="000B491B"/>
    <w:rsid w:val="000C035E"/>
    <w:rsid w:val="000C1FB4"/>
    <w:rsid w:val="000C52C5"/>
    <w:rsid w:val="000C6E4A"/>
    <w:rsid w:val="000C7F51"/>
    <w:rsid w:val="000D3F92"/>
    <w:rsid w:val="000E0D38"/>
    <w:rsid w:val="000E49A3"/>
    <w:rsid w:val="000E4D47"/>
    <w:rsid w:val="000E53F8"/>
    <w:rsid w:val="000E62C6"/>
    <w:rsid w:val="000E7AB4"/>
    <w:rsid w:val="00110AB9"/>
    <w:rsid w:val="00126AC2"/>
    <w:rsid w:val="0013608B"/>
    <w:rsid w:val="001511EE"/>
    <w:rsid w:val="00163956"/>
    <w:rsid w:val="00165B38"/>
    <w:rsid w:val="00173467"/>
    <w:rsid w:val="00177957"/>
    <w:rsid w:val="00180009"/>
    <w:rsid w:val="001828D7"/>
    <w:rsid w:val="001866C3"/>
    <w:rsid w:val="001972B0"/>
    <w:rsid w:val="001A78DB"/>
    <w:rsid w:val="001B77A4"/>
    <w:rsid w:val="001C182D"/>
    <w:rsid w:val="001C21E3"/>
    <w:rsid w:val="001D03D6"/>
    <w:rsid w:val="001D0484"/>
    <w:rsid w:val="001F1E3A"/>
    <w:rsid w:val="001F2F8B"/>
    <w:rsid w:val="001F5CE8"/>
    <w:rsid w:val="001F7827"/>
    <w:rsid w:val="0020511F"/>
    <w:rsid w:val="00214E11"/>
    <w:rsid w:val="00223254"/>
    <w:rsid w:val="0022569B"/>
    <w:rsid w:val="00226E7E"/>
    <w:rsid w:val="0023303F"/>
    <w:rsid w:val="00233AEB"/>
    <w:rsid w:val="0024045C"/>
    <w:rsid w:val="002405DF"/>
    <w:rsid w:val="00240A99"/>
    <w:rsid w:val="00241684"/>
    <w:rsid w:val="00254C70"/>
    <w:rsid w:val="002633CC"/>
    <w:rsid w:val="00266274"/>
    <w:rsid w:val="00273E8D"/>
    <w:rsid w:val="0028036A"/>
    <w:rsid w:val="00297639"/>
    <w:rsid w:val="002A3569"/>
    <w:rsid w:val="002B06C5"/>
    <w:rsid w:val="002B2733"/>
    <w:rsid w:val="002B3041"/>
    <w:rsid w:val="002B6C6D"/>
    <w:rsid w:val="002C0175"/>
    <w:rsid w:val="002D2C26"/>
    <w:rsid w:val="002D5461"/>
    <w:rsid w:val="002D76D2"/>
    <w:rsid w:val="002E03DE"/>
    <w:rsid w:val="002E38CC"/>
    <w:rsid w:val="002F600F"/>
    <w:rsid w:val="00304FF5"/>
    <w:rsid w:val="00307757"/>
    <w:rsid w:val="003145DF"/>
    <w:rsid w:val="00325B1E"/>
    <w:rsid w:val="00331448"/>
    <w:rsid w:val="00332087"/>
    <w:rsid w:val="00334954"/>
    <w:rsid w:val="00334AAC"/>
    <w:rsid w:val="00334D95"/>
    <w:rsid w:val="0034254A"/>
    <w:rsid w:val="00345756"/>
    <w:rsid w:val="00350220"/>
    <w:rsid w:val="003505A7"/>
    <w:rsid w:val="00354002"/>
    <w:rsid w:val="0035430B"/>
    <w:rsid w:val="00354C00"/>
    <w:rsid w:val="00355F3C"/>
    <w:rsid w:val="003567DA"/>
    <w:rsid w:val="00357A6A"/>
    <w:rsid w:val="003618CF"/>
    <w:rsid w:val="00365DE3"/>
    <w:rsid w:val="003853CA"/>
    <w:rsid w:val="00386BA4"/>
    <w:rsid w:val="003934B9"/>
    <w:rsid w:val="00394E17"/>
    <w:rsid w:val="003A3800"/>
    <w:rsid w:val="003B4C62"/>
    <w:rsid w:val="003B6433"/>
    <w:rsid w:val="003B7E0E"/>
    <w:rsid w:val="003D02D5"/>
    <w:rsid w:val="003D0C0E"/>
    <w:rsid w:val="003D1354"/>
    <w:rsid w:val="003D4FDC"/>
    <w:rsid w:val="003D6330"/>
    <w:rsid w:val="003D6558"/>
    <w:rsid w:val="003E2D48"/>
    <w:rsid w:val="003E69F7"/>
    <w:rsid w:val="003E72AC"/>
    <w:rsid w:val="003F1A71"/>
    <w:rsid w:val="003F6617"/>
    <w:rsid w:val="00403F73"/>
    <w:rsid w:val="00405221"/>
    <w:rsid w:val="00412ACC"/>
    <w:rsid w:val="00430692"/>
    <w:rsid w:val="00437339"/>
    <w:rsid w:val="00440A97"/>
    <w:rsid w:val="00450E35"/>
    <w:rsid w:val="00461578"/>
    <w:rsid w:val="00462ED4"/>
    <w:rsid w:val="00476A05"/>
    <w:rsid w:val="004807C4"/>
    <w:rsid w:val="00483A00"/>
    <w:rsid w:val="00484CF1"/>
    <w:rsid w:val="00495578"/>
    <w:rsid w:val="00497491"/>
    <w:rsid w:val="004A3C37"/>
    <w:rsid w:val="004B03D1"/>
    <w:rsid w:val="004B4B6D"/>
    <w:rsid w:val="004C67DC"/>
    <w:rsid w:val="004C7924"/>
    <w:rsid w:val="004D1FD2"/>
    <w:rsid w:val="004D3993"/>
    <w:rsid w:val="004D3A79"/>
    <w:rsid w:val="004D4994"/>
    <w:rsid w:val="004D53E9"/>
    <w:rsid w:val="004E6A46"/>
    <w:rsid w:val="004F1D88"/>
    <w:rsid w:val="004F399D"/>
    <w:rsid w:val="004F6514"/>
    <w:rsid w:val="004F6C56"/>
    <w:rsid w:val="00501144"/>
    <w:rsid w:val="00501EF6"/>
    <w:rsid w:val="00515FD3"/>
    <w:rsid w:val="00517602"/>
    <w:rsid w:val="00521DF5"/>
    <w:rsid w:val="005267D1"/>
    <w:rsid w:val="005302E6"/>
    <w:rsid w:val="00532A7A"/>
    <w:rsid w:val="0053419B"/>
    <w:rsid w:val="00536A7D"/>
    <w:rsid w:val="0053773B"/>
    <w:rsid w:val="005436EF"/>
    <w:rsid w:val="005511DD"/>
    <w:rsid w:val="005511EA"/>
    <w:rsid w:val="0055433B"/>
    <w:rsid w:val="00556DA6"/>
    <w:rsid w:val="00557197"/>
    <w:rsid w:val="00561A89"/>
    <w:rsid w:val="00562273"/>
    <w:rsid w:val="00571BE1"/>
    <w:rsid w:val="00574B2E"/>
    <w:rsid w:val="00575D88"/>
    <w:rsid w:val="00576853"/>
    <w:rsid w:val="00582A14"/>
    <w:rsid w:val="00583375"/>
    <w:rsid w:val="00583EF8"/>
    <w:rsid w:val="00587191"/>
    <w:rsid w:val="005A2823"/>
    <w:rsid w:val="005A3EC4"/>
    <w:rsid w:val="005A6CF3"/>
    <w:rsid w:val="005A784D"/>
    <w:rsid w:val="005C2CA3"/>
    <w:rsid w:val="005C47E5"/>
    <w:rsid w:val="005C514E"/>
    <w:rsid w:val="005D40F3"/>
    <w:rsid w:val="005D66CB"/>
    <w:rsid w:val="005E3741"/>
    <w:rsid w:val="005E4BFC"/>
    <w:rsid w:val="005E5530"/>
    <w:rsid w:val="005F0A2B"/>
    <w:rsid w:val="005F3989"/>
    <w:rsid w:val="005F6576"/>
    <w:rsid w:val="005F7574"/>
    <w:rsid w:val="005F7CB9"/>
    <w:rsid w:val="00601286"/>
    <w:rsid w:val="00610E1F"/>
    <w:rsid w:val="006113C8"/>
    <w:rsid w:val="00620960"/>
    <w:rsid w:val="00631305"/>
    <w:rsid w:val="006333C0"/>
    <w:rsid w:val="006334DA"/>
    <w:rsid w:val="006371E1"/>
    <w:rsid w:val="00650E00"/>
    <w:rsid w:val="00656C23"/>
    <w:rsid w:val="00657989"/>
    <w:rsid w:val="006743A6"/>
    <w:rsid w:val="0067556F"/>
    <w:rsid w:val="006756F7"/>
    <w:rsid w:val="0068395E"/>
    <w:rsid w:val="00684750"/>
    <w:rsid w:val="00684E90"/>
    <w:rsid w:val="00687912"/>
    <w:rsid w:val="006957E2"/>
    <w:rsid w:val="00695C96"/>
    <w:rsid w:val="00695D9E"/>
    <w:rsid w:val="00696E12"/>
    <w:rsid w:val="006A13D9"/>
    <w:rsid w:val="006A24EE"/>
    <w:rsid w:val="006A5ABC"/>
    <w:rsid w:val="006B2297"/>
    <w:rsid w:val="006B3758"/>
    <w:rsid w:val="006B4470"/>
    <w:rsid w:val="006C0683"/>
    <w:rsid w:val="006C14D9"/>
    <w:rsid w:val="006C17B1"/>
    <w:rsid w:val="006C29FB"/>
    <w:rsid w:val="006C374C"/>
    <w:rsid w:val="006D04BF"/>
    <w:rsid w:val="006D36E2"/>
    <w:rsid w:val="006E63C0"/>
    <w:rsid w:val="006E66C2"/>
    <w:rsid w:val="006E6C24"/>
    <w:rsid w:val="007018A1"/>
    <w:rsid w:val="00703FF6"/>
    <w:rsid w:val="00710B48"/>
    <w:rsid w:val="00711E85"/>
    <w:rsid w:val="00721FD4"/>
    <w:rsid w:val="00723827"/>
    <w:rsid w:val="00727C78"/>
    <w:rsid w:val="007301E4"/>
    <w:rsid w:val="00732375"/>
    <w:rsid w:val="00733919"/>
    <w:rsid w:val="00734743"/>
    <w:rsid w:val="00742993"/>
    <w:rsid w:val="00743157"/>
    <w:rsid w:val="007446FF"/>
    <w:rsid w:val="00754A90"/>
    <w:rsid w:val="007671AE"/>
    <w:rsid w:val="007678B9"/>
    <w:rsid w:val="00767EA6"/>
    <w:rsid w:val="0077336A"/>
    <w:rsid w:val="00774DC8"/>
    <w:rsid w:val="00775BBF"/>
    <w:rsid w:val="00776AAC"/>
    <w:rsid w:val="00786EE0"/>
    <w:rsid w:val="00796971"/>
    <w:rsid w:val="0079699A"/>
    <w:rsid w:val="007A588F"/>
    <w:rsid w:val="007B5BEA"/>
    <w:rsid w:val="007B667B"/>
    <w:rsid w:val="007B7D16"/>
    <w:rsid w:val="007C0CF2"/>
    <w:rsid w:val="007C699F"/>
    <w:rsid w:val="007D0948"/>
    <w:rsid w:val="007D0CA8"/>
    <w:rsid w:val="007E42ED"/>
    <w:rsid w:val="007E4A92"/>
    <w:rsid w:val="007E6110"/>
    <w:rsid w:val="007F3336"/>
    <w:rsid w:val="00800999"/>
    <w:rsid w:val="008021CA"/>
    <w:rsid w:val="00807980"/>
    <w:rsid w:val="00815A6E"/>
    <w:rsid w:val="008245F6"/>
    <w:rsid w:val="00827E21"/>
    <w:rsid w:val="00832E1C"/>
    <w:rsid w:val="00833DFF"/>
    <w:rsid w:val="00836793"/>
    <w:rsid w:val="00837520"/>
    <w:rsid w:val="008401CE"/>
    <w:rsid w:val="00841382"/>
    <w:rsid w:val="00842D22"/>
    <w:rsid w:val="00852206"/>
    <w:rsid w:val="008545F9"/>
    <w:rsid w:val="0085751B"/>
    <w:rsid w:val="00861C4A"/>
    <w:rsid w:val="00865973"/>
    <w:rsid w:val="00867BF6"/>
    <w:rsid w:val="008745CB"/>
    <w:rsid w:val="00875B8B"/>
    <w:rsid w:val="00881BA1"/>
    <w:rsid w:val="008836CF"/>
    <w:rsid w:val="00885BEA"/>
    <w:rsid w:val="00887DC3"/>
    <w:rsid w:val="00890D87"/>
    <w:rsid w:val="00892A7E"/>
    <w:rsid w:val="00896362"/>
    <w:rsid w:val="0089688E"/>
    <w:rsid w:val="008971DB"/>
    <w:rsid w:val="008A34F1"/>
    <w:rsid w:val="008B4876"/>
    <w:rsid w:val="008C1ADB"/>
    <w:rsid w:val="008C5686"/>
    <w:rsid w:val="008C7E01"/>
    <w:rsid w:val="008E6959"/>
    <w:rsid w:val="008F3747"/>
    <w:rsid w:val="008F59F6"/>
    <w:rsid w:val="008F7E88"/>
    <w:rsid w:val="00904C57"/>
    <w:rsid w:val="00923938"/>
    <w:rsid w:val="00924B14"/>
    <w:rsid w:val="00925DAD"/>
    <w:rsid w:val="00931916"/>
    <w:rsid w:val="009325F4"/>
    <w:rsid w:val="00933F78"/>
    <w:rsid w:val="00942538"/>
    <w:rsid w:val="00944986"/>
    <w:rsid w:val="00952A7C"/>
    <w:rsid w:val="00957051"/>
    <w:rsid w:val="00960924"/>
    <w:rsid w:val="0096129B"/>
    <w:rsid w:val="00967A05"/>
    <w:rsid w:val="00967E2F"/>
    <w:rsid w:val="00970462"/>
    <w:rsid w:val="0097352A"/>
    <w:rsid w:val="009745EC"/>
    <w:rsid w:val="009749C5"/>
    <w:rsid w:val="00976ADF"/>
    <w:rsid w:val="00976B2B"/>
    <w:rsid w:val="00977A1F"/>
    <w:rsid w:val="00980F27"/>
    <w:rsid w:val="0099015C"/>
    <w:rsid w:val="009922FC"/>
    <w:rsid w:val="00994B35"/>
    <w:rsid w:val="009A4B80"/>
    <w:rsid w:val="009B0F2C"/>
    <w:rsid w:val="009B669E"/>
    <w:rsid w:val="009B6C8F"/>
    <w:rsid w:val="009C0A75"/>
    <w:rsid w:val="009C0D4B"/>
    <w:rsid w:val="009C14CA"/>
    <w:rsid w:val="009C18F4"/>
    <w:rsid w:val="009C2BB5"/>
    <w:rsid w:val="009C4587"/>
    <w:rsid w:val="009D3A92"/>
    <w:rsid w:val="009D3E4A"/>
    <w:rsid w:val="009D4CA4"/>
    <w:rsid w:val="009D6E3B"/>
    <w:rsid w:val="00A06146"/>
    <w:rsid w:val="00A108C8"/>
    <w:rsid w:val="00A11D95"/>
    <w:rsid w:val="00A15D2A"/>
    <w:rsid w:val="00A15E86"/>
    <w:rsid w:val="00A217D2"/>
    <w:rsid w:val="00A26393"/>
    <w:rsid w:val="00A356A2"/>
    <w:rsid w:val="00A35C46"/>
    <w:rsid w:val="00A413F1"/>
    <w:rsid w:val="00A42438"/>
    <w:rsid w:val="00A44BE5"/>
    <w:rsid w:val="00A45C86"/>
    <w:rsid w:val="00A50D8F"/>
    <w:rsid w:val="00A50E2D"/>
    <w:rsid w:val="00A549D1"/>
    <w:rsid w:val="00A54BAA"/>
    <w:rsid w:val="00A76F88"/>
    <w:rsid w:val="00A81AB0"/>
    <w:rsid w:val="00A846E8"/>
    <w:rsid w:val="00A8758D"/>
    <w:rsid w:val="00A93DC0"/>
    <w:rsid w:val="00A94B8E"/>
    <w:rsid w:val="00A96D13"/>
    <w:rsid w:val="00A972EC"/>
    <w:rsid w:val="00AA63A7"/>
    <w:rsid w:val="00AB005C"/>
    <w:rsid w:val="00AB099D"/>
    <w:rsid w:val="00AB153B"/>
    <w:rsid w:val="00AB3114"/>
    <w:rsid w:val="00AB473E"/>
    <w:rsid w:val="00AB55AC"/>
    <w:rsid w:val="00AB67CE"/>
    <w:rsid w:val="00AC539C"/>
    <w:rsid w:val="00AD14AB"/>
    <w:rsid w:val="00AD74C6"/>
    <w:rsid w:val="00AD76E3"/>
    <w:rsid w:val="00AE2296"/>
    <w:rsid w:val="00AE3178"/>
    <w:rsid w:val="00AE3E5D"/>
    <w:rsid w:val="00AE63DD"/>
    <w:rsid w:val="00AF0732"/>
    <w:rsid w:val="00AF6CE1"/>
    <w:rsid w:val="00AF7A3C"/>
    <w:rsid w:val="00B107F3"/>
    <w:rsid w:val="00B135EA"/>
    <w:rsid w:val="00B23735"/>
    <w:rsid w:val="00B24416"/>
    <w:rsid w:val="00B24792"/>
    <w:rsid w:val="00B266D7"/>
    <w:rsid w:val="00B31EF2"/>
    <w:rsid w:val="00B36B3B"/>
    <w:rsid w:val="00B40A98"/>
    <w:rsid w:val="00B42E85"/>
    <w:rsid w:val="00B4307E"/>
    <w:rsid w:val="00B44DF2"/>
    <w:rsid w:val="00B470F2"/>
    <w:rsid w:val="00B55822"/>
    <w:rsid w:val="00B5798B"/>
    <w:rsid w:val="00B746D1"/>
    <w:rsid w:val="00B74C38"/>
    <w:rsid w:val="00B82F8F"/>
    <w:rsid w:val="00B86DDC"/>
    <w:rsid w:val="00B87BA0"/>
    <w:rsid w:val="00B96816"/>
    <w:rsid w:val="00BA2420"/>
    <w:rsid w:val="00BA3D3E"/>
    <w:rsid w:val="00BA76C4"/>
    <w:rsid w:val="00BB1E8A"/>
    <w:rsid w:val="00BB6297"/>
    <w:rsid w:val="00BB67E1"/>
    <w:rsid w:val="00BC0160"/>
    <w:rsid w:val="00BC2CD3"/>
    <w:rsid w:val="00BD0837"/>
    <w:rsid w:val="00BD334B"/>
    <w:rsid w:val="00BD462A"/>
    <w:rsid w:val="00BE33FC"/>
    <w:rsid w:val="00BE59C6"/>
    <w:rsid w:val="00BE5CF0"/>
    <w:rsid w:val="00BE610D"/>
    <w:rsid w:val="00BF0B72"/>
    <w:rsid w:val="00BF12EB"/>
    <w:rsid w:val="00BF5147"/>
    <w:rsid w:val="00C015D1"/>
    <w:rsid w:val="00C034FE"/>
    <w:rsid w:val="00C03A80"/>
    <w:rsid w:val="00C10B55"/>
    <w:rsid w:val="00C11531"/>
    <w:rsid w:val="00C11778"/>
    <w:rsid w:val="00C17AFF"/>
    <w:rsid w:val="00C21860"/>
    <w:rsid w:val="00C23A57"/>
    <w:rsid w:val="00C2454F"/>
    <w:rsid w:val="00C32209"/>
    <w:rsid w:val="00C33B22"/>
    <w:rsid w:val="00C34224"/>
    <w:rsid w:val="00C35A29"/>
    <w:rsid w:val="00C36ABA"/>
    <w:rsid w:val="00C37281"/>
    <w:rsid w:val="00C46EE8"/>
    <w:rsid w:val="00C478F0"/>
    <w:rsid w:val="00C5759F"/>
    <w:rsid w:val="00C6325C"/>
    <w:rsid w:val="00C7033E"/>
    <w:rsid w:val="00C73D65"/>
    <w:rsid w:val="00C83488"/>
    <w:rsid w:val="00C85214"/>
    <w:rsid w:val="00C91711"/>
    <w:rsid w:val="00C93FDF"/>
    <w:rsid w:val="00C9742A"/>
    <w:rsid w:val="00C97612"/>
    <w:rsid w:val="00CA5B35"/>
    <w:rsid w:val="00CB0F44"/>
    <w:rsid w:val="00CB4674"/>
    <w:rsid w:val="00CC47C5"/>
    <w:rsid w:val="00CC7350"/>
    <w:rsid w:val="00CC7C39"/>
    <w:rsid w:val="00CE0CAF"/>
    <w:rsid w:val="00CE307C"/>
    <w:rsid w:val="00CF08AF"/>
    <w:rsid w:val="00D004BE"/>
    <w:rsid w:val="00D00819"/>
    <w:rsid w:val="00D01371"/>
    <w:rsid w:val="00D03BC5"/>
    <w:rsid w:val="00D05070"/>
    <w:rsid w:val="00D06476"/>
    <w:rsid w:val="00D10797"/>
    <w:rsid w:val="00D13A5E"/>
    <w:rsid w:val="00D172A7"/>
    <w:rsid w:val="00D219BC"/>
    <w:rsid w:val="00D27114"/>
    <w:rsid w:val="00D46E85"/>
    <w:rsid w:val="00D528A6"/>
    <w:rsid w:val="00D57964"/>
    <w:rsid w:val="00D61638"/>
    <w:rsid w:val="00D63BC8"/>
    <w:rsid w:val="00D72874"/>
    <w:rsid w:val="00D744AE"/>
    <w:rsid w:val="00D757F1"/>
    <w:rsid w:val="00D77136"/>
    <w:rsid w:val="00D92958"/>
    <w:rsid w:val="00DA43E3"/>
    <w:rsid w:val="00DA5207"/>
    <w:rsid w:val="00DA79DE"/>
    <w:rsid w:val="00DB10F3"/>
    <w:rsid w:val="00DB3C8B"/>
    <w:rsid w:val="00DB733D"/>
    <w:rsid w:val="00DC5DFB"/>
    <w:rsid w:val="00DC6645"/>
    <w:rsid w:val="00DD37D6"/>
    <w:rsid w:val="00DD5466"/>
    <w:rsid w:val="00DD75CC"/>
    <w:rsid w:val="00DE2C8B"/>
    <w:rsid w:val="00DE7098"/>
    <w:rsid w:val="00DF36FF"/>
    <w:rsid w:val="00DF4AB8"/>
    <w:rsid w:val="00DF6E67"/>
    <w:rsid w:val="00E02D12"/>
    <w:rsid w:val="00E034B2"/>
    <w:rsid w:val="00E03AFE"/>
    <w:rsid w:val="00E040CA"/>
    <w:rsid w:val="00E04D1F"/>
    <w:rsid w:val="00E05C47"/>
    <w:rsid w:val="00E07A22"/>
    <w:rsid w:val="00E1306F"/>
    <w:rsid w:val="00E1577F"/>
    <w:rsid w:val="00E247C2"/>
    <w:rsid w:val="00E3249C"/>
    <w:rsid w:val="00E4341E"/>
    <w:rsid w:val="00E471C0"/>
    <w:rsid w:val="00E569EF"/>
    <w:rsid w:val="00E70955"/>
    <w:rsid w:val="00E8723F"/>
    <w:rsid w:val="00E927E4"/>
    <w:rsid w:val="00EA52F2"/>
    <w:rsid w:val="00EB7437"/>
    <w:rsid w:val="00EB7EDF"/>
    <w:rsid w:val="00ED0DD6"/>
    <w:rsid w:val="00ED2488"/>
    <w:rsid w:val="00EE2ACE"/>
    <w:rsid w:val="00EE51A5"/>
    <w:rsid w:val="00EE6CBC"/>
    <w:rsid w:val="00EE6FA4"/>
    <w:rsid w:val="00EF2F09"/>
    <w:rsid w:val="00F014F1"/>
    <w:rsid w:val="00F26A7B"/>
    <w:rsid w:val="00F34207"/>
    <w:rsid w:val="00F35AAD"/>
    <w:rsid w:val="00F4162C"/>
    <w:rsid w:val="00F43933"/>
    <w:rsid w:val="00F45830"/>
    <w:rsid w:val="00F5248E"/>
    <w:rsid w:val="00F53730"/>
    <w:rsid w:val="00F659B0"/>
    <w:rsid w:val="00F76091"/>
    <w:rsid w:val="00F76BC8"/>
    <w:rsid w:val="00F77D23"/>
    <w:rsid w:val="00F96751"/>
    <w:rsid w:val="00FA14CE"/>
    <w:rsid w:val="00FA1966"/>
    <w:rsid w:val="00FA53C6"/>
    <w:rsid w:val="00FA764B"/>
    <w:rsid w:val="00FB318A"/>
    <w:rsid w:val="00FB3A1A"/>
    <w:rsid w:val="00FB61E6"/>
    <w:rsid w:val="00FC183B"/>
    <w:rsid w:val="00FC1C7A"/>
    <w:rsid w:val="00FC497B"/>
    <w:rsid w:val="00FD2C3A"/>
    <w:rsid w:val="00FD6314"/>
    <w:rsid w:val="00FE5A24"/>
    <w:rsid w:val="00FF0E52"/>
    <w:rsid w:val="00FF68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F110"/>
  <w15:chartTrackingRefBased/>
  <w15:docId w15:val="{38D0E18C-328A-470A-9E81-71A808245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7E88"/>
    <w:rPr>
      <w:rFonts w:ascii="Cordia New" w:eastAsia="Cordia New" w:cs="Cordia New"/>
      <w:sz w:val="28"/>
      <w:szCs w:val="28"/>
    </w:rPr>
  </w:style>
  <w:style w:type="paragraph" w:styleId="Heading1">
    <w:name w:val="heading 1"/>
    <w:basedOn w:val="Normal"/>
    <w:next w:val="Normal"/>
    <w:link w:val="Heading1Char"/>
    <w:qFormat/>
    <w:rsid w:val="00355F3C"/>
    <w:pPr>
      <w:keepNext/>
      <w:spacing w:before="240" w:after="60"/>
      <w:outlineLvl w:val="0"/>
    </w:pPr>
    <w:rPr>
      <w:rFonts w:ascii="Arial" w:hAnsi="Arial"/>
      <w:b/>
      <w:bCs/>
      <w:kern w:val="32"/>
      <w:sz w:val="32"/>
      <w:szCs w:val="37"/>
    </w:rPr>
  </w:style>
  <w:style w:type="paragraph" w:styleId="Heading3">
    <w:name w:val="heading 3"/>
    <w:basedOn w:val="Normal"/>
    <w:next w:val="Normal"/>
    <w:link w:val="Heading3Char"/>
    <w:qFormat/>
    <w:rsid w:val="000537E9"/>
    <w:pPr>
      <w:keepNext/>
      <w:jc w:val="center"/>
      <w:outlineLvl w:val="2"/>
    </w:pPr>
    <w:rPr>
      <w:rFonts w:ascii="Angsana New" w:eastAsia="Times New Roman" w:hAnsi="Angsana New" w:cs="Angsana New"/>
      <w:b/>
      <w:bCs/>
      <w:sz w:val="32"/>
      <w:szCs w:val="32"/>
    </w:rPr>
  </w:style>
  <w:style w:type="paragraph" w:styleId="Heading4">
    <w:name w:val="heading 4"/>
    <w:basedOn w:val="Normal"/>
    <w:next w:val="Normal"/>
    <w:qFormat/>
    <w:rsid w:val="006A5ABC"/>
    <w:pPr>
      <w:keepNext/>
      <w:spacing w:before="240" w:after="60"/>
      <w:outlineLvl w:val="3"/>
    </w:pPr>
    <w:rPr>
      <w:rFonts w:ascii="Times New Roman" w:cs="Angsana New"/>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5F3C"/>
    <w:rPr>
      <w:rFonts w:ascii="Arial" w:eastAsia="Cordia New" w:hAnsi="Arial" w:cs="Cordia New"/>
      <w:b/>
      <w:bCs/>
      <w:kern w:val="32"/>
      <w:sz w:val="32"/>
      <w:szCs w:val="37"/>
    </w:rPr>
  </w:style>
  <w:style w:type="character" w:customStyle="1" w:styleId="Heading3Char">
    <w:name w:val="Heading 3 Char"/>
    <w:link w:val="Heading3"/>
    <w:rsid w:val="00355F3C"/>
    <w:rPr>
      <w:rFonts w:ascii="Angsana New" w:hAnsi="Angsana New"/>
      <w:b/>
      <w:bCs/>
      <w:sz w:val="32"/>
      <w:szCs w:val="3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8F7E88"/>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7E88"/>
    <w:rPr>
      <w:rFonts w:ascii="MS Sans Serif" w:hAnsi="MS Sans Serif" w:cs="Cordia New"/>
      <w:sz w:val="28"/>
      <w:szCs w:val="28"/>
      <w:lang w:val="en-US" w:eastAsia="en-US" w:bidi="th-TH"/>
    </w:rPr>
  </w:style>
  <w:style w:type="paragraph" w:styleId="Header">
    <w:name w:val="header"/>
    <w:basedOn w:val="Normal"/>
    <w:link w:val="HeaderChar"/>
    <w:uiPriority w:val="99"/>
    <w:rsid w:val="008F7E88"/>
    <w:pPr>
      <w:tabs>
        <w:tab w:val="center" w:pos="4153"/>
        <w:tab w:val="right" w:pos="8306"/>
      </w:tabs>
    </w:pPr>
  </w:style>
  <w:style w:type="character" w:styleId="PageNumber">
    <w:name w:val="page number"/>
    <w:basedOn w:val="DefaultParagraphFont"/>
    <w:rsid w:val="008F7E88"/>
  </w:style>
  <w:style w:type="table" w:styleId="TableGrid">
    <w:name w:val="Table Grid"/>
    <w:basedOn w:val="TableNormal"/>
    <w:rsid w:val="008F7E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เส้นตาราง1"/>
    <w:basedOn w:val="TableNormal"/>
    <w:next w:val="TableGrid"/>
    <w:rsid w:val="008F7E8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7E88"/>
    <w:pPr>
      <w:widowControl w:val="0"/>
      <w:autoSpaceDE w:val="0"/>
      <w:autoSpaceDN w:val="0"/>
      <w:adjustRightInd w:val="0"/>
    </w:pPr>
    <w:rPr>
      <w:rFonts w:ascii="EucrosiaUPC" w:eastAsia="SimSun" w:cs="EucrosiaUPC"/>
      <w:color w:val="000000"/>
      <w:sz w:val="24"/>
      <w:szCs w:val="24"/>
    </w:rPr>
  </w:style>
  <w:style w:type="paragraph" w:styleId="BodyText">
    <w:name w:val="Body Text"/>
    <w:basedOn w:val="Normal"/>
    <w:rsid w:val="008F7E88"/>
    <w:pPr>
      <w:widowControl w:val="0"/>
      <w:adjustRightInd w:val="0"/>
      <w:spacing w:line="360" w:lineRule="atLeast"/>
      <w:jc w:val="center"/>
      <w:textAlignment w:val="baseline"/>
    </w:pPr>
    <w:rPr>
      <w:rFonts w:ascii="EucrosiaUPC" w:hAnsi="EucrosiaUPC" w:cs="EucrosiaUPC"/>
      <w:b/>
      <w:bCs/>
      <w:sz w:val="36"/>
      <w:szCs w:val="36"/>
    </w:rPr>
  </w:style>
  <w:style w:type="character" w:styleId="Hyperlink">
    <w:name w:val="Hyperlink"/>
    <w:rsid w:val="008F7E88"/>
    <w:rPr>
      <w:color w:val="0000FF"/>
      <w:u w:val="single"/>
    </w:rPr>
  </w:style>
  <w:style w:type="paragraph" w:customStyle="1" w:styleId="top">
    <w:name w:val="top"/>
    <w:basedOn w:val="Normal"/>
    <w:rsid w:val="008F7E88"/>
    <w:pPr>
      <w:widowControl w:val="0"/>
      <w:tabs>
        <w:tab w:val="right" w:leader="dot" w:pos="8789"/>
      </w:tabs>
      <w:adjustRightInd w:val="0"/>
      <w:spacing w:line="360" w:lineRule="atLeast"/>
      <w:jc w:val="both"/>
      <w:textAlignment w:val="baseline"/>
    </w:pPr>
    <w:rPr>
      <w:rFonts w:ascii="DilleniaUPC" w:eastAsia="Times New Roman" w:hAnsi="DilleniaUPC" w:cs="DilleniaUPC"/>
      <w:sz w:val="32"/>
      <w:szCs w:val="32"/>
    </w:rPr>
  </w:style>
  <w:style w:type="paragraph" w:styleId="Footer">
    <w:name w:val="footer"/>
    <w:basedOn w:val="Normal"/>
    <w:link w:val="FooterChar"/>
    <w:uiPriority w:val="99"/>
    <w:rsid w:val="008F7E88"/>
    <w:pPr>
      <w:tabs>
        <w:tab w:val="center" w:pos="4153"/>
        <w:tab w:val="right" w:pos="8306"/>
      </w:tabs>
    </w:pPr>
    <w:rPr>
      <w:szCs w:val="32"/>
    </w:rPr>
  </w:style>
  <w:style w:type="paragraph" w:styleId="BalloonText">
    <w:name w:val="Balloon Text"/>
    <w:basedOn w:val="Normal"/>
    <w:semiHidden/>
    <w:rsid w:val="00832E1C"/>
    <w:rPr>
      <w:rFonts w:ascii="Tahoma" w:hAnsi="Tahoma" w:cs="Angsana New"/>
      <w:sz w:val="16"/>
      <w:szCs w:val="18"/>
    </w:rPr>
  </w:style>
  <w:style w:type="paragraph" w:customStyle="1" w:styleId="ListParagraph1">
    <w:name w:val="List Paragraph1"/>
    <w:basedOn w:val="Normal"/>
    <w:qFormat/>
    <w:rsid w:val="00355F3C"/>
    <w:pPr>
      <w:spacing w:after="200" w:line="276" w:lineRule="auto"/>
      <w:ind w:left="720"/>
      <w:contextualSpacing/>
    </w:pPr>
    <w:rPr>
      <w:rFonts w:ascii="Calibri" w:eastAsia="Calibri" w:hAnsi="Calibri"/>
      <w:sz w:val="22"/>
    </w:rPr>
  </w:style>
  <w:style w:type="paragraph" w:styleId="BodyTextIndent2">
    <w:name w:val="Body Text Indent 2"/>
    <w:basedOn w:val="Normal"/>
    <w:link w:val="BodyTextIndent2Char"/>
    <w:rsid w:val="00355F3C"/>
    <w:pPr>
      <w:spacing w:after="120" w:line="480" w:lineRule="auto"/>
      <w:ind w:left="360"/>
    </w:pPr>
    <w:rPr>
      <w:szCs w:val="32"/>
    </w:rPr>
  </w:style>
  <w:style w:type="character" w:customStyle="1" w:styleId="BodyTextIndent2Char">
    <w:name w:val="Body Text Indent 2 Char"/>
    <w:link w:val="BodyTextIndent2"/>
    <w:rsid w:val="00355F3C"/>
    <w:rPr>
      <w:rFonts w:ascii="Cordia New" w:eastAsia="Cordia New" w:cs="Cordia New"/>
      <w:sz w:val="28"/>
      <w:szCs w:val="32"/>
    </w:rPr>
  </w:style>
  <w:style w:type="paragraph" w:styleId="NormalWeb">
    <w:name w:val="Normal (Web)"/>
    <w:basedOn w:val="Normal"/>
    <w:rsid w:val="00355F3C"/>
    <w:pPr>
      <w:spacing w:before="100" w:beforeAutospacing="1" w:after="100" w:afterAutospacing="1"/>
    </w:pPr>
    <w:rPr>
      <w:rFonts w:ascii="Tahoma" w:eastAsia="Times New Roman" w:hAnsi="Tahoma" w:cs="Tahoma"/>
      <w:sz w:val="24"/>
      <w:szCs w:val="24"/>
    </w:rPr>
  </w:style>
  <w:style w:type="paragraph" w:styleId="Subtitle">
    <w:name w:val="Subtitle"/>
    <w:basedOn w:val="Normal"/>
    <w:link w:val="SubtitleChar"/>
    <w:qFormat/>
    <w:rsid w:val="00355F3C"/>
    <w:pPr>
      <w:jc w:val="center"/>
    </w:pPr>
    <w:rPr>
      <w:rFonts w:hAnsi="Cordia New" w:cs="Angsana New"/>
      <w:sz w:val="32"/>
      <w:szCs w:val="32"/>
      <w:u w:val="single"/>
    </w:rPr>
  </w:style>
  <w:style w:type="character" w:customStyle="1" w:styleId="SubtitleChar">
    <w:name w:val="Subtitle Char"/>
    <w:link w:val="Subtitle"/>
    <w:rsid w:val="00355F3C"/>
    <w:rPr>
      <w:rFonts w:ascii="Cordia New" w:eastAsia="Cordia New" w:hAnsi="Cordia New"/>
      <w:sz w:val="32"/>
      <w:szCs w:val="32"/>
      <w:u w:val="single"/>
    </w:rPr>
  </w:style>
  <w:style w:type="paragraph" w:styleId="Title">
    <w:name w:val="Title"/>
    <w:basedOn w:val="Normal"/>
    <w:link w:val="TitleChar"/>
    <w:qFormat/>
    <w:rsid w:val="00355F3C"/>
    <w:pPr>
      <w:jc w:val="center"/>
    </w:pPr>
    <w:rPr>
      <w:rFonts w:hAnsi="Cordia New" w:cs="Angsana New"/>
      <w:b/>
      <w:bCs/>
      <w:sz w:val="32"/>
      <w:szCs w:val="32"/>
    </w:rPr>
  </w:style>
  <w:style w:type="character" w:customStyle="1" w:styleId="TitleChar">
    <w:name w:val="Title Char"/>
    <w:link w:val="Title"/>
    <w:rsid w:val="00355F3C"/>
    <w:rPr>
      <w:rFonts w:ascii="Cordia New" w:eastAsia="Cordia New" w:hAnsi="Cordia New"/>
      <w:b/>
      <w:bCs/>
      <w:sz w:val="32"/>
      <w:szCs w:val="32"/>
    </w:rPr>
  </w:style>
  <w:style w:type="paragraph" w:styleId="BodyTextIndent">
    <w:name w:val="Body Text Indent"/>
    <w:basedOn w:val="Normal"/>
    <w:link w:val="BodyTextIndentChar"/>
    <w:rsid w:val="00355F3C"/>
    <w:pPr>
      <w:tabs>
        <w:tab w:val="left" w:pos="1440"/>
        <w:tab w:val="left" w:pos="1800"/>
        <w:tab w:val="left" w:pos="2160"/>
        <w:tab w:val="left" w:pos="3780"/>
      </w:tabs>
      <w:ind w:left="2160"/>
      <w:jc w:val="thaiDistribute"/>
    </w:pPr>
    <w:rPr>
      <w:rFonts w:ascii="Angsana New" w:eastAsia="SimSun" w:hAnsi="Angsana New" w:cs="Angsana New"/>
      <w:sz w:val="32"/>
      <w:szCs w:val="32"/>
      <w:lang w:eastAsia="zh-CN"/>
    </w:rPr>
  </w:style>
  <w:style w:type="character" w:customStyle="1" w:styleId="BodyTextIndentChar">
    <w:name w:val="Body Text Indent Char"/>
    <w:link w:val="BodyTextIndent"/>
    <w:rsid w:val="00355F3C"/>
    <w:rPr>
      <w:rFonts w:ascii="Angsana New" w:eastAsia="SimSun" w:hAnsi="Angsana New"/>
      <w:sz w:val="32"/>
      <w:szCs w:val="32"/>
      <w:lang w:eastAsia="zh-CN"/>
    </w:rPr>
  </w:style>
  <w:style w:type="table" w:customStyle="1" w:styleId="TableNormal1">
    <w:name w:val="Table Normal1"/>
    <w:semiHidden/>
    <w:rsid w:val="00355F3C"/>
    <w:rPr>
      <w:rFonts w:eastAsia="SimSun"/>
    </w:rPr>
    <w:tblPr>
      <w:tblCellMar>
        <w:top w:w="0" w:type="dxa"/>
        <w:left w:w="108" w:type="dxa"/>
        <w:bottom w:w="0" w:type="dxa"/>
        <w:right w:w="108" w:type="dxa"/>
      </w:tblCellMar>
    </w:tblPr>
  </w:style>
  <w:style w:type="paragraph" w:customStyle="1" w:styleId="NormalWeb1">
    <w:name w:val="Normal (Web)1"/>
    <w:basedOn w:val="Normal"/>
    <w:rsid w:val="00355F3C"/>
    <w:pPr>
      <w:suppressAutoHyphens/>
      <w:spacing w:before="280" w:after="280"/>
    </w:pPr>
    <w:rPr>
      <w:rFonts w:ascii="Times New Roman" w:eastAsia="Times New Roman" w:cs="Times New Roman"/>
      <w:sz w:val="24"/>
      <w:szCs w:val="24"/>
      <w:lang w:eastAsia="th-TH"/>
    </w:rPr>
  </w:style>
  <w:style w:type="character" w:customStyle="1" w:styleId="WW8Num1z0">
    <w:name w:val="WW8Num1z0"/>
    <w:rsid w:val="00355F3C"/>
    <w:rPr>
      <w:rFonts w:ascii="Symbol" w:hAnsi="Symbol"/>
    </w:rPr>
  </w:style>
  <w:style w:type="character" w:customStyle="1" w:styleId="WW8Num4z0">
    <w:name w:val="WW8Num4z0"/>
    <w:rsid w:val="00355F3C"/>
    <w:rPr>
      <w:rFonts w:ascii="Symbol" w:hAnsi="Symbol" w:cs="OpenSymbol"/>
    </w:rPr>
  </w:style>
  <w:style w:type="character" w:customStyle="1" w:styleId="WW8Num4z1">
    <w:name w:val="WW8Num4z1"/>
    <w:rsid w:val="00355F3C"/>
    <w:rPr>
      <w:rFonts w:ascii="OpenSymbol" w:hAnsi="OpenSymbol" w:cs="OpenSymbol"/>
    </w:rPr>
  </w:style>
  <w:style w:type="character" w:customStyle="1" w:styleId="WW8Num5z0">
    <w:name w:val="WW8Num5z0"/>
    <w:rsid w:val="00355F3C"/>
    <w:rPr>
      <w:rFonts w:ascii="Symbol" w:hAnsi="Symbol" w:cs="OpenSymbol"/>
    </w:rPr>
  </w:style>
  <w:style w:type="character" w:customStyle="1" w:styleId="Absatz-Standardschriftart">
    <w:name w:val="Absatz-Standardschriftart"/>
    <w:rsid w:val="00355F3C"/>
  </w:style>
  <w:style w:type="character" w:customStyle="1" w:styleId="WW8Num5z1">
    <w:name w:val="WW8Num5z1"/>
    <w:rsid w:val="00355F3C"/>
    <w:rPr>
      <w:rFonts w:ascii="OpenSymbol" w:hAnsi="OpenSymbol" w:cs="OpenSymbol"/>
    </w:rPr>
  </w:style>
  <w:style w:type="character" w:customStyle="1" w:styleId="WW8Num6z0">
    <w:name w:val="WW8Num6z0"/>
    <w:rsid w:val="00355F3C"/>
    <w:rPr>
      <w:rFonts w:ascii="Symbol" w:hAnsi="Symbol" w:cs="OpenSymbol"/>
    </w:rPr>
  </w:style>
  <w:style w:type="character" w:customStyle="1" w:styleId="WW8Num7z0">
    <w:name w:val="WW8Num7z0"/>
    <w:rsid w:val="00355F3C"/>
    <w:rPr>
      <w:rFonts w:ascii="Symbol" w:hAnsi="Symbol" w:cs="OpenSymbol"/>
    </w:rPr>
  </w:style>
  <w:style w:type="character" w:customStyle="1" w:styleId="WW8Num8z0">
    <w:name w:val="WW8Num8z0"/>
    <w:rsid w:val="00355F3C"/>
    <w:rPr>
      <w:b/>
      <w:bCs/>
    </w:rPr>
  </w:style>
  <w:style w:type="character" w:customStyle="1" w:styleId="WW-Absatz-Standardschriftart">
    <w:name w:val="WW-Absatz-Standardschriftart"/>
    <w:rsid w:val="00355F3C"/>
  </w:style>
  <w:style w:type="character" w:customStyle="1" w:styleId="WW8Num6z1">
    <w:name w:val="WW8Num6z1"/>
    <w:rsid w:val="00355F3C"/>
    <w:rPr>
      <w:rFonts w:ascii="OpenSymbol" w:hAnsi="OpenSymbol" w:cs="OpenSymbol"/>
    </w:rPr>
  </w:style>
  <w:style w:type="character" w:customStyle="1" w:styleId="WW8Num7z1">
    <w:name w:val="WW8Num7z1"/>
    <w:rsid w:val="00355F3C"/>
    <w:rPr>
      <w:rFonts w:ascii="OpenSymbol" w:hAnsi="OpenSymbol" w:cs="OpenSymbol"/>
    </w:rPr>
  </w:style>
  <w:style w:type="character" w:customStyle="1" w:styleId="WW8Num8z1">
    <w:name w:val="WW8Num8z1"/>
    <w:rsid w:val="00355F3C"/>
    <w:rPr>
      <w:rFonts w:ascii="OpenSymbol" w:hAnsi="OpenSymbol" w:cs="OpenSymbol"/>
    </w:rPr>
  </w:style>
  <w:style w:type="character" w:customStyle="1" w:styleId="WW8Num9z0">
    <w:name w:val="WW8Num9z0"/>
    <w:rsid w:val="00355F3C"/>
    <w:rPr>
      <w:rFonts w:ascii="Symbol" w:hAnsi="Symbol" w:cs="Browallia New"/>
      <w:sz w:val="28"/>
      <w:szCs w:val="28"/>
    </w:rPr>
  </w:style>
  <w:style w:type="character" w:customStyle="1" w:styleId="WW-Absatz-Standardschriftart1">
    <w:name w:val="WW-Absatz-Standardschriftart1"/>
    <w:rsid w:val="00355F3C"/>
  </w:style>
  <w:style w:type="character" w:customStyle="1" w:styleId="WW-Absatz-Standardschriftart11">
    <w:name w:val="WW-Absatz-Standardschriftart11"/>
    <w:rsid w:val="00355F3C"/>
  </w:style>
  <w:style w:type="character" w:customStyle="1" w:styleId="WW-Absatz-Standardschriftart111">
    <w:name w:val="WW-Absatz-Standardschriftart111"/>
    <w:rsid w:val="00355F3C"/>
  </w:style>
  <w:style w:type="character" w:customStyle="1" w:styleId="WW8Num2z0">
    <w:name w:val="WW8Num2z0"/>
    <w:rsid w:val="00355F3C"/>
    <w:rPr>
      <w:rFonts w:ascii="Wingdings" w:hAnsi="Wingdings"/>
      <w:b w:val="0"/>
      <w:i w:val="0"/>
      <w:sz w:val="28"/>
    </w:rPr>
  </w:style>
  <w:style w:type="character" w:customStyle="1" w:styleId="WW8Num9z1">
    <w:name w:val="WW8Num9z1"/>
    <w:rsid w:val="00355F3C"/>
    <w:rPr>
      <w:rFonts w:ascii="OpenSymbol" w:hAnsi="OpenSymbol" w:cs="OpenSymbol"/>
    </w:rPr>
  </w:style>
  <w:style w:type="character" w:customStyle="1" w:styleId="WW8Num10z0">
    <w:name w:val="WW8Num10z0"/>
    <w:rsid w:val="00355F3C"/>
    <w:rPr>
      <w:rFonts w:ascii="Symbol" w:hAnsi="Symbol" w:cs="OpenSymbol"/>
    </w:rPr>
  </w:style>
  <w:style w:type="character" w:customStyle="1" w:styleId="WW8Num10z1">
    <w:name w:val="WW8Num10z1"/>
    <w:rsid w:val="00355F3C"/>
    <w:rPr>
      <w:rFonts w:ascii="OpenSymbol" w:hAnsi="OpenSymbol" w:cs="OpenSymbol"/>
    </w:rPr>
  </w:style>
  <w:style w:type="character" w:customStyle="1" w:styleId="WW-Absatz-Standardschriftart1111">
    <w:name w:val="WW-Absatz-Standardschriftart1111"/>
    <w:rsid w:val="00355F3C"/>
  </w:style>
  <w:style w:type="character" w:customStyle="1" w:styleId="WW8Num1z1">
    <w:name w:val="WW8Num1z1"/>
    <w:rsid w:val="00355F3C"/>
    <w:rPr>
      <w:rFonts w:ascii="Browallia New" w:eastAsia="Times New Roman" w:hAnsi="Browallia New" w:cs="Browallia New"/>
    </w:rPr>
  </w:style>
  <w:style w:type="character" w:customStyle="1" w:styleId="WW8Num1z2">
    <w:name w:val="WW8Num1z2"/>
    <w:rsid w:val="00355F3C"/>
    <w:rPr>
      <w:rFonts w:ascii="Wingdings" w:hAnsi="Wingdings"/>
    </w:rPr>
  </w:style>
  <w:style w:type="character" w:customStyle="1" w:styleId="WW8Num1z4">
    <w:name w:val="WW8Num1z4"/>
    <w:rsid w:val="00355F3C"/>
    <w:rPr>
      <w:rFonts w:ascii="Courier New" w:hAnsi="Courier New"/>
    </w:rPr>
  </w:style>
  <w:style w:type="character" w:customStyle="1" w:styleId="WW8Num2z1">
    <w:name w:val="WW8Num2z1"/>
    <w:rsid w:val="00355F3C"/>
    <w:rPr>
      <w:rFonts w:ascii="Courier New" w:hAnsi="Courier New" w:cs="Courier New"/>
    </w:rPr>
  </w:style>
  <w:style w:type="character" w:customStyle="1" w:styleId="WW8Num2z2">
    <w:name w:val="WW8Num2z2"/>
    <w:rsid w:val="00355F3C"/>
    <w:rPr>
      <w:rFonts w:ascii="Wingdings" w:hAnsi="Wingdings"/>
    </w:rPr>
  </w:style>
  <w:style w:type="character" w:customStyle="1" w:styleId="WW8Num2z3">
    <w:name w:val="WW8Num2z3"/>
    <w:rsid w:val="00355F3C"/>
    <w:rPr>
      <w:rFonts w:ascii="Symbol" w:hAnsi="Symbol"/>
    </w:rPr>
  </w:style>
  <w:style w:type="character" w:customStyle="1" w:styleId="10">
    <w:name w:val="แบบอักษรของย่อหน้าเริ่มต้น1"/>
    <w:rsid w:val="00355F3C"/>
  </w:style>
  <w:style w:type="character" w:customStyle="1" w:styleId="a">
    <w:name w:val="สัญลักษณ์รายการลำดับ"/>
    <w:rsid w:val="00355F3C"/>
    <w:rPr>
      <w:b w:val="0"/>
      <w:bCs w:val="0"/>
      <w:sz w:val="28"/>
      <w:szCs w:val="28"/>
    </w:rPr>
  </w:style>
  <w:style w:type="character" w:customStyle="1" w:styleId="a0">
    <w:name w:val="รายการสัญลักษณ์"/>
    <w:rsid w:val="00355F3C"/>
    <w:rPr>
      <w:rFonts w:ascii="OpenSymbol" w:eastAsia="OpenSymbol" w:hAnsi="OpenSymbol" w:cs="OpenSymbol"/>
    </w:rPr>
  </w:style>
  <w:style w:type="paragraph" w:customStyle="1" w:styleId="a1">
    <w:name w:val="หัวข้อ"/>
    <w:basedOn w:val="Normal"/>
    <w:next w:val="BodyText"/>
    <w:rsid w:val="00355F3C"/>
    <w:pPr>
      <w:keepNext/>
      <w:suppressAutoHyphens/>
      <w:spacing w:before="240" w:after="120"/>
    </w:pPr>
    <w:rPr>
      <w:rFonts w:ascii="Angsana New" w:eastAsia="Arial Unicode MS" w:hAnsi="Angsana New" w:cs="Angsana New"/>
      <w:sz w:val="32"/>
      <w:szCs w:val="32"/>
      <w:lang w:eastAsia="th-TH"/>
    </w:rPr>
  </w:style>
  <w:style w:type="paragraph" w:styleId="List">
    <w:name w:val="List"/>
    <w:basedOn w:val="BodyText"/>
    <w:rsid w:val="00355F3C"/>
    <w:pPr>
      <w:widowControl/>
      <w:suppressAutoHyphens/>
      <w:adjustRightInd/>
      <w:spacing w:after="120" w:line="240" w:lineRule="auto"/>
      <w:jc w:val="left"/>
      <w:textAlignment w:val="auto"/>
    </w:pPr>
    <w:rPr>
      <w:rFonts w:ascii="Angsana New" w:hAnsi="Angsana New" w:cs="Angsana New"/>
      <w:b w:val="0"/>
      <w:bCs w:val="0"/>
      <w:sz w:val="28"/>
      <w:szCs w:val="28"/>
      <w:lang w:eastAsia="th-TH"/>
    </w:rPr>
  </w:style>
  <w:style w:type="paragraph" w:customStyle="1" w:styleId="11">
    <w:name w:val="คำอธิบายเฉพาะ1"/>
    <w:basedOn w:val="Normal"/>
    <w:rsid w:val="00355F3C"/>
    <w:pPr>
      <w:suppressLineNumbers/>
      <w:suppressAutoHyphens/>
      <w:spacing w:before="120" w:after="120"/>
    </w:pPr>
    <w:rPr>
      <w:rFonts w:ascii="Angsana New" w:hAnsi="Angsana New" w:cs="Angsana New"/>
      <w:i/>
      <w:iCs/>
      <w:sz w:val="32"/>
      <w:szCs w:val="32"/>
      <w:lang w:eastAsia="th-TH"/>
    </w:rPr>
  </w:style>
  <w:style w:type="paragraph" w:customStyle="1" w:styleId="a2">
    <w:name w:val="ดัชนี"/>
    <w:basedOn w:val="Normal"/>
    <w:rsid w:val="00355F3C"/>
    <w:pPr>
      <w:suppressLineNumbers/>
      <w:suppressAutoHyphens/>
    </w:pPr>
    <w:rPr>
      <w:rFonts w:ascii="Angsana New" w:hAnsi="Angsana New" w:cs="Angsana New"/>
      <w:lang w:eastAsia="th-TH"/>
    </w:rPr>
  </w:style>
  <w:style w:type="paragraph" w:customStyle="1" w:styleId="21">
    <w:name w:val="การเยื้องตัวข้อความ 21"/>
    <w:basedOn w:val="Normal"/>
    <w:rsid w:val="00355F3C"/>
    <w:pPr>
      <w:suppressAutoHyphens/>
      <w:spacing w:after="120" w:line="480" w:lineRule="auto"/>
      <w:ind w:left="360"/>
    </w:pPr>
    <w:rPr>
      <w:rFonts w:hAnsi="Cordia New"/>
      <w:szCs w:val="32"/>
      <w:lang w:eastAsia="th-TH"/>
    </w:rPr>
  </w:style>
  <w:style w:type="paragraph" w:customStyle="1" w:styleId="12">
    <w:name w:val="ปกติ (เว็บ)1"/>
    <w:basedOn w:val="Normal"/>
    <w:rsid w:val="00355F3C"/>
    <w:pPr>
      <w:suppressAutoHyphens/>
      <w:spacing w:before="280" w:after="280"/>
    </w:pPr>
    <w:rPr>
      <w:rFonts w:ascii="Tahoma" w:eastAsia="Times New Roman" w:hAnsi="Tahoma" w:cs="Tahoma"/>
      <w:sz w:val="24"/>
      <w:szCs w:val="24"/>
      <w:lang w:eastAsia="th-TH"/>
    </w:rPr>
  </w:style>
  <w:style w:type="paragraph" w:customStyle="1" w:styleId="13">
    <w:name w:val="ข้อความบอลลูน1"/>
    <w:basedOn w:val="Normal"/>
    <w:rsid w:val="00355F3C"/>
    <w:pPr>
      <w:suppressAutoHyphens/>
    </w:pPr>
    <w:rPr>
      <w:rFonts w:ascii="Tahoma" w:hAnsi="Tahoma" w:cs="Angsana New"/>
      <w:sz w:val="16"/>
      <w:szCs w:val="18"/>
      <w:lang w:eastAsia="th-TH"/>
    </w:rPr>
  </w:style>
  <w:style w:type="paragraph" w:customStyle="1" w:styleId="a3">
    <w:name w:val="เนื้อหาตาราง"/>
    <w:basedOn w:val="Normal"/>
    <w:rsid w:val="00355F3C"/>
    <w:pPr>
      <w:suppressLineNumbers/>
      <w:suppressAutoHyphens/>
    </w:pPr>
    <w:rPr>
      <w:rFonts w:hAnsi="Cordia New"/>
      <w:lang w:eastAsia="th-TH"/>
    </w:rPr>
  </w:style>
  <w:style w:type="paragraph" w:customStyle="1" w:styleId="a4">
    <w:name w:val="หัวข้อตาราง"/>
    <w:basedOn w:val="a3"/>
    <w:rsid w:val="00355F3C"/>
    <w:pPr>
      <w:jc w:val="center"/>
    </w:pPr>
    <w:rPr>
      <w:b/>
      <w:bCs/>
    </w:rPr>
  </w:style>
  <w:style w:type="character" w:customStyle="1" w:styleId="Bodytext3">
    <w:name w:val="Body text (3)_"/>
    <w:link w:val="Bodytext30"/>
    <w:rsid w:val="001511EE"/>
    <w:rPr>
      <w:rFonts w:ascii="Arial" w:eastAsia="Arial" w:hAnsi="Arial" w:cs="Arial"/>
      <w:b/>
      <w:bCs/>
      <w:sz w:val="21"/>
      <w:szCs w:val="21"/>
      <w:shd w:val="clear" w:color="auto" w:fill="FFFFFF"/>
      <w:lang w:bidi="en-US"/>
    </w:rPr>
  </w:style>
  <w:style w:type="character" w:customStyle="1" w:styleId="Bodytext2">
    <w:name w:val="Body text (2)_"/>
    <w:rsid w:val="001511EE"/>
    <w:rPr>
      <w:rFonts w:ascii="Arial Unicode MS" w:eastAsia="Arial Unicode MS" w:hAnsi="Arial Unicode MS" w:cs="Arial Unicode MS"/>
      <w:b w:val="0"/>
      <w:bCs w:val="0"/>
      <w:i w:val="0"/>
      <w:iCs w:val="0"/>
      <w:smallCaps w:val="0"/>
      <w:strike w:val="0"/>
      <w:sz w:val="22"/>
      <w:szCs w:val="22"/>
      <w:u w:val="none"/>
    </w:rPr>
  </w:style>
  <w:style w:type="character" w:customStyle="1" w:styleId="Bodytext20">
    <w:name w:val="Body text (2)"/>
    <w:rsid w:val="001511EE"/>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en-US" w:eastAsia="en-US" w:bidi="en-US"/>
    </w:rPr>
  </w:style>
  <w:style w:type="character" w:customStyle="1" w:styleId="Bodytext2Italic">
    <w:name w:val="Body text (2) + Italic"/>
    <w:rsid w:val="001511EE"/>
    <w:rPr>
      <w:rFonts w:ascii="Arial Unicode MS" w:eastAsia="Arial Unicode MS" w:hAnsi="Arial Unicode MS" w:cs="Arial Unicode MS"/>
      <w:b w:val="0"/>
      <w:bCs w:val="0"/>
      <w:i/>
      <w:iCs/>
      <w:smallCaps w:val="0"/>
      <w:strike w:val="0"/>
      <w:color w:val="000000"/>
      <w:spacing w:val="0"/>
      <w:w w:val="100"/>
      <w:position w:val="0"/>
      <w:sz w:val="22"/>
      <w:szCs w:val="22"/>
      <w:u w:val="none"/>
      <w:lang w:val="th-TH" w:eastAsia="th-TH" w:bidi="th-TH"/>
    </w:rPr>
  </w:style>
  <w:style w:type="paragraph" w:customStyle="1" w:styleId="Bodytext30">
    <w:name w:val="Body text (3)"/>
    <w:basedOn w:val="Normal"/>
    <w:link w:val="Bodytext3"/>
    <w:rsid w:val="001511EE"/>
    <w:pPr>
      <w:widowControl w:val="0"/>
      <w:shd w:val="clear" w:color="auto" w:fill="FFFFFF"/>
      <w:spacing w:after="180" w:line="234" w:lineRule="exact"/>
    </w:pPr>
    <w:rPr>
      <w:rFonts w:ascii="Arial" w:eastAsia="Arial" w:hAnsi="Arial" w:cs="Arial"/>
      <w:b/>
      <w:bCs/>
      <w:sz w:val="21"/>
      <w:szCs w:val="21"/>
      <w:lang w:bidi="en-US"/>
    </w:rPr>
  </w:style>
  <w:style w:type="character" w:customStyle="1" w:styleId="FooterChar">
    <w:name w:val="Footer Char"/>
    <w:link w:val="Footer"/>
    <w:uiPriority w:val="99"/>
    <w:rsid w:val="005F6576"/>
    <w:rPr>
      <w:rFonts w:ascii="Cordia New" w:eastAsia="Cordia New" w:cs="Cordia New"/>
      <w:sz w:val="28"/>
      <w:szCs w:val="32"/>
    </w:rPr>
  </w:style>
  <w:style w:type="character" w:customStyle="1" w:styleId="14">
    <w:name w:val="ข้อความเชิงอรรถ อักขระ1"/>
    <w:uiPriority w:val="99"/>
    <w:semiHidden/>
    <w:rsid w:val="00365DE3"/>
    <w:rPr>
      <w:szCs w:val="25"/>
    </w:rPr>
  </w:style>
  <w:style w:type="character" w:customStyle="1" w:styleId="HeaderChar">
    <w:name w:val="Header Char"/>
    <w:link w:val="Header"/>
    <w:uiPriority w:val="99"/>
    <w:rsid w:val="00C34224"/>
    <w:rPr>
      <w:rFonts w:ascii="Cordia New" w:eastAsia="Cordia New" w:cs="Cordia New"/>
      <w:sz w:val="28"/>
      <w:szCs w:val="28"/>
    </w:rPr>
  </w:style>
  <w:style w:type="character" w:styleId="UnresolvedMention">
    <w:name w:val="Unresolved Mention"/>
    <w:basedOn w:val="DefaultParagraphFont"/>
    <w:uiPriority w:val="99"/>
    <w:semiHidden/>
    <w:unhideWhenUsed/>
    <w:rsid w:val="00DA43E3"/>
    <w:rPr>
      <w:color w:val="605E5C"/>
      <w:shd w:val="clear" w:color="auto" w:fill="E1DFDD"/>
    </w:rPr>
  </w:style>
  <w:style w:type="paragraph" w:styleId="ListParagraph">
    <w:name w:val="List Paragraph"/>
    <w:basedOn w:val="Normal"/>
    <w:uiPriority w:val="34"/>
    <w:qFormat/>
    <w:rsid w:val="00AB153B"/>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90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_galya@hotmail.com" TargetMode="Externa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ha_galya@hotmail.com" TargetMode="Externa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DEDF9-A7E3-4B03-9C96-8D4B8F82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2909</Words>
  <Characters>16585</Characters>
  <Application>Microsoft Office Word</Application>
  <DocSecurity>0</DocSecurity>
  <Lines>138</Lines>
  <Paragraphs>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 ลำดับตัวชี้วัดตามคำรับรองฯ ระดับหน่วยงานในกรมฯ :</vt:lpstr>
      <vt:lpstr>(1) ลำดับตัวชี้วัดตามคำรับรองฯ ระดับหน่วยงานในกรมฯ :</vt:lpstr>
    </vt:vector>
  </TitlesOfParts>
  <Company>Department of Mental Health</Company>
  <LinksUpToDate>false</LinksUpToDate>
  <CharactersWithSpaces>19456</CharactersWithSpaces>
  <SharedDoc>false</SharedDoc>
  <HLinks>
    <vt:vector size="12" baseType="variant">
      <vt:variant>
        <vt:i4>2555955</vt:i4>
      </vt:variant>
      <vt:variant>
        <vt:i4>3</vt:i4>
      </vt:variant>
      <vt:variant>
        <vt:i4>0</vt:i4>
      </vt:variant>
      <vt:variant>
        <vt:i4>5</vt:i4>
      </vt:variant>
      <vt:variant>
        <vt:lpwstr>mailto:ha_galya@hotmail.com</vt:lpwstr>
      </vt:variant>
      <vt:variant>
        <vt:lpwstr/>
      </vt:variant>
      <vt:variant>
        <vt:i4>2555955</vt:i4>
      </vt:variant>
      <vt:variant>
        <vt:i4>0</vt:i4>
      </vt:variant>
      <vt:variant>
        <vt:i4>0</vt:i4>
      </vt:variant>
      <vt:variant>
        <vt:i4>5</vt:i4>
      </vt:variant>
      <vt:variant>
        <vt:lpwstr>mailto:ha_galya@hotmail.com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ลำดับตัวชี้วัดตามคำรับรองฯ ระดับหน่วยงานในกรมฯ :</dc:title>
  <dc:subject/>
  <dc:creator>Department of Mental Health</dc:creator>
  <cp:keywords/>
  <cp:lastModifiedBy>plan</cp:lastModifiedBy>
  <cp:revision>7</cp:revision>
  <cp:lastPrinted>2021-01-18T10:05:00Z</cp:lastPrinted>
  <dcterms:created xsi:type="dcterms:W3CDTF">2021-11-18T08:54:00Z</dcterms:created>
  <dcterms:modified xsi:type="dcterms:W3CDTF">2022-01-18T07:21:00Z</dcterms:modified>
</cp:coreProperties>
</file>